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21B3A" w:rsidRDefault="00653680" w:rsidP="00F86F36">
      <w:pPr>
        <w:pStyle w:val="Nagwek2"/>
        <w:rPr>
          <w:sz w:val="32"/>
        </w:rPr>
      </w:pPr>
      <w:bookmarkStart w:id="0" w:name="_Toc509316790"/>
      <w:bookmarkStart w:id="1" w:name="_Toc516846987"/>
      <w:bookmarkStart w:id="2" w:name="_Toc516847083"/>
      <w:r w:rsidRPr="0086735A">
        <w:rPr>
          <w:noProof/>
          <w:lang w:eastAsia="pl-PL"/>
        </w:rPr>
        <w:drawing>
          <wp:anchor distT="0" distB="0" distL="114300" distR="114300" simplePos="0" relativeHeight="251656192" behindDoc="1" locked="0" layoutInCell="1" allowOverlap="1" wp14:anchorId="7F40FCE4" wp14:editId="7B32AA4A">
            <wp:simplePos x="0" y="0"/>
            <wp:positionH relativeFrom="page">
              <wp:posOffset>6129020</wp:posOffset>
            </wp:positionH>
            <wp:positionV relativeFrom="page">
              <wp:posOffset>652153255</wp:posOffset>
            </wp:positionV>
            <wp:extent cx="932815" cy="301625"/>
            <wp:effectExtent l="19050" t="0" r="635" b="0"/>
            <wp:wrapSquare wrapText="bothSides"/>
            <wp:docPr id="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-157" t="-430" r="-157" b="-4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15" cy="30162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round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86735A">
        <w:rPr>
          <w:noProof/>
          <w:lang w:eastAsia="pl-PL"/>
        </w:rPr>
        <w:drawing>
          <wp:anchor distT="0" distB="0" distL="114300" distR="114300" simplePos="0" relativeHeight="251657216" behindDoc="1" locked="0" layoutInCell="1" allowOverlap="1" wp14:anchorId="61BBD5A3" wp14:editId="7DFFB8AF">
            <wp:simplePos x="0" y="0"/>
            <wp:positionH relativeFrom="page">
              <wp:posOffset>6129020</wp:posOffset>
            </wp:positionH>
            <wp:positionV relativeFrom="page">
              <wp:posOffset>652153255</wp:posOffset>
            </wp:positionV>
            <wp:extent cx="932815" cy="301625"/>
            <wp:effectExtent l="19050" t="0" r="635" b="0"/>
            <wp:wrapSquare wrapText="bothSides"/>
            <wp:docPr id="2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-157" t="-430" r="-157" b="-4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15" cy="30162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round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proofErr w:type="gramStart"/>
      <w:r w:rsidR="00921B3A" w:rsidRPr="0086735A">
        <w:t>TYTUŁ:</w:t>
      </w:r>
      <w:r w:rsidR="00921B3A" w:rsidRPr="0086735A">
        <w:tab/>
      </w:r>
      <w:r w:rsidR="00921B3A" w:rsidRPr="0086735A">
        <w:tab/>
        <w:t xml:space="preserve">     </w:t>
      </w:r>
      <w:r w:rsidR="00921B3A" w:rsidRPr="0086735A">
        <w:tab/>
      </w:r>
      <w:r w:rsidR="00921B3A" w:rsidRPr="0086735A">
        <w:tab/>
      </w:r>
      <w:bookmarkEnd w:id="0"/>
      <w:bookmarkEnd w:id="1"/>
      <w:bookmarkEnd w:id="2"/>
      <w:r w:rsidR="004214BA">
        <w:t xml:space="preserve"> </w:t>
      </w:r>
      <w:r w:rsidR="00C02550">
        <w:rPr>
          <w:sz w:val="32"/>
        </w:rPr>
        <w:t>TOM</w:t>
      </w:r>
      <w:proofErr w:type="gramEnd"/>
      <w:r w:rsidR="00C02550">
        <w:rPr>
          <w:sz w:val="32"/>
        </w:rPr>
        <w:t xml:space="preserve"> </w:t>
      </w:r>
      <w:r w:rsidR="00AD68FD">
        <w:rPr>
          <w:sz w:val="32"/>
        </w:rPr>
        <w:t>V</w:t>
      </w:r>
      <w:r w:rsidR="00345166">
        <w:rPr>
          <w:sz w:val="32"/>
        </w:rPr>
        <w:t>I</w:t>
      </w:r>
      <w:r w:rsidR="0085234E">
        <w:rPr>
          <w:sz w:val="32"/>
        </w:rPr>
        <w:t>I</w:t>
      </w:r>
      <w:r w:rsidR="004214BA">
        <w:rPr>
          <w:sz w:val="32"/>
        </w:rPr>
        <w:t>I</w:t>
      </w:r>
      <w:r w:rsidR="00E1247E">
        <w:rPr>
          <w:sz w:val="32"/>
        </w:rPr>
        <w:t xml:space="preserve"> – PROJEKT WYKONAWCZY</w:t>
      </w:r>
    </w:p>
    <w:p w:rsidR="00E1247E" w:rsidRPr="00E1247E" w:rsidRDefault="00E1247E" w:rsidP="004214BA">
      <w:pPr>
        <w:pStyle w:val="Tekstpodstawowy"/>
        <w:ind w:left="1985" w:hanging="1985"/>
        <w:rPr>
          <w:lang w:val="pl-PL"/>
        </w:rPr>
      </w:pPr>
      <w:r>
        <w:rPr>
          <w:rFonts w:ascii="Arial" w:eastAsia="Times New Roman" w:hAnsi="Arial"/>
          <w:b/>
          <w:lang w:val="pl-PL"/>
        </w:rPr>
        <w:tab/>
      </w:r>
      <w:r>
        <w:rPr>
          <w:rFonts w:ascii="Arial" w:eastAsia="Times New Roman" w:hAnsi="Arial"/>
          <w:b/>
          <w:lang w:val="pl-PL"/>
        </w:rPr>
        <w:tab/>
      </w:r>
      <w:r>
        <w:rPr>
          <w:rFonts w:ascii="Arial" w:eastAsia="Times New Roman" w:hAnsi="Arial"/>
          <w:b/>
          <w:lang w:val="pl-PL"/>
        </w:rPr>
        <w:tab/>
      </w:r>
      <w:r w:rsidR="004214BA">
        <w:rPr>
          <w:rFonts w:ascii="Arial" w:eastAsia="Times New Roman" w:hAnsi="Arial"/>
          <w:b/>
          <w:sz w:val="28"/>
          <w:lang w:val="pl-PL"/>
        </w:rPr>
        <w:t>SPECYFIKACJA TECHNICZNA WYKONANIA I ODBIORU ROBÓT</w:t>
      </w:r>
    </w:p>
    <w:p w:rsidR="007457C9" w:rsidRPr="0086735A" w:rsidRDefault="00921B3A" w:rsidP="00F86F36">
      <w:pPr>
        <w:spacing w:line="240" w:lineRule="auto"/>
        <w:ind w:left="1843" w:hanging="1843"/>
        <w:rPr>
          <w:b/>
        </w:rPr>
      </w:pPr>
      <w:proofErr w:type="gramStart"/>
      <w:r w:rsidRPr="0086735A">
        <w:rPr>
          <w:rFonts w:cs="Arial"/>
          <w:bCs/>
          <w:sz w:val="20"/>
        </w:rPr>
        <w:t xml:space="preserve">OBIEKT:          </w:t>
      </w:r>
      <w:r w:rsidRPr="0086735A">
        <w:rPr>
          <w:rFonts w:cs="Arial"/>
          <w:bCs/>
        </w:rPr>
        <w:tab/>
      </w:r>
      <w:r w:rsidR="007457C9" w:rsidRPr="0086735A">
        <w:rPr>
          <w:b/>
        </w:rPr>
        <w:t>PRZEBUDOWA</w:t>
      </w:r>
      <w:proofErr w:type="gramEnd"/>
      <w:r w:rsidR="007457C9" w:rsidRPr="0086735A">
        <w:rPr>
          <w:b/>
        </w:rPr>
        <w:t xml:space="preserve"> CZĘŚCI BUDYNKU W TYM POMIESZCZEŃ PIWNICY, PARTERU I III PIĘTRA ORAZ KLATKI SCHODOWEJ  Z DOSTOSOWANIEM JEJ DO PRZEPISÓW OCHRONY PRZECIWPOŻAROWEJ, BUDOWA WENTYLACJI  MECHANICZNEJ Z KLIMATYZACJĄ  W BUDYNKU ZESPOŁU OPIEKI ZDROWOTNEJ W ŁOWICZU.</w:t>
      </w:r>
    </w:p>
    <w:p w:rsidR="00921B3A" w:rsidRPr="0086735A" w:rsidRDefault="00921B3A" w:rsidP="00D71BA4">
      <w:pPr>
        <w:tabs>
          <w:tab w:val="clear" w:pos="567"/>
          <w:tab w:val="clear" w:pos="850"/>
        </w:tabs>
        <w:suppressAutoHyphens w:val="0"/>
        <w:spacing w:line="100" w:lineRule="atLeast"/>
        <w:ind w:left="1830" w:hanging="1830"/>
        <w:rPr>
          <w:rFonts w:eastAsia="Times New Roman" w:cs="Arial"/>
          <w:b/>
          <w:bCs/>
        </w:rPr>
      </w:pPr>
    </w:p>
    <w:p w:rsidR="00D71BA4" w:rsidRPr="0086735A" w:rsidRDefault="00D71BA4" w:rsidP="00D71BA4">
      <w:pPr>
        <w:spacing w:line="240" w:lineRule="auto"/>
        <w:textAlignment w:val="baseline"/>
        <w:rPr>
          <w:rFonts w:cs="Arial"/>
        </w:rPr>
      </w:pPr>
    </w:p>
    <w:p w:rsidR="00D71BA4" w:rsidRPr="0086735A" w:rsidRDefault="00D71BA4" w:rsidP="00D71BA4">
      <w:pPr>
        <w:spacing w:line="240" w:lineRule="auto"/>
        <w:textAlignment w:val="baseline"/>
        <w:rPr>
          <w:rFonts w:cs="Arial"/>
        </w:rPr>
      </w:pPr>
      <w:proofErr w:type="gramStart"/>
      <w:r w:rsidRPr="0086735A">
        <w:rPr>
          <w:rFonts w:cs="Arial"/>
        </w:rPr>
        <w:t>KATEGORIA  OBIEKTU</w:t>
      </w:r>
      <w:proofErr w:type="gramEnd"/>
      <w:r w:rsidRPr="0086735A">
        <w:rPr>
          <w:rFonts w:cs="Arial"/>
        </w:rPr>
        <w:t xml:space="preserve">  BUDOWLANEGO: </w:t>
      </w:r>
      <w:r w:rsidRPr="0086735A">
        <w:rPr>
          <w:rFonts w:cs="Arial"/>
        </w:rPr>
        <w:tab/>
      </w:r>
      <w:r w:rsidRPr="0086735A">
        <w:rPr>
          <w:rFonts w:cs="Arial"/>
          <w:b/>
        </w:rPr>
        <w:t>XI</w:t>
      </w:r>
      <w:r w:rsidRPr="0086735A">
        <w:rPr>
          <w:rFonts w:eastAsia="Arial" w:cs="Arial"/>
        </w:rPr>
        <w:t xml:space="preserve">     </w:t>
      </w:r>
    </w:p>
    <w:p w:rsidR="00921B3A" w:rsidRPr="0086735A" w:rsidRDefault="00921B3A">
      <w:pPr>
        <w:tabs>
          <w:tab w:val="clear" w:pos="567"/>
          <w:tab w:val="clear" w:pos="850"/>
        </w:tabs>
        <w:suppressAutoHyphens w:val="0"/>
        <w:spacing w:line="100" w:lineRule="atLeast"/>
        <w:rPr>
          <w:rFonts w:eastAsia="Times New Roman" w:cs="Arial"/>
          <w:sz w:val="20"/>
        </w:rPr>
      </w:pPr>
    </w:p>
    <w:p w:rsidR="00921B3A" w:rsidRPr="0086735A" w:rsidRDefault="00921B3A">
      <w:pPr>
        <w:tabs>
          <w:tab w:val="clear" w:pos="850"/>
          <w:tab w:val="left" w:pos="284"/>
          <w:tab w:val="left" w:pos="1985"/>
        </w:tabs>
        <w:spacing w:line="100" w:lineRule="atLeast"/>
        <w:rPr>
          <w:rFonts w:cs="Arial"/>
          <w:kern w:val="1"/>
          <w:sz w:val="20"/>
        </w:rPr>
      </w:pPr>
      <w:r w:rsidRPr="0086735A">
        <w:rPr>
          <w:rFonts w:cs="Arial"/>
          <w:kern w:val="1"/>
          <w:sz w:val="20"/>
        </w:rPr>
        <w:t>ADRES</w:t>
      </w:r>
    </w:p>
    <w:p w:rsidR="00921B3A" w:rsidRPr="0086735A" w:rsidRDefault="00921B3A">
      <w:pPr>
        <w:spacing w:line="100" w:lineRule="atLeast"/>
        <w:ind w:left="1985" w:hanging="1985"/>
        <w:rPr>
          <w:rFonts w:eastAsia="Arial" w:cs="Arial"/>
          <w:kern w:val="1"/>
          <w:sz w:val="20"/>
        </w:rPr>
      </w:pPr>
      <w:r w:rsidRPr="0086735A">
        <w:rPr>
          <w:rFonts w:cs="Arial"/>
          <w:kern w:val="1"/>
          <w:sz w:val="20"/>
        </w:rPr>
        <w:t xml:space="preserve">INWESTYCJI: </w:t>
      </w:r>
      <w:r w:rsidRPr="0086735A">
        <w:rPr>
          <w:rFonts w:cs="Arial"/>
          <w:b/>
          <w:kern w:val="1"/>
          <w:sz w:val="20"/>
        </w:rPr>
        <w:tab/>
      </w:r>
      <w:proofErr w:type="gramStart"/>
      <w:r w:rsidRPr="0086735A">
        <w:rPr>
          <w:rFonts w:eastAsia="Times New Roman" w:cs="Arial"/>
          <w:b/>
          <w:bCs/>
          <w:kern w:val="1"/>
          <w:sz w:val="20"/>
        </w:rPr>
        <w:t xml:space="preserve">UL </w:t>
      </w:r>
      <w:r w:rsidR="008A0D37" w:rsidRPr="0086735A">
        <w:rPr>
          <w:rFonts w:eastAsia="Times New Roman" w:cs="Arial"/>
          <w:b/>
          <w:bCs/>
          <w:kern w:val="1"/>
          <w:sz w:val="20"/>
        </w:rPr>
        <w:t>UŁAŃSKA</w:t>
      </w:r>
      <w:proofErr w:type="gramEnd"/>
      <w:r w:rsidR="008A0D37" w:rsidRPr="0086735A">
        <w:rPr>
          <w:rFonts w:eastAsia="Times New Roman" w:cs="Arial"/>
          <w:b/>
          <w:bCs/>
          <w:kern w:val="1"/>
          <w:sz w:val="20"/>
        </w:rPr>
        <w:t xml:space="preserve"> 28</w:t>
      </w:r>
      <w:r w:rsidRPr="0086735A">
        <w:rPr>
          <w:rFonts w:eastAsia="Times New Roman" w:cs="Arial"/>
          <w:b/>
          <w:bCs/>
          <w:kern w:val="1"/>
          <w:sz w:val="20"/>
        </w:rPr>
        <w:t xml:space="preserve">, </w:t>
      </w:r>
      <w:r w:rsidR="008A0D37" w:rsidRPr="0086735A">
        <w:rPr>
          <w:rFonts w:eastAsia="Times New Roman" w:cs="Arial"/>
          <w:b/>
          <w:bCs/>
          <w:kern w:val="1"/>
          <w:sz w:val="20"/>
        </w:rPr>
        <w:t>99-400</w:t>
      </w:r>
      <w:r w:rsidRPr="0086735A">
        <w:rPr>
          <w:rFonts w:eastAsia="Times New Roman" w:cs="Arial"/>
          <w:b/>
          <w:bCs/>
          <w:kern w:val="1"/>
          <w:sz w:val="20"/>
        </w:rPr>
        <w:t xml:space="preserve"> </w:t>
      </w:r>
      <w:r w:rsidR="008A0D37" w:rsidRPr="0086735A">
        <w:rPr>
          <w:rFonts w:eastAsia="Times New Roman" w:cs="Arial"/>
          <w:b/>
          <w:bCs/>
          <w:kern w:val="1"/>
          <w:sz w:val="20"/>
        </w:rPr>
        <w:t xml:space="preserve">ŁOWICZ </w:t>
      </w:r>
      <w:proofErr w:type="spellStart"/>
      <w:r w:rsidR="008A0D37" w:rsidRPr="0086735A">
        <w:rPr>
          <w:rFonts w:eastAsia="Times New Roman" w:cs="Arial"/>
          <w:b/>
          <w:bCs/>
          <w:kern w:val="1"/>
          <w:sz w:val="20"/>
        </w:rPr>
        <w:t>DZ.NR</w:t>
      </w:r>
      <w:proofErr w:type="spellEnd"/>
      <w:r w:rsidR="008A0D37" w:rsidRPr="0086735A">
        <w:rPr>
          <w:rFonts w:eastAsia="Times New Roman" w:cs="Arial"/>
          <w:b/>
          <w:bCs/>
          <w:kern w:val="1"/>
          <w:sz w:val="20"/>
        </w:rPr>
        <w:t>. 8516/</w:t>
      </w:r>
      <w:r w:rsidRPr="0086735A">
        <w:rPr>
          <w:rFonts w:eastAsia="Times New Roman" w:cs="Arial"/>
          <w:b/>
          <w:bCs/>
          <w:kern w:val="1"/>
          <w:sz w:val="20"/>
        </w:rPr>
        <w:t>2 OB.</w:t>
      </w:r>
      <w:r w:rsidR="00F86F36">
        <w:rPr>
          <w:rFonts w:eastAsia="Times New Roman" w:cs="Arial"/>
          <w:b/>
          <w:bCs/>
          <w:kern w:val="1"/>
          <w:sz w:val="20"/>
        </w:rPr>
        <w:t xml:space="preserve"> </w:t>
      </w:r>
      <w:r w:rsidR="008A0D37" w:rsidRPr="0086735A">
        <w:rPr>
          <w:rFonts w:eastAsia="Times New Roman" w:cs="Arial"/>
          <w:b/>
          <w:bCs/>
          <w:kern w:val="1"/>
          <w:sz w:val="20"/>
        </w:rPr>
        <w:t>BRATKOWICE</w:t>
      </w:r>
      <w:r w:rsidRPr="0086735A">
        <w:rPr>
          <w:rFonts w:eastAsia="Times New Roman" w:cs="Arial"/>
          <w:b/>
          <w:bCs/>
          <w:kern w:val="1"/>
          <w:sz w:val="20"/>
        </w:rPr>
        <w:t xml:space="preserve"> </w:t>
      </w:r>
      <w:proofErr w:type="spellStart"/>
      <w:r w:rsidRPr="0086735A">
        <w:rPr>
          <w:rFonts w:eastAsia="Times New Roman" w:cs="Arial"/>
          <w:b/>
          <w:bCs/>
          <w:kern w:val="1"/>
          <w:sz w:val="20"/>
        </w:rPr>
        <w:t>J.EWID</w:t>
      </w:r>
      <w:proofErr w:type="spellEnd"/>
      <w:r w:rsidRPr="0086735A">
        <w:rPr>
          <w:rFonts w:eastAsia="Times New Roman" w:cs="Arial"/>
          <w:b/>
          <w:bCs/>
          <w:kern w:val="1"/>
          <w:sz w:val="20"/>
        </w:rPr>
        <w:t>. </w:t>
      </w:r>
      <w:proofErr w:type="spellStart"/>
      <w:r w:rsidRPr="0086735A">
        <w:rPr>
          <w:rFonts w:eastAsia="Times New Roman" w:cs="Arial"/>
          <w:b/>
          <w:bCs/>
          <w:kern w:val="1"/>
          <w:sz w:val="20"/>
        </w:rPr>
        <w:t>M.</w:t>
      </w:r>
      <w:r w:rsidR="008A0D37" w:rsidRPr="0086735A">
        <w:rPr>
          <w:rFonts w:eastAsia="Times New Roman" w:cs="Arial"/>
          <w:b/>
          <w:bCs/>
          <w:kern w:val="1"/>
          <w:sz w:val="20"/>
        </w:rPr>
        <w:t>ŁOWICZ</w:t>
      </w:r>
      <w:proofErr w:type="spellEnd"/>
    </w:p>
    <w:p w:rsidR="00921B3A" w:rsidRPr="0086735A" w:rsidRDefault="00921B3A">
      <w:pPr>
        <w:tabs>
          <w:tab w:val="clear" w:pos="850"/>
          <w:tab w:val="left" w:pos="284"/>
          <w:tab w:val="left" w:pos="1985"/>
        </w:tabs>
        <w:spacing w:line="100" w:lineRule="atLeast"/>
        <w:ind w:left="1985" w:hanging="1985"/>
        <w:rPr>
          <w:rFonts w:eastAsia="Arial" w:cs="Arial"/>
          <w:kern w:val="1"/>
          <w:sz w:val="20"/>
        </w:rPr>
      </w:pPr>
    </w:p>
    <w:p w:rsidR="00921B3A" w:rsidRPr="0086735A" w:rsidRDefault="00921B3A" w:rsidP="00AE6CE0">
      <w:pPr>
        <w:tabs>
          <w:tab w:val="clear" w:pos="850"/>
          <w:tab w:val="left" w:pos="1985"/>
        </w:tabs>
        <w:spacing w:before="120" w:after="120" w:line="100" w:lineRule="atLeast"/>
        <w:ind w:left="1985" w:hanging="1985"/>
        <w:rPr>
          <w:rFonts w:cs="Arial"/>
          <w:kern w:val="1"/>
          <w:sz w:val="20"/>
        </w:rPr>
      </w:pPr>
      <w:proofErr w:type="gramStart"/>
      <w:r w:rsidRPr="0086735A">
        <w:rPr>
          <w:rFonts w:cs="Arial"/>
          <w:kern w:val="1"/>
          <w:sz w:val="20"/>
        </w:rPr>
        <w:t xml:space="preserve">INWESTOR:          </w:t>
      </w:r>
      <w:r w:rsidRPr="0086735A">
        <w:rPr>
          <w:rFonts w:cs="Arial"/>
          <w:kern w:val="1"/>
          <w:sz w:val="20"/>
        </w:rPr>
        <w:tab/>
      </w:r>
      <w:r w:rsidR="005A0EF2" w:rsidRPr="0086735A">
        <w:rPr>
          <w:rFonts w:cs="Arial"/>
          <w:kern w:val="1"/>
          <w:szCs w:val="22"/>
        </w:rPr>
        <w:t>POWIAT</w:t>
      </w:r>
      <w:proofErr w:type="gramEnd"/>
      <w:r w:rsidR="005A0EF2" w:rsidRPr="0086735A">
        <w:rPr>
          <w:rFonts w:cs="Arial"/>
          <w:kern w:val="1"/>
          <w:szCs w:val="22"/>
        </w:rPr>
        <w:t xml:space="preserve"> ŁOWICKI</w:t>
      </w:r>
    </w:p>
    <w:p w:rsidR="00921B3A" w:rsidRPr="0086735A" w:rsidRDefault="00921B3A">
      <w:pPr>
        <w:tabs>
          <w:tab w:val="clear" w:pos="850"/>
          <w:tab w:val="left" w:pos="284"/>
          <w:tab w:val="left" w:pos="1985"/>
        </w:tabs>
        <w:spacing w:line="100" w:lineRule="atLeast"/>
        <w:rPr>
          <w:rFonts w:cs="Arial"/>
          <w:kern w:val="1"/>
          <w:sz w:val="20"/>
        </w:rPr>
      </w:pPr>
      <w:r w:rsidRPr="0086735A">
        <w:rPr>
          <w:rFonts w:cs="Arial"/>
          <w:kern w:val="1"/>
          <w:sz w:val="20"/>
        </w:rPr>
        <w:t xml:space="preserve">ADRES              </w:t>
      </w:r>
    </w:p>
    <w:p w:rsidR="00921B3A" w:rsidRPr="0086735A" w:rsidRDefault="00921B3A">
      <w:pPr>
        <w:tabs>
          <w:tab w:val="clear" w:pos="850"/>
          <w:tab w:val="left" w:pos="284"/>
          <w:tab w:val="left" w:pos="1985"/>
        </w:tabs>
        <w:spacing w:line="100" w:lineRule="atLeast"/>
        <w:rPr>
          <w:rFonts w:cs="Arial"/>
          <w:sz w:val="20"/>
        </w:rPr>
      </w:pPr>
      <w:r w:rsidRPr="0086735A">
        <w:rPr>
          <w:rFonts w:cs="Arial"/>
          <w:kern w:val="1"/>
          <w:sz w:val="20"/>
        </w:rPr>
        <w:t>INWESTORA</w:t>
      </w:r>
      <w:proofErr w:type="gramStart"/>
      <w:r w:rsidRPr="0086735A">
        <w:rPr>
          <w:rFonts w:cs="Arial"/>
          <w:kern w:val="1"/>
          <w:sz w:val="20"/>
        </w:rPr>
        <w:t>:</w:t>
      </w:r>
      <w:r w:rsidRPr="0086735A">
        <w:rPr>
          <w:rFonts w:cs="Arial"/>
          <w:kern w:val="1"/>
          <w:sz w:val="20"/>
        </w:rPr>
        <w:tab/>
      </w:r>
      <w:r w:rsidR="005A0EF2" w:rsidRPr="0086735A">
        <w:rPr>
          <w:rFonts w:cs="Arial"/>
          <w:kern w:val="1"/>
          <w:szCs w:val="22"/>
        </w:rPr>
        <w:t>ul</w:t>
      </w:r>
      <w:proofErr w:type="gramEnd"/>
      <w:r w:rsidR="005A0EF2" w:rsidRPr="0086735A">
        <w:rPr>
          <w:rFonts w:cs="Arial"/>
          <w:kern w:val="1"/>
          <w:szCs w:val="22"/>
        </w:rPr>
        <w:t>. Stanisławskiego 30, 99-400 Łowicz</w:t>
      </w:r>
    </w:p>
    <w:p w:rsidR="00921B3A" w:rsidRPr="0086735A" w:rsidRDefault="00921B3A">
      <w:pPr>
        <w:spacing w:before="120" w:line="100" w:lineRule="atLeast"/>
        <w:rPr>
          <w:rFonts w:cs="Arial"/>
          <w:sz w:val="20"/>
        </w:rPr>
      </w:pPr>
      <w:r w:rsidRPr="0086735A">
        <w:rPr>
          <w:rFonts w:cs="Arial"/>
          <w:sz w:val="20"/>
        </w:rPr>
        <w:t>JEDNOSTKA</w:t>
      </w:r>
    </w:p>
    <w:p w:rsidR="00921B3A" w:rsidRPr="0086735A" w:rsidRDefault="00921B3A">
      <w:pPr>
        <w:tabs>
          <w:tab w:val="clear" w:pos="850"/>
        </w:tabs>
        <w:spacing w:line="100" w:lineRule="atLeast"/>
        <w:rPr>
          <w:rFonts w:cs="Arial"/>
          <w:sz w:val="16"/>
          <w:szCs w:val="16"/>
        </w:rPr>
      </w:pPr>
      <w:proofErr w:type="gramStart"/>
      <w:r w:rsidRPr="0086735A">
        <w:rPr>
          <w:rFonts w:cs="Arial"/>
          <w:sz w:val="20"/>
        </w:rPr>
        <w:t xml:space="preserve">PROJEKTOWA:         </w:t>
      </w:r>
      <w:r w:rsidRPr="0086735A">
        <w:rPr>
          <w:rFonts w:cs="Arial"/>
          <w:b/>
          <w:bCs/>
        </w:rPr>
        <w:t>SMART</w:t>
      </w:r>
      <w:proofErr w:type="gramEnd"/>
      <w:r w:rsidRPr="0086735A">
        <w:rPr>
          <w:rFonts w:cs="Arial"/>
          <w:b/>
          <w:bCs/>
        </w:rPr>
        <w:t xml:space="preserve"> </w:t>
      </w:r>
      <w:r w:rsidRPr="0086735A">
        <w:rPr>
          <w:rFonts w:cs="Arial"/>
          <w:sz w:val="20"/>
          <w:szCs w:val="20"/>
        </w:rPr>
        <w:t xml:space="preserve">Architekci </w:t>
      </w:r>
      <w:r w:rsidRPr="0086735A">
        <w:rPr>
          <w:rFonts w:cs="Arial"/>
          <w:sz w:val="18"/>
          <w:szCs w:val="18"/>
        </w:rPr>
        <w:t>Szymon Mazurek</w:t>
      </w:r>
      <w:r w:rsidRPr="0086735A">
        <w:rPr>
          <w:rFonts w:cs="Arial"/>
          <w:sz w:val="20"/>
          <w:szCs w:val="20"/>
        </w:rPr>
        <w:t xml:space="preserve">     </w:t>
      </w:r>
      <w:r w:rsidRPr="0086735A">
        <w:rPr>
          <w:rFonts w:cs="Arial"/>
          <w:sz w:val="20"/>
          <w:szCs w:val="20"/>
        </w:rPr>
        <w:tab/>
        <w:t xml:space="preserve">                           </w:t>
      </w:r>
      <w:r w:rsidRPr="0086735A">
        <w:rPr>
          <w:rFonts w:cs="Arial"/>
          <w:sz w:val="24"/>
        </w:rPr>
        <w:t xml:space="preserve">                                        </w:t>
      </w:r>
    </w:p>
    <w:p w:rsidR="00921B3A" w:rsidRPr="0086735A" w:rsidRDefault="00921B3A">
      <w:pPr>
        <w:spacing w:line="100" w:lineRule="atLeast"/>
        <w:ind w:left="1985"/>
        <w:rPr>
          <w:rFonts w:cs="Arial"/>
          <w:sz w:val="16"/>
          <w:szCs w:val="16"/>
        </w:rPr>
      </w:pPr>
      <w:r w:rsidRPr="0086735A">
        <w:rPr>
          <w:rFonts w:cs="Arial"/>
          <w:sz w:val="16"/>
          <w:szCs w:val="16"/>
        </w:rPr>
        <w:t xml:space="preserve">51-126 Wrocław, </w:t>
      </w:r>
      <w:proofErr w:type="gramStart"/>
      <w:r w:rsidRPr="0086735A">
        <w:rPr>
          <w:rFonts w:cs="Arial"/>
          <w:sz w:val="16"/>
          <w:szCs w:val="16"/>
        </w:rPr>
        <w:t>ul. Milicka</w:t>
      </w:r>
      <w:proofErr w:type="gramEnd"/>
      <w:r w:rsidRPr="0086735A">
        <w:rPr>
          <w:rFonts w:cs="Arial"/>
          <w:sz w:val="16"/>
          <w:szCs w:val="16"/>
        </w:rPr>
        <w:t xml:space="preserve"> 68</w:t>
      </w:r>
      <w:r w:rsidRPr="0086735A">
        <w:rPr>
          <w:rFonts w:cs="Arial"/>
          <w:sz w:val="16"/>
          <w:szCs w:val="16"/>
        </w:rPr>
        <w:tab/>
      </w:r>
      <w:r w:rsidRPr="0086735A">
        <w:rPr>
          <w:rFonts w:cs="Arial"/>
          <w:sz w:val="16"/>
          <w:szCs w:val="16"/>
        </w:rPr>
        <w:tab/>
      </w:r>
      <w:r w:rsidRPr="0086735A">
        <w:rPr>
          <w:rFonts w:cs="Arial"/>
          <w:sz w:val="16"/>
          <w:szCs w:val="16"/>
        </w:rPr>
        <w:tab/>
      </w:r>
    </w:p>
    <w:p w:rsidR="00921B3A" w:rsidRPr="0086735A" w:rsidRDefault="00921B3A">
      <w:pPr>
        <w:spacing w:line="100" w:lineRule="atLeast"/>
        <w:ind w:left="1985"/>
        <w:rPr>
          <w:rFonts w:cs="Arial"/>
          <w:sz w:val="16"/>
          <w:szCs w:val="16"/>
        </w:rPr>
      </w:pPr>
      <w:proofErr w:type="gramStart"/>
      <w:r w:rsidRPr="0086735A">
        <w:rPr>
          <w:rFonts w:cs="Arial"/>
          <w:sz w:val="16"/>
          <w:szCs w:val="16"/>
        </w:rPr>
        <w:t>www</w:t>
      </w:r>
      <w:proofErr w:type="gramEnd"/>
      <w:r w:rsidRPr="0086735A">
        <w:rPr>
          <w:rFonts w:cs="Arial"/>
          <w:sz w:val="16"/>
          <w:szCs w:val="16"/>
        </w:rPr>
        <w:t xml:space="preserve">. </w:t>
      </w:r>
      <w:proofErr w:type="spellStart"/>
      <w:proofErr w:type="gramStart"/>
      <w:r w:rsidRPr="0086735A">
        <w:rPr>
          <w:rFonts w:cs="Arial"/>
          <w:sz w:val="16"/>
          <w:szCs w:val="16"/>
        </w:rPr>
        <w:t>smartarchitekci</w:t>
      </w:r>
      <w:proofErr w:type="gramEnd"/>
      <w:r w:rsidRPr="0086735A">
        <w:rPr>
          <w:rFonts w:cs="Arial"/>
          <w:sz w:val="16"/>
          <w:szCs w:val="16"/>
        </w:rPr>
        <w:t>.</w:t>
      </w:r>
      <w:proofErr w:type="gramStart"/>
      <w:r w:rsidRPr="0086735A">
        <w:rPr>
          <w:rFonts w:cs="Arial"/>
          <w:sz w:val="16"/>
          <w:szCs w:val="16"/>
        </w:rPr>
        <w:t>pl</w:t>
      </w:r>
      <w:proofErr w:type="spellEnd"/>
      <w:proofErr w:type="gramEnd"/>
    </w:p>
    <w:p w:rsidR="00921B3A" w:rsidRPr="0086735A" w:rsidRDefault="00921B3A">
      <w:pPr>
        <w:spacing w:after="60" w:line="100" w:lineRule="atLeast"/>
        <w:ind w:left="1985"/>
        <w:rPr>
          <w:i/>
          <w:iCs/>
          <w:sz w:val="16"/>
          <w:szCs w:val="18"/>
          <w:u w:val="single"/>
        </w:rPr>
      </w:pPr>
      <w:r w:rsidRPr="0086735A">
        <w:rPr>
          <w:rFonts w:cs="Arial"/>
          <w:sz w:val="16"/>
          <w:szCs w:val="16"/>
        </w:rPr>
        <w:t>REGON 020706115 NIP 615-190-51-85</w:t>
      </w:r>
      <w:r w:rsidRPr="0086735A">
        <w:rPr>
          <w:rFonts w:cs="Arial"/>
          <w:sz w:val="16"/>
          <w:szCs w:val="16"/>
        </w:rPr>
        <w:tab/>
      </w:r>
    </w:p>
    <w:p w:rsidR="00921B3A" w:rsidRPr="0086735A" w:rsidRDefault="00921B3A" w:rsidP="00D71BA4">
      <w:pPr>
        <w:tabs>
          <w:tab w:val="clear" w:pos="850"/>
          <w:tab w:val="left" w:pos="284"/>
        </w:tabs>
        <w:spacing w:line="100" w:lineRule="atLeast"/>
        <w:rPr>
          <w:i/>
          <w:iCs/>
          <w:sz w:val="15"/>
          <w:szCs w:val="15"/>
          <w:u w:val="single"/>
        </w:rPr>
      </w:pPr>
      <w:bookmarkStart w:id="3" w:name="_GoBack"/>
      <w:bookmarkEnd w:id="3"/>
      <w:r w:rsidRPr="0086735A">
        <w:rPr>
          <w:i/>
          <w:iCs/>
          <w:sz w:val="16"/>
          <w:szCs w:val="18"/>
          <w:u w:val="single"/>
        </w:rPr>
        <w:br/>
      </w:r>
      <w:r w:rsidRPr="0086735A">
        <w:rPr>
          <w:i/>
          <w:iCs/>
          <w:sz w:val="15"/>
          <w:szCs w:val="15"/>
          <w:u w:val="single"/>
        </w:rPr>
        <w:t xml:space="preserve">Oświadczam, że </w:t>
      </w:r>
      <w:proofErr w:type="gramStart"/>
      <w:r w:rsidRPr="0086735A">
        <w:rPr>
          <w:i/>
          <w:iCs/>
          <w:sz w:val="15"/>
          <w:szCs w:val="15"/>
          <w:u w:val="single"/>
        </w:rPr>
        <w:t xml:space="preserve">niniejszy </w:t>
      </w:r>
      <w:r w:rsidR="00D71BA4" w:rsidRPr="0086735A">
        <w:rPr>
          <w:i/>
          <w:iCs/>
          <w:sz w:val="15"/>
          <w:szCs w:val="15"/>
          <w:u w:val="single"/>
        </w:rPr>
        <w:t xml:space="preserve"> </w:t>
      </w:r>
      <w:r w:rsidRPr="0086735A">
        <w:rPr>
          <w:i/>
          <w:iCs/>
          <w:sz w:val="15"/>
          <w:szCs w:val="15"/>
          <w:u w:val="single"/>
        </w:rPr>
        <w:t>Projekt</w:t>
      </w:r>
      <w:proofErr w:type="gramEnd"/>
      <w:r w:rsidRPr="0086735A">
        <w:rPr>
          <w:i/>
          <w:iCs/>
          <w:sz w:val="15"/>
          <w:szCs w:val="15"/>
          <w:u w:val="single"/>
        </w:rPr>
        <w:t xml:space="preserve"> zgodnie z art. 20 ust. 4 ustawy z dnia 7 </w:t>
      </w:r>
      <w:r w:rsidR="00D71BA4" w:rsidRPr="0086735A">
        <w:rPr>
          <w:i/>
          <w:iCs/>
          <w:sz w:val="15"/>
          <w:szCs w:val="15"/>
          <w:u w:val="single"/>
        </w:rPr>
        <w:t xml:space="preserve">lipca 1994 r. Prawo budowlane, </w:t>
      </w:r>
      <w:r w:rsidRPr="0086735A">
        <w:rPr>
          <w:i/>
          <w:iCs/>
          <w:sz w:val="15"/>
          <w:szCs w:val="15"/>
          <w:u w:val="single"/>
        </w:rPr>
        <w:t>jest zgodny z polskimi przepisami, zasadami wiedzy technicznej, uzgodniony międzybranżowo oraz kompletny z punktu widzenia celu, któremu ma służyć.</w:t>
      </w:r>
    </w:p>
    <w:p w:rsidR="00E1247E" w:rsidRDefault="00E1247E">
      <w:pPr>
        <w:tabs>
          <w:tab w:val="clear" w:pos="850"/>
        </w:tabs>
        <w:spacing w:line="276" w:lineRule="auto"/>
        <w:rPr>
          <w:b/>
          <w:bCs/>
          <w:sz w:val="16"/>
          <w:szCs w:val="16"/>
          <w:u w:val="single"/>
        </w:rPr>
      </w:pPr>
    </w:p>
    <w:p w:rsidR="00E1247E" w:rsidRDefault="00E1247E">
      <w:pPr>
        <w:tabs>
          <w:tab w:val="clear" w:pos="850"/>
        </w:tabs>
        <w:spacing w:line="276" w:lineRule="auto"/>
        <w:rPr>
          <w:b/>
          <w:bCs/>
          <w:sz w:val="16"/>
          <w:szCs w:val="16"/>
          <w:u w:val="single"/>
        </w:rPr>
      </w:pPr>
    </w:p>
    <w:p w:rsidR="003B7B5B" w:rsidRPr="009270E3" w:rsidRDefault="003B7B5B" w:rsidP="003B7B5B">
      <w:pPr>
        <w:tabs>
          <w:tab w:val="clear" w:pos="850"/>
          <w:tab w:val="left" w:pos="284"/>
        </w:tabs>
        <w:spacing w:before="60" w:line="240" w:lineRule="auto"/>
        <w:rPr>
          <w:sz w:val="16"/>
          <w:szCs w:val="16"/>
        </w:rPr>
      </w:pPr>
      <w:bookmarkStart w:id="4" w:name="_Toc432572928"/>
      <w:bookmarkStart w:id="5" w:name="_Toc432703543"/>
      <w:bookmarkStart w:id="6" w:name="_Toc432704143"/>
      <w:bookmarkStart w:id="7" w:name="_Toc478137538"/>
      <w:r>
        <w:rPr>
          <w:b/>
          <w:sz w:val="16"/>
          <w:szCs w:val="16"/>
          <w:u w:val="single"/>
        </w:rPr>
        <w:t xml:space="preserve">OPRACOWALI/PRZYGOTOWALI KALKULACJĘ: </w:t>
      </w:r>
    </w:p>
    <w:p w:rsidR="003B7B5B" w:rsidRDefault="003B7B5B" w:rsidP="003B7B5B">
      <w:pPr>
        <w:tabs>
          <w:tab w:val="clear" w:pos="850"/>
        </w:tabs>
        <w:spacing w:line="240" w:lineRule="auto"/>
        <w:rPr>
          <w:sz w:val="16"/>
          <w:szCs w:val="16"/>
        </w:rPr>
      </w:pPr>
    </w:p>
    <w:p w:rsidR="003B7B5B" w:rsidRPr="003B7B5B" w:rsidRDefault="003B7B5B" w:rsidP="003B7B5B">
      <w:pPr>
        <w:tabs>
          <w:tab w:val="clear" w:pos="850"/>
        </w:tabs>
        <w:spacing w:line="240" w:lineRule="auto"/>
        <w:rPr>
          <w:b/>
          <w:bCs/>
          <w:sz w:val="16"/>
          <w:szCs w:val="16"/>
        </w:rPr>
      </w:pPr>
      <w:proofErr w:type="gramStart"/>
      <w:r w:rsidRPr="003B7B5B">
        <w:rPr>
          <w:b/>
          <w:bCs/>
          <w:sz w:val="16"/>
          <w:szCs w:val="16"/>
        </w:rPr>
        <w:t>BRANŻA OGÓLNOBUDOWLANĄ</w:t>
      </w:r>
      <w:proofErr w:type="gramEnd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2977"/>
        <w:gridCol w:w="1701"/>
      </w:tblGrid>
      <w:tr w:rsidR="003B7B5B" w:rsidRPr="003B7B5B" w:rsidTr="00EA29B5">
        <w:tc>
          <w:tcPr>
            <w:tcW w:w="5387" w:type="dxa"/>
            <w:shd w:val="clear" w:color="auto" w:fill="auto"/>
          </w:tcPr>
          <w:p w:rsidR="003B7B5B" w:rsidRPr="003B7B5B" w:rsidRDefault="003B7B5B" w:rsidP="00EA29B5">
            <w:pPr>
              <w:tabs>
                <w:tab w:val="clear" w:pos="850"/>
              </w:tabs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</w:tcPr>
          <w:p w:rsidR="003B7B5B" w:rsidRPr="003B7B5B" w:rsidRDefault="003B7B5B" w:rsidP="00EA29B5">
            <w:pPr>
              <w:tabs>
                <w:tab w:val="clear" w:pos="850"/>
                <w:tab w:val="left" w:pos="284"/>
              </w:tabs>
              <w:spacing w:line="240" w:lineRule="auto"/>
              <w:jc w:val="left"/>
              <w:rPr>
                <w:sz w:val="16"/>
                <w:szCs w:val="16"/>
              </w:rPr>
            </w:pPr>
            <w:r w:rsidRPr="003B7B5B">
              <w:rPr>
                <w:sz w:val="16"/>
                <w:szCs w:val="16"/>
              </w:rPr>
              <w:t xml:space="preserve"> Krzysztof Gros</w:t>
            </w:r>
          </w:p>
          <w:p w:rsidR="003B7B5B" w:rsidRPr="003B7B5B" w:rsidRDefault="003B7B5B" w:rsidP="00EA29B5">
            <w:pPr>
              <w:tabs>
                <w:tab w:val="clear" w:pos="850"/>
                <w:tab w:val="left" w:pos="284"/>
              </w:tabs>
              <w:spacing w:line="240" w:lineRule="auto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3B7B5B" w:rsidRPr="003B7B5B" w:rsidRDefault="003B7B5B" w:rsidP="00EA29B5">
            <w:pPr>
              <w:tabs>
                <w:tab w:val="clear" w:pos="850"/>
              </w:tabs>
              <w:spacing w:line="240" w:lineRule="auto"/>
              <w:jc w:val="center"/>
              <w:rPr>
                <w:rFonts w:cs="Arial"/>
                <w:i/>
                <w:sz w:val="12"/>
                <w:szCs w:val="16"/>
              </w:rPr>
            </w:pPr>
            <w:r w:rsidRPr="003B7B5B">
              <w:rPr>
                <w:rFonts w:cs="Arial"/>
                <w:i/>
                <w:sz w:val="12"/>
                <w:szCs w:val="16"/>
              </w:rPr>
              <w:t>(podpisy)</w:t>
            </w:r>
          </w:p>
          <w:p w:rsidR="003B7B5B" w:rsidRPr="003B7B5B" w:rsidRDefault="003B7B5B" w:rsidP="00EA29B5">
            <w:pPr>
              <w:tabs>
                <w:tab w:val="clear" w:pos="850"/>
              </w:tabs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:rsidR="003B7B5B" w:rsidRPr="003B7B5B" w:rsidRDefault="003B7B5B" w:rsidP="00EA29B5">
            <w:pPr>
              <w:tabs>
                <w:tab w:val="clear" w:pos="850"/>
              </w:tabs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:rsidR="003B7B5B" w:rsidRPr="003B7B5B" w:rsidRDefault="003B7B5B" w:rsidP="003B7B5B">
      <w:pPr>
        <w:tabs>
          <w:tab w:val="clear" w:pos="850"/>
        </w:tabs>
        <w:spacing w:before="113" w:line="240" w:lineRule="auto"/>
        <w:jc w:val="center"/>
        <w:rPr>
          <w:rFonts w:cs="Arial"/>
          <w:b/>
          <w:sz w:val="20"/>
          <w:szCs w:val="20"/>
        </w:rPr>
      </w:pPr>
    </w:p>
    <w:p w:rsidR="003B7B5B" w:rsidRPr="003B7B5B" w:rsidRDefault="003B7B5B" w:rsidP="003B7B5B">
      <w:pPr>
        <w:tabs>
          <w:tab w:val="clear" w:pos="850"/>
        </w:tabs>
        <w:spacing w:line="240" w:lineRule="auto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BRANŻA </w:t>
      </w:r>
      <w:r w:rsidRPr="003B7B5B">
        <w:rPr>
          <w:b/>
          <w:bCs/>
          <w:sz w:val="16"/>
          <w:szCs w:val="16"/>
        </w:rPr>
        <w:t xml:space="preserve">INSTALACJE SANITARNE: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2977"/>
        <w:gridCol w:w="1701"/>
      </w:tblGrid>
      <w:tr w:rsidR="003B7B5B" w:rsidRPr="003B7B5B" w:rsidTr="00EA29B5">
        <w:tc>
          <w:tcPr>
            <w:tcW w:w="5387" w:type="dxa"/>
            <w:shd w:val="clear" w:color="auto" w:fill="auto"/>
          </w:tcPr>
          <w:p w:rsidR="003B7B5B" w:rsidRPr="003B7B5B" w:rsidRDefault="003B7B5B" w:rsidP="00EA29B5">
            <w:pPr>
              <w:tabs>
                <w:tab w:val="clear" w:pos="850"/>
              </w:tabs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</w:tcPr>
          <w:p w:rsidR="003B7B5B" w:rsidRPr="003B7B5B" w:rsidRDefault="003B7B5B" w:rsidP="00EA29B5">
            <w:pPr>
              <w:tabs>
                <w:tab w:val="clear" w:pos="850"/>
                <w:tab w:val="left" w:pos="284"/>
              </w:tabs>
              <w:spacing w:line="240" w:lineRule="auto"/>
              <w:jc w:val="left"/>
              <w:rPr>
                <w:sz w:val="16"/>
                <w:szCs w:val="16"/>
              </w:rPr>
            </w:pPr>
            <w:proofErr w:type="gramStart"/>
            <w:r w:rsidRPr="003B7B5B">
              <w:rPr>
                <w:sz w:val="16"/>
                <w:szCs w:val="16"/>
              </w:rPr>
              <w:t xml:space="preserve">Mariusz </w:t>
            </w:r>
            <w:r w:rsidR="004214BA">
              <w:rPr>
                <w:sz w:val="16"/>
                <w:szCs w:val="16"/>
              </w:rPr>
              <w:t xml:space="preserve"> Waśniowski</w:t>
            </w:r>
            <w:proofErr w:type="gramEnd"/>
          </w:p>
          <w:p w:rsidR="003B7B5B" w:rsidRPr="003B7B5B" w:rsidRDefault="003B7B5B" w:rsidP="00EA29B5">
            <w:pPr>
              <w:tabs>
                <w:tab w:val="clear" w:pos="850"/>
                <w:tab w:val="left" w:pos="284"/>
              </w:tabs>
              <w:spacing w:line="240" w:lineRule="auto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3B7B5B" w:rsidRPr="003B7B5B" w:rsidRDefault="003B7B5B" w:rsidP="00EA29B5">
            <w:pPr>
              <w:tabs>
                <w:tab w:val="clear" w:pos="850"/>
              </w:tabs>
              <w:spacing w:line="240" w:lineRule="auto"/>
              <w:jc w:val="center"/>
              <w:rPr>
                <w:rFonts w:cs="Arial"/>
                <w:i/>
                <w:sz w:val="12"/>
                <w:szCs w:val="16"/>
              </w:rPr>
            </w:pPr>
            <w:r w:rsidRPr="003B7B5B">
              <w:rPr>
                <w:rFonts w:cs="Arial"/>
                <w:i/>
                <w:sz w:val="12"/>
                <w:szCs w:val="16"/>
              </w:rPr>
              <w:t>(podpisy)</w:t>
            </w:r>
          </w:p>
          <w:p w:rsidR="003B7B5B" w:rsidRPr="003B7B5B" w:rsidRDefault="003B7B5B" w:rsidP="00EA29B5">
            <w:pPr>
              <w:tabs>
                <w:tab w:val="clear" w:pos="850"/>
              </w:tabs>
              <w:spacing w:line="240" w:lineRule="auto"/>
              <w:jc w:val="center"/>
              <w:rPr>
                <w:rFonts w:cs="Arial"/>
                <w:i/>
                <w:sz w:val="12"/>
                <w:szCs w:val="16"/>
              </w:rPr>
            </w:pPr>
          </w:p>
          <w:p w:rsidR="003B7B5B" w:rsidRPr="003B7B5B" w:rsidRDefault="003B7B5B" w:rsidP="00EA29B5">
            <w:pPr>
              <w:tabs>
                <w:tab w:val="clear" w:pos="850"/>
              </w:tabs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:rsidR="003B7B5B" w:rsidRDefault="003B7B5B" w:rsidP="003B7B5B">
      <w:pPr>
        <w:tabs>
          <w:tab w:val="clear" w:pos="850"/>
        </w:tabs>
        <w:spacing w:line="240" w:lineRule="auto"/>
        <w:rPr>
          <w:b/>
          <w:bCs/>
          <w:sz w:val="16"/>
          <w:szCs w:val="16"/>
        </w:rPr>
      </w:pPr>
    </w:p>
    <w:p w:rsidR="003B7B5B" w:rsidRPr="003B7B5B" w:rsidRDefault="003B7B5B" w:rsidP="003B7B5B">
      <w:pPr>
        <w:tabs>
          <w:tab w:val="clear" w:pos="850"/>
        </w:tabs>
        <w:spacing w:line="240" w:lineRule="auto"/>
        <w:rPr>
          <w:b/>
          <w:bCs/>
          <w:sz w:val="16"/>
          <w:szCs w:val="16"/>
        </w:rPr>
      </w:pPr>
    </w:p>
    <w:p w:rsidR="003B7B5B" w:rsidRPr="003B7B5B" w:rsidRDefault="003B7B5B" w:rsidP="003B7B5B">
      <w:pPr>
        <w:tabs>
          <w:tab w:val="clear" w:pos="850"/>
        </w:tabs>
        <w:spacing w:line="240" w:lineRule="auto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BRANŻA </w:t>
      </w:r>
      <w:r w:rsidRPr="003B7B5B">
        <w:rPr>
          <w:b/>
          <w:bCs/>
          <w:sz w:val="16"/>
          <w:szCs w:val="16"/>
        </w:rPr>
        <w:t xml:space="preserve">INSTALACJE ELEKTRYCZNE: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2977"/>
        <w:gridCol w:w="1701"/>
      </w:tblGrid>
      <w:tr w:rsidR="003B7B5B" w:rsidRPr="003B7B5B" w:rsidTr="00EA29B5">
        <w:tc>
          <w:tcPr>
            <w:tcW w:w="5387" w:type="dxa"/>
            <w:shd w:val="clear" w:color="auto" w:fill="auto"/>
          </w:tcPr>
          <w:p w:rsidR="003B7B5B" w:rsidRPr="003B7B5B" w:rsidRDefault="003B7B5B" w:rsidP="00EA29B5">
            <w:pPr>
              <w:tabs>
                <w:tab w:val="clear" w:pos="850"/>
              </w:tabs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</w:tcPr>
          <w:p w:rsidR="003B7B5B" w:rsidRPr="003B7B5B" w:rsidRDefault="003B7B5B" w:rsidP="00EA29B5">
            <w:pPr>
              <w:tabs>
                <w:tab w:val="clear" w:pos="850"/>
                <w:tab w:val="left" w:pos="284"/>
              </w:tabs>
              <w:spacing w:line="240" w:lineRule="auto"/>
              <w:jc w:val="left"/>
              <w:rPr>
                <w:sz w:val="16"/>
                <w:szCs w:val="16"/>
              </w:rPr>
            </w:pPr>
            <w:r w:rsidRPr="003B7B5B">
              <w:rPr>
                <w:sz w:val="16"/>
                <w:szCs w:val="16"/>
              </w:rPr>
              <w:t>Zbigniew Wawrzyniak</w:t>
            </w:r>
          </w:p>
          <w:p w:rsidR="003B7B5B" w:rsidRPr="003B7B5B" w:rsidRDefault="003B7B5B" w:rsidP="00EA29B5">
            <w:pPr>
              <w:tabs>
                <w:tab w:val="clear" w:pos="850"/>
                <w:tab w:val="left" w:pos="284"/>
              </w:tabs>
              <w:spacing w:line="240" w:lineRule="auto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3B7B5B" w:rsidRPr="003B7B5B" w:rsidRDefault="003B7B5B" w:rsidP="00EA29B5">
            <w:pPr>
              <w:tabs>
                <w:tab w:val="clear" w:pos="850"/>
              </w:tabs>
              <w:spacing w:line="240" w:lineRule="auto"/>
              <w:jc w:val="center"/>
              <w:rPr>
                <w:rFonts w:cs="Arial"/>
                <w:i/>
                <w:sz w:val="12"/>
                <w:szCs w:val="16"/>
              </w:rPr>
            </w:pPr>
            <w:r w:rsidRPr="003B7B5B">
              <w:rPr>
                <w:rFonts w:cs="Arial"/>
                <w:i/>
                <w:sz w:val="12"/>
                <w:szCs w:val="16"/>
              </w:rPr>
              <w:t>(podpisy)</w:t>
            </w:r>
          </w:p>
          <w:p w:rsidR="003B7B5B" w:rsidRPr="003B7B5B" w:rsidRDefault="003B7B5B" w:rsidP="00EA29B5">
            <w:pPr>
              <w:tabs>
                <w:tab w:val="clear" w:pos="850"/>
              </w:tabs>
              <w:spacing w:line="240" w:lineRule="auto"/>
              <w:jc w:val="center"/>
              <w:rPr>
                <w:rFonts w:cs="Arial"/>
                <w:i/>
                <w:sz w:val="12"/>
                <w:szCs w:val="16"/>
              </w:rPr>
            </w:pPr>
          </w:p>
          <w:p w:rsidR="003B7B5B" w:rsidRPr="003B7B5B" w:rsidRDefault="003B7B5B" w:rsidP="00EA29B5">
            <w:pPr>
              <w:tabs>
                <w:tab w:val="clear" w:pos="850"/>
              </w:tabs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bookmarkEnd w:id="4"/>
      <w:bookmarkEnd w:id="5"/>
      <w:bookmarkEnd w:id="6"/>
      <w:bookmarkEnd w:id="7"/>
    </w:tbl>
    <w:p w:rsidR="003B7B5B" w:rsidRPr="008A625A" w:rsidRDefault="003B7B5B" w:rsidP="003B7B5B"/>
    <w:p w:rsidR="00921B3A" w:rsidRPr="0086735A" w:rsidRDefault="00921B3A" w:rsidP="0091058C">
      <w:pPr>
        <w:tabs>
          <w:tab w:val="clear" w:pos="850"/>
        </w:tabs>
        <w:spacing w:before="113" w:line="100" w:lineRule="atLeast"/>
        <w:rPr>
          <w:rFonts w:cs="Arial"/>
          <w:b/>
          <w:sz w:val="20"/>
          <w:szCs w:val="20"/>
        </w:rPr>
      </w:pPr>
    </w:p>
    <w:sectPr w:rsidR="00921B3A" w:rsidRPr="0086735A" w:rsidSect="00FA7C2F">
      <w:headerReference w:type="default" r:id="rId9"/>
      <w:footerReference w:type="default" r:id="rId10"/>
      <w:pgSz w:w="11906" w:h="16838"/>
      <w:pgMar w:top="766" w:right="851" w:bottom="454" w:left="1134" w:header="709" w:footer="323" w:gutter="0"/>
      <w:cols w:space="708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355" w:rsidRDefault="00CA4355">
      <w:pPr>
        <w:spacing w:line="240" w:lineRule="auto"/>
      </w:pPr>
      <w:r>
        <w:separator/>
      </w:r>
    </w:p>
  </w:endnote>
  <w:endnote w:type="continuationSeparator" w:id="0">
    <w:p w:rsidR="00CA4355" w:rsidRDefault="00CA43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TimesEE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4EBF" w:rsidRPr="00B426CE" w:rsidRDefault="00634EBF" w:rsidP="00634EBF">
    <w:pPr>
      <w:jc w:val="center"/>
      <w:rPr>
        <w:sz w:val="20"/>
      </w:rPr>
    </w:pPr>
    <w:r w:rsidRPr="00B426CE">
      <w:rPr>
        <w:sz w:val="20"/>
      </w:rPr>
      <w:t>Projekt jest chroniony prawem autorskim (Dz. U. Nr 24 z 23.02.1994)</w:t>
    </w:r>
  </w:p>
  <w:p w:rsidR="00634EBF" w:rsidRPr="00B426CE" w:rsidRDefault="00634EBF" w:rsidP="00634EBF">
    <w:pPr>
      <w:jc w:val="center"/>
      <w:rPr>
        <w:sz w:val="20"/>
      </w:rPr>
    </w:pPr>
    <w:r w:rsidRPr="00B426CE">
      <w:rPr>
        <w:sz w:val="20"/>
      </w:rPr>
      <w:t xml:space="preserve">Wrocław, 28.05.2018 </w:t>
    </w:r>
    <w:proofErr w:type="gramStart"/>
    <w:r w:rsidRPr="00B426CE">
      <w:rPr>
        <w:sz w:val="20"/>
      </w:rPr>
      <w:t>r</w:t>
    </w:r>
    <w:proofErr w:type="gramEnd"/>
    <w:r w:rsidRPr="00B426CE">
      <w:rPr>
        <w:sz w:val="20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355" w:rsidRDefault="00CA4355">
      <w:pPr>
        <w:spacing w:line="240" w:lineRule="auto"/>
      </w:pPr>
      <w:r>
        <w:separator/>
      </w:r>
    </w:p>
  </w:footnote>
  <w:footnote w:type="continuationSeparator" w:id="0">
    <w:p w:rsidR="00CA4355" w:rsidRDefault="00CA435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B7C" w:rsidRDefault="00966B7C" w:rsidP="008D06CB">
    <w:pPr>
      <w:pBdr>
        <w:bottom w:val="single" w:sz="12" w:space="1" w:color="000000"/>
      </w:pBdr>
      <w:spacing w:line="240" w:lineRule="auto"/>
      <w:ind w:left="1985" w:hanging="1985"/>
      <w:rPr>
        <w:bCs/>
        <w:sz w:val="8"/>
        <w:szCs w:val="23"/>
      </w:rPr>
    </w:pPr>
    <w:r>
      <w:rPr>
        <w:noProof/>
        <w:lang w:eastAsia="pl-PL"/>
      </w:rPr>
      <w:drawing>
        <wp:anchor distT="0" distB="0" distL="114935" distR="114935" simplePos="0" relativeHeight="251664384" behindDoc="0" locked="0" layoutInCell="1" allowOverlap="1" wp14:anchorId="571B960A" wp14:editId="5857DA78">
          <wp:simplePos x="0" y="0"/>
          <wp:positionH relativeFrom="column">
            <wp:posOffset>92075</wp:posOffset>
          </wp:positionH>
          <wp:positionV relativeFrom="paragraph">
            <wp:posOffset>-144780</wp:posOffset>
          </wp:positionV>
          <wp:extent cx="998855" cy="323850"/>
          <wp:effectExtent l="0" t="0" r="0" b="0"/>
          <wp:wrapTopAndBottom/>
          <wp:docPr id="39" name="Obraz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85" t="-505" r="-185" b="-505"/>
                  <a:stretch>
                    <a:fillRect/>
                  </a:stretch>
                </pic:blipFill>
                <pic:spPr bwMode="auto">
                  <a:xfrm>
                    <a:off x="0" y="0"/>
                    <a:ext cx="998855" cy="32385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bCs/>
        <w:sz w:val="24"/>
      </w:rPr>
      <w:tab/>
    </w:r>
    <w:r>
      <w:rPr>
        <w:rFonts w:cs="Arial"/>
        <w:bCs/>
        <w:sz w:val="24"/>
      </w:rPr>
      <w:tab/>
    </w:r>
    <w:r>
      <w:rPr>
        <w:bCs/>
        <w:sz w:val="23"/>
        <w:szCs w:val="23"/>
      </w:rPr>
      <w:t xml:space="preserve"> </w:t>
    </w:r>
  </w:p>
  <w:p w:rsidR="00966B7C" w:rsidRDefault="00966B7C" w:rsidP="008D06CB">
    <w:pPr>
      <w:pBdr>
        <w:bottom w:val="single" w:sz="12" w:space="1" w:color="000000"/>
      </w:pBdr>
      <w:spacing w:line="240" w:lineRule="auto"/>
      <w:ind w:left="1985" w:hanging="1985"/>
      <w:rPr>
        <w:bCs/>
        <w:sz w:val="8"/>
        <w:szCs w:val="23"/>
      </w:rPr>
    </w:pPr>
  </w:p>
  <w:p w:rsidR="00966B7C" w:rsidRDefault="00966B7C" w:rsidP="008D06CB">
    <w:pPr>
      <w:pBdr>
        <w:bottom w:val="single" w:sz="12" w:space="1" w:color="000000"/>
      </w:pBdr>
      <w:spacing w:line="240" w:lineRule="auto"/>
      <w:ind w:left="1985" w:hanging="1985"/>
      <w:rPr>
        <w:bCs/>
        <w:sz w:val="12"/>
        <w:szCs w:val="23"/>
      </w:rPr>
    </w:pPr>
  </w:p>
  <w:p w:rsidR="00966B7C" w:rsidRDefault="00966B7C" w:rsidP="008D06CB">
    <w:pPr>
      <w:pBdr>
        <w:bottom w:val="single" w:sz="12" w:space="1" w:color="000000"/>
      </w:pBdr>
      <w:spacing w:line="240" w:lineRule="auto"/>
      <w:ind w:left="1985" w:hanging="1985"/>
      <w:rPr>
        <w:bCs/>
        <w:sz w:val="6"/>
        <w:szCs w:val="23"/>
      </w:rPr>
    </w:pPr>
  </w:p>
  <w:p w:rsidR="00966B7C" w:rsidRPr="008D06CB" w:rsidRDefault="00966B7C" w:rsidP="008D06C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72C0BF0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2"/>
      <w:numFmt w:val="none"/>
      <w:pStyle w:val="Nagwek1"/>
      <w:suff w:val="nothing"/>
      <w:lvlText w:val="."/>
      <w:lvlJc w:val="right"/>
      <w:pPr>
        <w:tabs>
          <w:tab w:val="num" w:pos="1101"/>
        </w:tabs>
        <w:ind w:left="1821" w:hanging="360"/>
      </w:pPr>
      <w:rPr>
        <w:color w:val="00000A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  <w:dstrike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2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240" w:hanging="144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6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32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04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400" w:hanging="2160"/>
      </w:pPr>
    </w:lvl>
  </w:abstractNum>
  <w:abstractNum w:abstractNumId="3">
    <w:nsid w:val="00000003"/>
    <w:multiLevelType w:val="multilevel"/>
    <w:tmpl w:val="00000003"/>
    <w:name w:val="WWNum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Arial"/>
        <w:b/>
        <w:i w:val="0"/>
        <w:color w:val="000000"/>
        <w:kern w:val="1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3893"/>
        </w:tabs>
        <w:ind w:left="4973" w:hanging="720"/>
      </w:pPr>
    </w:lvl>
    <w:lvl w:ilvl="2">
      <w:start w:val="1"/>
      <w:numFmt w:val="decimal"/>
      <w:lvlText w:val="%1.%2.%3."/>
      <w:lvlJc w:val="left"/>
      <w:pPr>
        <w:tabs>
          <w:tab w:val="num" w:pos="3893"/>
        </w:tabs>
        <w:ind w:left="4973" w:hanging="720"/>
      </w:pPr>
    </w:lvl>
    <w:lvl w:ilvl="3">
      <w:start w:val="1"/>
      <w:numFmt w:val="decimal"/>
      <w:lvlText w:val="%1.%2.%3.%4."/>
      <w:lvlJc w:val="left"/>
      <w:pPr>
        <w:tabs>
          <w:tab w:val="num" w:pos="3893"/>
        </w:tabs>
        <w:ind w:left="5333" w:hanging="1080"/>
      </w:pPr>
    </w:lvl>
    <w:lvl w:ilvl="4">
      <w:start w:val="1"/>
      <w:numFmt w:val="decimal"/>
      <w:lvlText w:val="%1.%2.%3.%4.%5."/>
      <w:lvlJc w:val="left"/>
      <w:pPr>
        <w:tabs>
          <w:tab w:val="num" w:pos="3893"/>
        </w:tabs>
        <w:ind w:left="5333" w:hanging="1080"/>
      </w:pPr>
    </w:lvl>
    <w:lvl w:ilvl="5">
      <w:start w:val="1"/>
      <w:numFmt w:val="decimal"/>
      <w:lvlText w:val="%1.%2.%3.%4.%5.%6."/>
      <w:lvlJc w:val="left"/>
      <w:pPr>
        <w:tabs>
          <w:tab w:val="num" w:pos="3893"/>
        </w:tabs>
        <w:ind w:left="5693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893"/>
        </w:tabs>
        <w:ind w:left="569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893"/>
        </w:tabs>
        <w:ind w:left="605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893"/>
        </w:tabs>
        <w:ind w:left="6053" w:hanging="1800"/>
      </w:pPr>
    </w:lvl>
  </w:abstractNum>
  <w:abstractNum w:abstractNumId="4">
    <w:nsid w:val="00000004"/>
    <w:multiLevelType w:val="multilevel"/>
    <w:tmpl w:val="00000004"/>
    <w:name w:val="WWNum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eastAsia="Times New Roman" w:cs="Arial"/>
        <w:b/>
        <w:i/>
        <w:iCs/>
        <w:color w:val="000000"/>
        <w:kern w:val="1"/>
        <w:sz w:val="16"/>
        <w:szCs w:val="16"/>
        <w:lang w:val="pl-PL"/>
      </w:rPr>
    </w:lvl>
    <w:lvl w:ilvl="1">
      <w:start w:val="1"/>
      <w:numFmt w:val="decimal"/>
      <w:lvlText w:val="..%2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5">
    <w:nsid w:val="00000005"/>
    <w:multiLevelType w:val="multilevel"/>
    <w:tmpl w:val="00000005"/>
    <w:name w:val="WWNum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eastAsia="Times New Roman" w:cs="Arial"/>
        <w:b/>
        <w:i/>
        <w:iCs/>
        <w:color w:val="000000"/>
        <w:kern w:val="1"/>
        <w:sz w:val="16"/>
        <w:szCs w:val="16"/>
        <w:lang w:val="pl-PL"/>
      </w:rPr>
    </w:lvl>
    <w:lvl w:ilvl="1">
      <w:start w:val="1"/>
      <w:numFmt w:val="decimal"/>
      <w:lvlText w:val="..%2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6">
    <w:nsid w:val="00000006"/>
    <w:multiLevelType w:val="multilevel"/>
    <w:tmpl w:val="00000006"/>
    <w:name w:val="WWNum9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Arial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7">
    <w:nsid w:val="00000007"/>
    <w:multiLevelType w:val="multilevel"/>
    <w:tmpl w:val="00000007"/>
    <w:name w:val="WWNum10"/>
    <w:lvl w:ilvl="0">
      <w:start w:val="6"/>
      <w:numFmt w:val="decimal"/>
      <w:lvlText w:val="%1."/>
      <w:lvlJc w:val="left"/>
      <w:pPr>
        <w:tabs>
          <w:tab w:val="num" w:pos="0"/>
        </w:tabs>
        <w:ind w:left="480" w:hanging="480"/>
      </w:pPr>
      <w:rPr>
        <w:i w:val="0"/>
      </w:rPr>
    </w:lvl>
    <w:lvl w:ilvl="1">
      <w:start w:val="12"/>
      <w:numFmt w:val="decimal"/>
      <w:lvlText w:val="%1.%2."/>
      <w:lvlJc w:val="left"/>
      <w:pPr>
        <w:tabs>
          <w:tab w:val="num" w:pos="0"/>
        </w:tabs>
        <w:ind w:left="720" w:hanging="72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i w:val="0"/>
      </w:rPr>
    </w:lvl>
  </w:abstractNum>
  <w:abstractNum w:abstractNumId="8">
    <w:nsid w:val="00000008"/>
    <w:multiLevelType w:val="multilevel"/>
    <w:tmpl w:val="4D38F71C"/>
    <w:lvl w:ilvl="0">
      <w:start w:val="1"/>
      <w:numFmt w:val="decimal"/>
      <w:lvlText w:val="%1."/>
      <w:lvlJc w:val="left"/>
      <w:pPr>
        <w:tabs>
          <w:tab w:val="num" w:pos="65"/>
        </w:tabs>
        <w:ind w:left="785" w:hanging="360"/>
      </w:pPr>
      <w:rPr>
        <w:rFonts w:cs="Arial"/>
        <w:b/>
        <w:i w:val="0"/>
        <w:color w:val="000000"/>
        <w:kern w:val="1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5593"/>
        </w:tabs>
        <w:ind w:left="6673" w:hanging="720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5593"/>
        </w:tabs>
        <w:ind w:left="6673" w:hanging="720"/>
      </w:pPr>
    </w:lvl>
    <w:lvl w:ilvl="3">
      <w:start w:val="1"/>
      <w:numFmt w:val="decimal"/>
      <w:lvlText w:val="%1.%2.%3.%4."/>
      <w:lvlJc w:val="left"/>
      <w:pPr>
        <w:tabs>
          <w:tab w:val="num" w:pos="5593"/>
        </w:tabs>
        <w:ind w:left="7033" w:hanging="1080"/>
      </w:pPr>
    </w:lvl>
    <w:lvl w:ilvl="4">
      <w:start w:val="1"/>
      <w:numFmt w:val="decimal"/>
      <w:lvlText w:val="%1.%2.%3.%4.%5."/>
      <w:lvlJc w:val="left"/>
      <w:pPr>
        <w:tabs>
          <w:tab w:val="num" w:pos="5593"/>
        </w:tabs>
        <w:ind w:left="7033" w:hanging="1080"/>
      </w:pPr>
    </w:lvl>
    <w:lvl w:ilvl="5">
      <w:start w:val="1"/>
      <w:numFmt w:val="decimal"/>
      <w:lvlText w:val="%1.%2.%3.%4.%5.%6."/>
      <w:lvlJc w:val="left"/>
      <w:pPr>
        <w:tabs>
          <w:tab w:val="num" w:pos="5593"/>
        </w:tabs>
        <w:ind w:left="7393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593"/>
        </w:tabs>
        <w:ind w:left="739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593"/>
        </w:tabs>
        <w:ind w:left="775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593"/>
        </w:tabs>
        <w:ind w:left="7753" w:hanging="1800"/>
      </w:pPr>
    </w:lvl>
  </w:abstractNum>
  <w:abstractNum w:abstractNumId="9">
    <w:nsid w:val="00000009"/>
    <w:multiLevelType w:val="multilevel"/>
    <w:tmpl w:val="00000009"/>
    <w:name w:val="WW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0">
    <w:nsid w:val="0000000A"/>
    <w:multiLevelType w:val="multilevel"/>
    <w:tmpl w:val="0000000A"/>
    <w:name w:val="WWNum17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B"/>
    <w:multiLevelType w:val="multilevel"/>
    <w:tmpl w:val="0000000B"/>
    <w:name w:val="WWNum18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2">
    <w:nsid w:val="0000000C"/>
    <w:multiLevelType w:val="multilevel"/>
    <w:tmpl w:val="0000000C"/>
    <w:name w:val="WWNum1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b/>
        <w:i w:val="0"/>
        <w:color w:val="000000"/>
        <w:sz w:val="24"/>
        <w:szCs w:val="24"/>
      </w:rPr>
    </w:lvl>
    <w:lvl w:ilvl="1">
      <w:start w:val="8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3">
    <w:nsid w:val="0000000D"/>
    <w:multiLevelType w:val="multilevel"/>
    <w:tmpl w:val="0000000D"/>
    <w:name w:val="WWNum20"/>
    <w:lvl w:ilvl="0">
      <w:start w:val="1"/>
      <w:numFmt w:val="bullet"/>
      <w:lvlText w:val=""/>
      <w:lvlJc w:val="left"/>
      <w:pPr>
        <w:tabs>
          <w:tab w:val="num" w:pos="0"/>
        </w:tabs>
        <w:ind w:left="1851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0E"/>
    <w:multiLevelType w:val="multilevel"/>
    <w:tmpl w:val="0000000E"/>
    <w:name w:val="WWNum22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000000F"/>
    <w:multiLevelType w:val="multilevel"/>
    <w:tmpl w:val="0000000F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2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240" w:hanging="144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6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32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04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400" w:hanging="2160"/>
      </w:pPr>
    </w:lvl>
  </w:abstractNum>
  <w:abstractNum w:abstractNumId="16">
    <w:nsid w:val="005A35D3"/>
    <w:multiLevelType w:val="multilevel"/>
    <w:tmpl w:val="2ADA3638"/>
    <w:styleLink w:val="WWNum3"/>
    <w:lvl w:ilvl="0">
      <w:numFmt w:val="bullet"/>
      <w:lvlText w:val=""/>
      <w:lvlJc w:val="left"/>
      <w:rPr>
        <w:rFonts w:ascii="Times New Roman" w:hAnsi="Times New Roman" w:cs="StarSymbol"/>
        <w:sz w:val="18"/>
        <w:szCs w:val="18"/>
        <w:lang w:val="pl-PL"/>
      </w:rPr>
    </w:lvl>
    <w:lvl w:ilvl="1">
      <w:numFmt w:val="bullet"/>
      <w:lvlText w:val="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■"/>
      <w:lvlJc w:val="left"/>
      <w:rPr>
        <w:rFonts w:ascii="Times New Roman" w:hAnsi="Times New Roman" w:cs="StarSymbol"/>
        <w:sz w:val="18"/>
        <w:szCs w:val="18"/>
      </w:rPr>
    </w:lvl>
    <w:lvl w:ilvl="3">
      <w:numFmt w:val="bullet"/>
      <w:lvlText w:val=""/>
      <w:lvlJc w:val="left"/>
      <w:rPr>
        <w:rFonts w:ascii="Times New Roman" w:hAnsi="Times New Roman" w:cs="StarSymbol"/>
        <w:sz w:val="18"/>
        <w:szCs w:val="18"/>
      </w:rPr>
    </w:lvl>
    <w:lvl w:ilvl="4">
      <w:numFmt w:val="bullet"/>
      <w:lvlText w:val="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■"/>
      <w:lvlJc w:val="left"/>
      <w:rPr>
        <w:rFonts w:ascii="Times New Roman" w:hAnsi="Times New Roman" w:cs="StarSymbol"/>
        <w:sz w:val="18"/>
        <w:szCs w:val="18"/>
      </w:rPr>
    </w:lvl>
    <w:lvl w:ilvl="6">
      <w:numFmt w:val="bullet"/>
      <w:lvlText w:val=""/>
      <w:lvlJc w:val="left"/>
      <w:rPr>
        <w:rFonts w:ascii="Times New Roman" w:hAnsi="Times New Roman" w:cs="StarSymbol"/>
        <w:sz w:val="18"/>
        <w:szCs w:val="18"/>
      </w:rPr>
    </w:lvl>
    <w:lvl w:ilvl="7">
      <w:numFmt w:val="bullet"/>
      <w:lvlText w:val="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■"/>
      <w:lvlJc w:val="left"/>
      <w:rPr>
        <w:rFonts w:ascii="Times New Roman" w:hAnsi="Times New Roman" w:cs="StarSymbol"/>
        <w:sz w:val="18"/>
        <w:szCs w:val="18"/>
      </w:rPr>
    </w:lvl>
  </w:abstractNum>
  <w:abstractNum w:abstractNumId="17">
    <w:nsid w:val="020778A6"/>
    <w:multiLevelType w:val="multilevel"/>
    <w:tmpl w:val="B2829FE2"/>
    <w:styleLink w:val="WWNum39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18">
    <w:nsid w:val="0323144A"/>
    <w:multiLevelType w:val="hybridMultilevel"/>
    <w:tmpl w:val="6C86D63C"/>
    <w:lvl w:ilvl="0" w:tplc="0415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19">
    <w:nsid w:val="03AC05B5"/>
    <w:multiLevelType w:val="multilevel"/>
    <w:tmpl w:val="33EE9156"/>
    <w:styleLink w:val="WWNum56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20">
    <w:nsid w:val="06035B0E"/>
    <w:multiLevelType w:val="hybridMultilevel"/>
    <w:tmpl w:val="BF465DC6"/>
    <w:lvl w:ilvl="0" w:tplc="0415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21">
    <w:nsid w:val="06727A5D"/>
    <w:multiLevelType w:val="multilevel"/>
    <w:tmpl w:val="44F257EC"/>
    <w:styleLink w:val="WWNum49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22">
    <w:nsid w:val="06A46289"/>
    <w:multiLevelType w:val="hybridMultilevel"/>
    <w:tmpl w:val="B524B7CE"/>
    <w:lvl w:ilvl="0" w:tplc="0415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06E10AA1"/>
    <w:multiLevelType w:val="multilevel"/>
    <w:tmpl w:val="EBBE6358"/>
    <w:styleLink w:val="WWNum51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24">
    <w:nsid w:val="07A87A2A"/>
    <w:multiLevelType w:val="multilevel"/>
    <w:tmpl w:val="E078FC36"/>
    <w:styleLink w:val="WWNum26"/>
    <w:lvl w:ilvl="0">
      <w:start w:val="1"/>
      <w:numFmt w:val="decimal"/>
      <w:lvlText w:val="7.%1"/>
      <w:lvlJc w:val="left"/>
    </w:lvl>
    <w:lvl w:ilvl="1">
      <w:start w:val="1"/>
      <w:numFmt w:val="decimal"/>
      <w:lvlText w:val="%2."/>
      <w:lvlJc w:val="left"/>
      <w:rPr>
        <w:rFonts w:cs="Arial"/>
        <w:bCs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">
    <w:nsid w:val="09EF3B20"/>
    <w:multiLevelType w:val="multilevel"/>
    <w:tmpl w:val="160C363C"/>
    <w:styleLink w:val="WWNum2"/>
    <w:lvl w:ilvl="0">
      <w:numFmt w:val="bullet"/>
      <w:lvlText w:val=""/>
      <w:lvlJc w:val="left"/>
      <w:rPr>
        <w:rFonts w:ascii="Times New Roman" w:hAnsi="Times New Roman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>
    <w:nsid w:val="0A0232DA"/>
    <w:multiLevelType w:val="multilevel"/>
    <w:tmpl w:val="161ECB38"/>
    <w:styleLink w:val="WWNum11"/>
    <w:lvl w:ilvl="0">
      <w:numFmt w:val="bullet"/>
      <w:lvlText w:val=""/>
      <w:lvlJc w:val="left"/>
      <w:rPr>
        <w:rFonts w:ascii="Times New Roman" w:hAnsi="Times New Roman" w:cs="Symbol"/>
        <w:sz w:val="24"/>
        <w:szCs w:val="24"/>
      </w:rPr>
    </w:lvl>
    <w:lvl w:ilvl="1">
      <w:start w:val="1"/>
      <w:numFmt w:val="decimal"/>
      <w:lvlText w:val="%2."/>
      <w:lvlJc w:val="left"/>
      <w:rPr>
        <w:rFonts w:cs="Verdana"/>
        <w:b/>
        <w:sz w:val="24"/>
        <w:szCs w:val="24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7">
    <w:nsid w:val="0C0D1295"/>
    <w:multiLevelType w:val="multilevel"/>
    <w:tmpl w:val="08EC9928"/>
    <w:styleLink w:val="WWNum37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28">
    <w:nsid w:val="0D676243"/>
    <w:multiLevelType w:val="hybridMultilevel"/>
    <w:tmpl w:val="E910A6A0"/>
    <w:lvl w:ilvl="0" w:tplc="0415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29">
    <w:nsid w:val="0FDF0088"/>
    <w:multiLevelType w:val="multilevel"/>
    <w:tmpl w:val="1EF87858"/>
    <w:styleLink w:val="WWNum22"/>
    <w:lvl w:ilvl="0">
      <w:start w:val="1"/>
      <w:numFmt w:val="decimal"/>
      <w:lvlText w:val="%1."/>
      <w:lvlJc w:val="left"/>
      <w:rPr>
        <w:rFonts w:cs="Arial"/>
        <w:b/>
        <w:i w:val="0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0">
    <w:nsid w:val="107764D9"/>
    <w:multiLevelType w:val="multilevel"/>
    <w:tmpl w:val="46D606EE"/>
    <w:styleLink w:val="WWNum24"/>
    <w:lvl w:ilvl="0">
      <w:start w:val="7"/>
      <w:numFmt w:val="decimal"/>
      <w:lvlText w:val="%1."/>
      <w:lvlJc w:val="left"/>
      <w:rPr>
        <w:b/>
      </w:rPr>
    </w:lvl>
    <w:lvl w:ilvl="1">
      <w:start w:val="1"/>
      <w:numFmt w:val="decimal"/>
      <w:lvlText w:val="%1.%2."/>
      <w:lvlJc w:val="left"/>
      <w:rPr>
        <w:rFonts w:cs="Arial"/>
        <w:b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1">
    <w:nsid w:val="144C5D47"/>
    <w:multiLevelType w:val="multilevel"/>
    <w:tmpl w:val="6F36DCB2"/>
    <w:styleLink w:val="WWNum16"/>
    <w:lvl w:ilvl="0">
      <w:numFmt w:val="bullet"/>
      <w:lvlText w:val=""/>
      <w:lvlJc w:val="left"/>
      <w:rPr>
        <w:rFonts w:ascii="Times New Roman" w:hAnsi="Times New Roman" w:cs="Symbo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2">
    <w:nsid w:val="14DC6FD0"/>
    <w:multiLevelType w:val="multilevel"/>
    <w:tmpl w:val="B26447AC"/>
    <w:styleLink w:val="WWNum38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33">
    <w:nsid w:val="1867586B"/>
    <w:multiLevelType w:val="multilevel"/>
    <w:tmpl w:val="73502302"/>
    <w:styleLink w:val="Bezlisty1"/>
    <w:lvl w:ilvl="0">
      <w:start w:val="1"/>
      <w:numFmt w:val="none"/>
      <w:lvlText w:val="%1."/>
      <w:lvlJc w:val="left"/>
    </w:lvl>
    <w:lvl w:ilvl="1">
      <w:start w:val="1"/>
      <w:numFmt w:val="none"/>
      <w:lvlText w:val="%2."/>
      <w:lvlJc w:val="left"/>
    </w:lvl>
    <w:lvl w:ilvl="2">
      <w:start w:val="1"/>
      <w:numFmt w:val="none"/>
      <w:lvlText w:val="%3."/>
      <w:lvlJc w:val="left"/>
    </w:lvl>
    <w:lvl w:ilvl="3">
      <w:start w:val="1"/>
      <w:numFmt w:val="none"/>
      <w:lvlText w:val="%4."/>
      <w:lvlJc w:val="left"/>
    </w:lvl>
    <w:lvl w:ilvl="4">
      <w:start w:val="1"/>
      <w:numFmt w:val="none"/>
      <w:lvlText w:val="%5."/>
      <w:lvlJc w:val="left"/>
    </w:lvl>
    <w:lvl w:ilvl="5">
      <w:start w:val="1"/>
      <w:numFmt w:val="none"/>
      <w:lvlText w:val="%6."/>
      <w:lvlJc w:val="left"/>
    </w:lvl>
    <w:lvl w:ilvl="6">
      <w:start w:val="1"/>
      <w:numFmt w:val="none"/>
      <w:lvlText w:val="%7."/>
      <w:lvlJc w:val="left"/>
    </w:lvl>
    <w:lvl w:ilvl="7">
      <w:start w:val="1"/>
      <w:numFmt w:val="none"/>
      <w:lvlText w:val="%8."/>
      <w:lvlJc w:val="left"/>
    </w:lvl>
    <w:lvl w:ilvl="8">
      <w:start w:val="1"/>
      <w:numFmt w:val="none"/>
      <w:lvlText w:val="%9."/>
      <w:lvlJc w:val="left"/>
    </w:lvl>
  </w:abstractNum>
  <w:abstractNum w:abstractNumId="34">
    <w:nsid w:val="18AA702D"/>
    <w:multiLevelType w:val="multilevel"/>
    <w:tmpl w:val="96024D82"/>
    <w:styleLink w:val="WWNum27"/>
    <w:lvl w:ilvl="0">
      <w:start w:val="1"/>
      <w:numFmt w:val="lowerLetter"/>
      <w:lvlText w:val="%1."/>
      <w:lvlJc w:val="left"/>
      <w:rPr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5">
    <w:nsid w:val="1A491A49"/>
    <w:multiLevelType w:val="multilevel"/>
    <w:tmpl w:val="18BAD99C"/>
    <w:styleLink w:val="WWNum47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36">
    <w:nsid w:val="1A590254"/>
    <w:multiLevelType w:val="hybridMultilevel"/>
    <w:tmpl w:val="EF48286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1A682D41"/>
    <w:multiLevelType w:val="multilevel"/>
    <w:tmpl w:val="B588BCDA"/>
    <w:styleLink w:val="WW8Num12"/>
    <w:lvl w:ilvl="0">
      <w:start w:val="1"/>
      <w:numFmt w:val="decimal"/>
      <w:lvlText w:val="%1."/>
      <w:lvlJc w:val="left"/>
      <w:rPr>
        <w:rFonts w:cs="Vrinda"/>
        <w:b/>
        <w:i w:val="0"/>
        <w:color w:val="000000"/>
        <w:sz w:val="24"/>
        <w:szCs w:val="24"/>
        <w:lang w:val="pl-P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8">
    <w:nsid w:val="1CD96851"/>
    <w:multiLevelType w:val="multilevel"/>
    <w:tmpl w:val="6DB43528"/>
    <w:styleLink w:val="WWNum17"/>
    <w:lvl w:ilvl="0">
      <w:numFmt w:val="bullet"/>
      <w:lvlText w:val=""/>
      <w:lvlJc w:val="left"/>
      <w:rPr>
        <w:rFonts w:ascii="Times New Roman" w:hAnsi="Times New Roman" w:cs="Symbol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9">
    <w:nsid w:val="1D3410F2"/>
    <w:multiLevelType w:val="multilevel"/>
    <w:tmpl w:val="A39E8470"/>
    <w:styleLink w:val="WWNum23"/>
    <w:lvl w:ilvl="0">
      <w:numFmt w:val="bullet"/>
      <w:lvlText w:val=""/>
      <w:lvlJc w:val="left"/>
      <w:rPr>
        <w:rFonts w:ascii="Times New Roman" w:hAnsi="Times New Roman" w:cs="Symbol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0">
    <w:nsid w:val="1DFA3E28"/>
    <w:multiLevelType w:val="multilevel"/>
    <w:tmpl w:val="8AB82DE0"/>
    <w:styleLink w:val="WWNum44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41">
    <w:nsid w:val="1FDE4ACC"/>
    <w:multiLevelType w:val="hybridMultilevel"/>
    <w:tmpl w:val="8526659C"/>
    <w:lvl w:ilvl="0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2">
    <w:nsid w:val="20982C88"/>
    <w:multiLevelType w:val="multilevel"/>
    <w:tmpl w:val="345054CA"/>
    <w:styleLink w:val="WWNum65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43">
    <w:nsid w:val="23582FDB"/>
    <w:multiLevelType w:val="multilevel"/>
    <w:tmpl w:val="50B6DEBA"/>
    <w:styleLink w:val="WWNum1"/>
    <w:lvl w:ilvl="0">
      <w:start w:val="1"/>
      <w:numFmt w:val="none"/>
      <w:lvlText w:val="%1"/>
      <w:lvlJc w:val="left"/>
      <w:rPr>
        <w:rFonts w:eastAsia="Times New Roman" w:cs="Arial"/>
        <w:b/>
        <w:i/>
        <w:iCs/>
        <w:color w:val="000000"/>
        <w:kern w:val="3"/>
        <w:sz w:val="18"/>
        <w:szCs w:val="18"/>
        <w:lang w:val="pl-PL" w:eastAsia="zh-CN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4">
    <w:nsid w:val="23AD5DBE"/>
    <w:multiLevelType w:val="multilevel"/>
    <w:tmpl w:val="2A58EB92"/>
    <w:styleLink w:val="WW8Num29"/>
    <w:lvl w:ilvl="0">
      <w:start w:val="1"/>
      <w:numFmt w:val="none"/>
      <w:lvlText w:val="%1"/>
      <w:lvlJc w:val="left"/>
      <w:rPr>
        <w:rFonts w:ascii="Arial" w:hAnsi="Arial" w:cs="Arial"/>
        <w:b/>
        <w:bCs w:val="0"/>
        <w:color w:val="000000"/>
        <w:kern w:val="3"/>
        <w:sz w:val="18"/>
        <w:szCs w:val="18"/>
        <w:lang w:eastAsia="zh-CN"/>
      </w:rPr>
    </w:lvl>
    <w:lvl w:ilvl="1">
      <w:start w:val="1"/>
      <w:numFmt w:val="decimal"/>
      <w:lvlText w:val="..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5">
    <w:nsid w:val="23CC712F"/>
    <w:multiLevelType w:val="multilevel"/>
    <w:tmpl w:val="E9D29B18"/>
    <w:styleLink w:val="WWNum67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46">
    <w:nsid w:val="244B1832"/>
    <w:multiLevelType w:val="multilevel"/>
    <w:tmpl w:val="F96A0DC6"/>
    <w:styleLink w:val="WWNum13"/>
    <w:lvl w:ilvl="0">
      <w:numFmt w:val="bullet"/>
      <w:lvlText w:val="-"/>
      <w:lvlJc w:val="left"/>
      <w:rPr>
        <w:rFonts w:ascii="Times New Roman" w:hAnsi="Times New Roman" w:cs="Verdana"/>
        <w:b w:val="0"/>
        <w:sz w:val="22"/>
        <w:szCs w:val="22"/>
      </w:rPr>
    </w:lvl>
    <w:lvl w:ilvl="1">
      <w:start w:val="1"/>
      <w:numFmt w:val="decimal"/>
      <w:lvlText w:val="%2."/>
      <w:lvlJc w:val="left"/>
      <w:rPr>
        <w:rFonts w:cs="Arial"/>
        <w:b/>
        <w:sz w:val="24"/>
        <w:szCs w:val="24"/>
      </w:rPr>
    </w:lvl>
    <w:lvl w:ilvl="2">
      <w:start w:val="1"/>
      <w:numFmt w:val="decimal"/>
      <w:lvlText w:val="%3."/>
      <w:lvlJc w:val="left"/>
      <w:rPr>
        <w:sz w:val="24"/>
        <w:szCs w:val="24"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7">
    <w:nsid w:val="24D23A0E"/>
    <w:multiLevelType w:val="hybridMultilevel"/>
    <w:tmpl w:val="F8C2EAF4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8">
    <w:nsid w:val="290D0314"/>
    <w:multiLevelType w:val="multilevel"/>
    <w:tmpl w:val="693458AA"/>
    <w:styleLink w:val="WWNum4"/>
    <w:lvl w:ilvl="0">
      <w:numFmt w:val="bullet"/>
      <w:lvlText w:val=""/>
      <w:lvlJc w:val="left"/>
      <w:rPr>
        <w:rFonts w:ascii="Times New Roman" w:hAnsi="Times New Roman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9">
    <w:nsid w:val="29DE7792"/>
    <w:multiLevelType w:val="multilevel"/>
    <w:tmpl w:val="FCFAC9CC"/>
    <w:styleLink w:val="WWNum25"/>
    <w:lvl w:ilvl="0">
      <w:start w:val="1"/>
      <w:numFmt w:val="none"/>
      <w:lvlText w:val="%1"/>
      <w:lvlJc w:val="left"/>
      <w:rPr>
        <w:rFonts w:eastAsia="Times New Roman" w:cs="Arial"/>
        <w:b/>
        <w:bCs w:val="0"/>
        <w:i/>
        <w:iCs/>
        <w:color w:val="000000"/>
        <w:spacing w:val="20"/>
        <w:kern w:val="3"/>
        <w:sz w:val="18"/>
        <w:szCs w:val="18"/>
        <w:lang w:val="pl-PL" w:eastAsia="zh-CN"/>
      </w:rPr>
    </w:lvl>
    <w:lvl w:ilvl="1">
      <w:start w:val="1"/>
      <w:numFmt w:val="decimal"/>
      <w:lvlText w:val="..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0">
    <w:nsid w:val="29F7173E"/>
    <w:multiLevelType w:val="multilevel"/>
    <w:tmpl w:val="B644E8DA"/>
    <w:styleLink w:val="WW8Num1"/>
    <w:lvl w:ilvl="0">
      <w:start w:val="1"/>
      <w:numFmt w:val="none"/>
      <w:lvlText w:val="%1"/>
      <w:lvlJc w:val="left"/>
      <w:rPr>
        <w:rFonts w:ascii="Arial" w:eastAsia="Times New Roman" w:hAnsi="Arial" w:cs="Arial"/>
        <w:b/>
        <w:i/>
        <w:iCs/>
        <w:color w:val="000000"/>
        <w:kern w:val="3"/>
        <w:sz w:val="18"/>
        <w:szCs w:val="18"/>
        <w:lang w:val="pl-PL" w:eastAsia="zh-CN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1">
    <w:nsid w:val="2AF41407"/>
    <w:multiLevelType w:val="multilevel"/>
    <w:tmpl w:val="1198345E"/>
    <w:styleLink w:val="WWNum66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52">
    <w:nsid w:val="2D461030"/>
    <w:multiLevelType w:val="hybridMultilevel"/>
    <w:tmpl w:val="F68050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2D584C12"/>
    <w:multiLevelType w:val="hybridMultilevel"/>
    <w:tmpl w:val="21EA844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4">
    <w:nsid w:val="2D6E0871"/>
    <w:multiLevelType w:val="multilevel"/>
    <w:tmpl w:val="F6CA3EC0"/>
    <w:styleLink w:val="WWNum63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55">
    <w:nsid w:val="2DC945C7"/>
    <w:multiLevelType w:val="hybridMultilevel"/>
    <w:tmpl w:val="71064DC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6">
    <w:nsid w:val="2E814F8A"/>
    <w:multiLevelType w:val="multilevel"/>
    <w:tmpl w:val="6A1C51B0"/>
    <w:styleLink w:val="WWNum48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57">
    <w:nsid w:val="307C475E"/>
    <w:multiLevelType w:val="multilevel"/>
    <w:tmpl w:val="25C42F74"/>
    <w:styleLink w:val="WWNum8"/>
    <w:lvl w:ilvl="0">
      <w:numFmt w:val="bullet"/>
      <w:lvlText w:val=""/>
      <w:lvlJc w:val="left"/>
      <w:rPr>
        <w:rFonts w:ascii="Times New Roman" w:hAnsi="Times New Roman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8">
    <w:nsid w:val="32A47687"/>
    <w:multiLevelType w:val="multilevel"/>
    <w:tmpl w:val="C73AAB82"/>
    <w:styleLink w:val="WWNum15"/>
    <w:lvl w:ilvl="0">
      <w:numFmt w:val="bullet"/>
      <w:lvlText w:val=""/>
      <w:lvlJc w:val="left"/>
      <w:rPr>
        <w:rFonts w:ascii="Times New Roman" w:hAnsi="Times New Roman" w:cs="Symbol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9">
    <w:nsid w:val="339B09A8"/>
    <w:multiLevelType w:val="multilevel"/>
    <w:tmpl w:val="45DC813E"/>
    <w:styleLink w:val="WWNum61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60">
    <w:nsid w:val="36D83A01"/>
    <w:multiLevelType w:val="multilevel"/>
    <w:tmpl w:val="E42ACA10"/>
    <w:styleLink w:val="WWNum43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61">
    <w:nsid w:val="3993781D"/>
    <w:multiLevelType w:val="multilevel"/>
    <w:tmpl w:val="88383426"/>
    <w:styleLink w:val="WWNum21"/>
    <w:lvl w:ilvl="0">
      <w:numFmt w:val="bullet"/>
      <w:lvlText w:val=""/>
      <w:lvlJc w:val="left"/>
      <w:rPr>
        <w:rFonts w:ascii="Times New Roman" w:hAnsi="Times New Roman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2">
    <w:nsid w:val="3A4A5D01"/>
    <w:multiLevelType w:val="multilevel"/>
    <w:tmpl w:val="96445DFA"/>
    <w:styleLink w:val="WWNum32"/>
    <w:lvl w:ilvl="0">
      <w:start w:val="1"/>
      <w:numFmt w:val="lowerLetter"/>
      <w:lvlText w:val="%1."/>
      <w:lvlJc w:val="left"/>
      <w:rPr>
        <w:b/>
        <w:bCs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3">
    <w:nsid w:val="3B4B7AB9"/>
    <w:multiLevelType w:val="multilevel"/>
    <w:tmpl w:val="B81A3D86"/>
    <w:styleLink w:val="WW8Num31"/>
    <w:lvl w:ilvl="0">
      <w:start w:val="1"/>
      <w:numFmt w:val="lowerLetter"/>
      <w:lvlText w:val="%1)"/>
      <w:lvlJc w:val="left"/>
      <w:rPr>
        <w:rFonts w:eastAsia="Lucida Sans Unicode" w:cs="Arial"/>
        <w:b/>
        <w:bCs/>
        <w:sz w:val="22"/>
        <w:szCs w:val="22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64">
    <w:nsid w:val="3BB53F2D"/>
    <w:multiLevelType w:val="hybridMultilevel"/>
    <w:tmpl w:val="D772D4D8"/>
    <w:lvl w:ilvl="0" w:tplc="0415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65">
    <w:nsid w:val="3C234567"/>
    <w:multiLevelType w:val="multilevel"/>
    <w:tmpl w:val="869223EA"/>
    <w:styleLink w:val="WWNum10"/>
    <w:lvl w:ilvl="0">
      <w:start w:val="1"/>
      <w:numFmt w:val="decimal"/>
      <w:lvlText w:val="%1.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6">
    <w:nsid w:val="3E126C6D"/>
    <w:multiLevelType w:val="multilevel"/>
    <w:tmpl w:val="A2041A9C"/>
    <w:styleLink w:val="WWNum34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67">
    <w:nsid w:val="40193C41"/>
    <w:multiLevelType w:val="multilevel"/>
    <w:tmpl w:val="B32C37E0"/>
    <w:styleLink w:val="WWNum42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68">
    <w:nsid w:val="40A66531"/>
    <w:multiLevelType w:val="hybridMultilevel"/>
    <w:tmpl w:val="AA4227B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>
    <w:nsid w:val="42BA1E10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Arial"/>
        <w:b/>
        <w:i w:val="0"/>
        <w:color w:val="000000"/>
        <w:kern w:val="1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3893"/>
        </w:tabs>
        <w:ind w:left="4973" w:hanging="720"/>
      </w:pPr>
    </w:lvl>
    <w:lvl w:ilvl="2">
      <w:start w:val="1"/>
      <w:numFmt w:val="decimal"/>
      <w:lvlText w:val="%1.%2.%3."/>
      <w:lvlJc w:val="left"/>
      <w:pPr>
        <w:tabs>
          <w:tab w:val="num" w:pos="3893"/>
        </w:tabs>
        <w:ind w:left="4973" w:hanging="720"/>
      </w:pPr>
    </w:lvl>
    <w:lvl w:ilvl="3">
      <w:start w:val="1"/>
      <w:numFmt w:val="decimal"/>
      <w:lvlText w:val="%1.%2.%3.%4."/>
      <w:lvlJc w:val="left"/>
      <w:pPr>
        <w:tabs>
          <w:tab w:val="num" w:pos="3893"/>
        </w:tabs>
        <w:ind w:left="5333" w:hanging="1080"/>
      </w:pPr>
    </w:lvl>
    <w:lvl w:ilvl="4">
      <w:start w:val="1"/>
      <w:numFmt w:val="decimal"/>
      <w:lvlText w:val="%1.%2.%3.%4.%5."/>
      <w:lvlJc w:val="left"/>
      <w:pPr>
        <w:tabs>
          <w:tab w:val="num" w:pos="3893"/>
        </w:tabs>
        <w:ind w:left="5333" w:hanging="1080"/>
      </w:pPr>
    </w:lvl>
    <w:lvl w:ilvl="5">
      <w:start w:val="1"/>
      <w:numFmt w:val="decimal"/>
      <w:lvlText w:val="%1.%2.%3.%4.%5.%6."/>
      <w:lvlJc w:val="left"/>
      <w:pPr>
        <w:tabs>
          <w:tab w:val="num" w:pos="3893"/>
        </w:tabs>
        <w:ind w:left="5693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893"/>
        </w:tabs>
        <w:ind w:left="569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893"/>
        </w:tabs>
        <w:ind w:left="605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893"/>
        </w:tabs>
        <w:ind w:left="6053" w:hanging="1800"/>
      </w:pPr>
    </w:lvl>
  </w:abstractNum>
  <w:abstractNum w:abstractNumId="70">
    <w:nsid w:val="44331FF3"/>
    <w:multiLevelType w:val="hybridMultilevel"/>
    <w:tmpl w:val="92FA00E4"/>
    <w:lvl w:ilvl="0" w:tplc="3FDC5D1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>
    <w:nsid w:val="4708306D"/>
    <w:multiLevelType w:val="multilevel"/>
    <w:tmpl w:val="18721682"/>
    <w:styleLink w:val="WWNum60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72">
    <w:nsid w:val="48C61620"/>
    <w:multiLevelType w:val="hybridMultilevel"/>
    <w:tmpl w:val="7C50A63C"/>
    <w:lvl w:ilvl="0" w:tplc="6674D86E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3">
    <w:nsid w:val="48F40CAC"/>
    <w:multiLevelType w:val="multilevel"/>
    <w:tmpl w:val="8D322F5A"/>
    <w:styleLink w:val="WW8Num23"/>
    <w:lvl w:ilvl="0">
      <w:numFmt w:val="bullet"/>
      <w:lvlText w:val=""/>
      <w:lvlJc w:val="left"/>
      <w:rPr>
        <w:rFonts w:ascii="Symbol" w:hAnsi="Symbol" w:cs="Symbol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4">
    <w:nsid w:val="490B5C7A"/>
    <w:multiLevelType w:val="multilevel"/>
    <w:tmpl w:val="DBD8AF6E"/>
    <w:styleLink w:val="WWNum19"/>
    <w:lvl w:ilvl="0">
      <w:numFmt w:val="bullet"/>
      <w:lvlText w:val=""/>
      <w:lvlJc w:val="left"/>
      <w:rPr>
        <w:rFonts w:ascii="Times New Roman" w:hAnsi="Times New Roman" w:cs="Symbol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5">
    <w:nsid w:val="4BF77949"/>
    <w:multiLevelType w:val="multilevel"/>
    <w:tmpl w:val="604CC598"/>
    <w:styleLink w:val="WWNum58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76">
    <w:nsid w:val="4D155EB0"/>
    <w:multiLevelType w:val="multilevel"/>
    <w:tmpl w:val="AD66CA96"/>
    <w:styleLink w:val="WWNum62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77">
    <w:nsid w:val="4D335187"/>
    <w:multiLevelType w:val="multilevel"/>
    <w:tmpl w:val="D55828E2"/>
    <w:styleLink w:val="WWNum6"/>
    <w:lvl w:ilvl="0">
      <w:numFmt w:val="bullet"/>
      <w:lvlText w:val=""/>
      <w:lvlJc w:val="left"/>
      <w:rPr>
        <w:rFonts w:ascii="Times New Roman" w:hAnsi="Times New Roman" w:cs="Wingdings"/>
        <w:color w:val="00000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8">
    <w:nsid w:val="4E70588D"/>
    <w:multiLevelType w:val="multilevel"/>
    <w:tmpl w:val="CAD01A10"/>
    <w:styleLink w:val="WWNum45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79">
    <w:nsid w:val="50947FBE"/>
    <w:multiLevelType w:val="multilevel"/>
    <w:tmpl w:val="CB7A87D6"/>
    <w:styleLink w:val="WWNum18"/>
    <w:lvl w:ilvl="0">
      <w:numFmt w:val="bullet"/>
      <w:lvlText w:val=""/>
      <w:lvlJc w:val="left"/>
      <w:rPr>
        <w:rFonts w:ascii="Times New Roman" w:hAnsi="Times New Roman" w:cs="Symbol"/>
        <w:color w:val="000000"/>
        <w:sz w:val="24"/>
        <w:szCs w:val="24"/>
        <w:lang w:val="en-U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0">
    <w:nsid w:val="52666749"/>
    <w:multiLevelType w:val="multilevel"/>
    <w:tmpl w:val="40D469F8"/>
    <w:styleLink w:val="WW8Num6"/>
    <w:lvl w:ilvl="0">
      <w:numFmt w:val="bullet"/>
      <w:lvlText w:val=""/>
      <w:lvlJc w:val="left"/>
      <w:rPr>
        <w:rFonts w:ascii="Wingdings" w:hAnsi="Wingdings" w:cs="Wingdings"/>
        <w:color w:val="00000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1">
    <w:nsid w:val="53C73717"/>
    <w:multiLevelType w:val="multilevel"/>
    <w:tmpl w:val="7CFEA4EA"/>
    <w:styleLink w:val="WWNum50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82">
    <w:nsid w:val="55A157D7"/>
    <w:multiLevelType w:val="multilevel"/>
    <w:tmpl w:val="1206B536"/>
    <w:styleLink w:val="WWNum20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3">
    <w:nsid w:val="590B4F56"/>
    <w:multiLevelType w:val="hybridMultilevel"/>
    <w:tmpl w:val="C76882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>
    <w:nsid w:val="59F41D3B"/>
    <w:multiLevelType w:val="multilevel"/>
    <w:tmpl w:val="4EE40E3E"/>
    <w:styleLink w:val="WWNum29"/>
    <w:lvl w:ilvl="0">
      <w:start w:val="1"/>
      <w:numFmt w:val="none"/>
      <w:lvlText w:val="%1"/>
      <w:lvlJc w:val="left"/>
      <w:rPr>
        <w:rFonts w:cs="Arial"/>
        <w:b/>
        <w:bCs w:val="0"/>
        <w:color w:val="000000"/>
        <w:kern w:val="3"/>
        <w:sz w:val="18"/>
        <w:szCs w:val="18"/>
        <w:lang w:eastAsia="zh-CN"/>
      </w:rPr>
    </w:lvl>
    <w:lvl w:ilvl="1">
      <w:start w:val="1"/>
      <w:numFmt w:val="decimal"/>
      <w:lvlText w:val="..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5">
    <w:nsid w:val="5B2D1F88"/>
    <w:multiLevelType w:val="multilevel"/>
    <w:tmpl w:val="B63A4BCC"/>
    <w:styleLink w:val="WWNum12"/>
    <w:lvl w:ilvl="0">
      <w:start w:val="1"/>
      <w:numFmt w:val="decimal"/>
      <w:lvlText w:val="%1."/>
      <w:lvlJc w:val="left"/>
      <w:rPr>
        <w:rFonts w:cs="Vrinda"/>
        <w:b/>
        <w:i w:val="0"/>
        <w:color w:val="000000"/>
        <w:sz w:val="24"/>
        <w:szCs w:val="24"/>
        <w:lang w:val="pl-P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6">
    <w:nsid w:val="5B6E55AB"/>
    <w:multiLevelType w:val="multilevel"/>
    <w:tmpl w:val="A612837A"/>
    <w:styleLink w:val="WWNum64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87">
    <w:nsid w:val="5F88341E"/>
    <w:multiLevelType w:val="multilevel"/>
    <w:tmpl w:val="1CCE5290"/>
    <w:styleLink w:val="WW8Num35"/>
    <w:lvl w:ilvl="0">
      <w:numFmt w:val="bullet"/>
      <w:lvlText w:val=""/>
      <w:lvlJc w:val="left"/>
      <w:rPr>
        <w:rFonts w:ascii="Symbol" w:eastAsia="Lucida Sans Unicode" w:hAnsi="Symbol" w:cs="Arial"/>
        <w:b/>
        <w:bCs/>
        <w:sz w:val="22"/>
        <w:szCs w:val="22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eastAsia="Lucida Sans Unicode" w:hAnsi="Symbol" w:cs="Arial"/>
        <w:b/>
        <w:bCs/>
        <w:sz w:val="22"/>
        <w:szCs w:val="22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eastAsia="Lucida Sans Unicode" w:hAnsi="Symbol" w:cs="Arial"/>
        <w:b/>
        <w:bCs/>
        <w:sz w:val="22"/>
        <w:szCs w:val="22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88">
    <w:nsid w:val="5FA21DDA"/>
    <w:multiLevelType w:val="multilevel"/>
    <w:tmpl w:val="B338D9E4"/>
    <w:styleLink w:val="WWNum59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89">
    <w:nsid w:val="625E7EDD"/>
    <w:multiLevelType w:val="multilevel"/>
    <w:tmpl w:val="7A9E6A18"/>
    <w:styleLink w:val="WWNum9"/>
    <w:lvl w:ilvl="0">
      <w:numFmt w:val="bullet"/>
      <w:lvlText w:val=""/>
      <w:lvlJc w:val="left"/>
      <w:rPr>
        <w:rFonts w:ascii="Times New Roman" w:hAnsi="Times New Roman" w:cs="Symbol"/>
      </w:rPr>
    </w:lvl>
    <w:lvl w:ilvl="1">
      <w:numFmt w:val="bullet"/>
      <w:lvlText w:val="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■"/>
      <w:lvlJc w:val="left"/>
      <w:rPr>
        <w:rFonts w:ascii="Times New Roman" w:hAnsi="Times New Roman" w:cs="StarSymbol"/>
        <w:sz w:val="18"/>
        <w:szCs w:val="18"/>
      </w:rPr>
    </w:lvl>
    <w:lvl w:ilvl="3">
      <w:numFmt w:val="bullet"/>
      <w:lvlText w:val=""/>
      <w:lvlJc w:val="left"/>
      <w:rPr>
        <w:rFonts w:ascii="Times New Roman" w:hAnsi="Times New Roman" w:cs="StarSymbol"/>
        <w:sz w:val="18"/>
        <w:szCs w:val="18"/>
      </w:rPr>
    </w:lvl>
    <w:lvl w:ilvl="4">
      <w:numFmt w:val="bullet"/>
      <w:lvlText w:val="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■"/>
      <w:lvlJc w:val="left"/>
      <w:rPr>
        <w:rFonts w:ascii="Times New Roman" w:hAnsi="Times New Roman" w:cs="StarSymbol"/>
        <w:sz w:val="18"/>
        <w:szCs w:val="18"/>
      </w:rPr>
    </w:lvl>
    <w:lvl w:ilvl="6">
      <w:numFmt w:val="bullet"/>
      <w:lvlText w:val=""/>
      <w:lvlJc w:val="left"/>
      <w:rPr>
        <w:rFonts w:ascii="Times New Roman" w:hAnsi="Times New Roman" w:cs="StarSymbol"/>
        <w:sz w:val="18"/>
        <w:szCs w:val="18"/>
      </w:rPr>
    </w:lvl>
    <w:lvl w:ilvl="7">
      <w:numFmt w:val="bullet"/>
      <w:lvlText w:val="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■"/>
      <w:lvlJc w:val="left"/>
      <w:rPr>
        <w:rFonts w:ascii="Times New Roman" w:hAnsi="Times New Roman" w:cs="StarSymbol"/>
        <w:sz w:val="18"/>
        <w:szCs w:val="18"/>
      </w:rPr>
    </w:lvl>
  </w:abstractNum>
  <w:abstractNum w:abstractNumId="90">
    <w:nsid w:val="62981B8D"/>
    <w:multiLevelType w:val="multilevel"/>
    <w:tmpl w:val="6BB80230"/>
    <w:styleLink w:val="WW8Num28"/>
    <w:lvl w:ilvl="0">
      <w:start w:val="1"/>
      <w:numFmt w:val="none"/>
      <w:lvlText w:val="%1"/>
      <w:lvlJc w:val="left"/>
      <w:rPr>
        <w:rFonts w:ascii="Arial" w:hAnsi="Arial" w:cs="Arial"/>
        <w:b/>
        <w:color w:val="000000"/>
        <w:kern w:val="3"/>
        <w:sz w:val="18"/>
        <w:szCs w:val="18"/>
        <w:lang w:eastAsia="zh-CN"/>
      </w:rPr>
    </w:lvl>
    <w:lvl w:ilvl="1">
      <w:start w:val="2"/>
      <w:numFmt w:val="decimal"/>
      <w:lvlText w:val="..%2"/>
      <w:lvlJc w:val="left"/>
      <w:rPr>
        <w:rFonts w:cs="Arial"/>
        <w:bCs/>
        <w:sz w:val="24"/>
        <w:szCs w:val="24"/>
        <w:lang w:eastAsia="pl-PL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1">
    <w:nsid w:val="62DE36B0"/>
    <w:multiLevelType w:val="hybridMultilevel"/>
    <w:tmpl w:val="819019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>
    <w:nsid w:val="65054B78"/>
    <w:multiLevelType w:val="multilevel"/>
    <w:tmpl w:val="0818EFEC"/>
    <w:styleLink w:val="WWNum33"/>
    <w:lvl w:ilvl="0">
      <w:numFmt w:val="bullet"/>
      <w:lvlText w:val=""/>
      <w:lvlJc w:val="left"/>
      <w:rPr>
        <w:rFonts w:ascii="Times New Roman" w:hAnsi="Times New Roman" w:cs="Symbol"/>
        <w:kern w:val="3"/>
        <w:lang w:eastAsia="zh-C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3">
    <w:nsid w:val="68141D7F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Arial"/>
        <w:b/>
        <w:i w:val="0"/>
        <w:color w:val="000000"/>
        <w:kern w:val="1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3893"/>
        </w:tabs>
        <w:ind w:left="4973" w:hanging="720"/>
      </w:pPr>
    </w:lvl>
    <w:lvl w:ilvl="2">
      <w:start w:val="1"/>
      <w:numFmt w:val="decimal"/>
      <w:lvlText w:val="%1.%2.%3."/>
      <w:lvlJc w:val="left"/>
      <w:pPr>
        <w:tabs>
          <w:tab w:val="num" w:pos="3893"/>
        </w:tabs>
        <w:ind w:left="4973" w:hanging="720"/>
      </w:pPr>
    </w:lvl>
    <w:lvl w:ilvl="3">
      <w:start w:val="1"/>
      <w:numFmt w:val="decimal"/>
      <w:lvlText w:val="%1.%2.%3.%4."/>
      <w:lvlJc w:val="left"/>
      <w:pPr>
        <w:tabs>
          <w:tab w:val="num" w:pos="3893"/>
        </w:tabs>
        <w:ind w:left="5333" w:hanging="1080"/>
      </w:pPr>
    </w:lvl>
    <w:lvl w:ilvl="4">
      <w:start w:val="1"/>
      <w:numFmt w:val="decimal"/>
      <w:lvlText w:val="%1.%2.%3.%4.%5."/>
      <w:lvlJc w:val="left"/>
      <w:pPr>
        <w:tabs>
          <w:tab w:val="num" w:pos="3893"/>
        </w:tabs>
        <w:ind w:left="5333" w:hanging="1080"/>
      </w:pPr>
    </w:lvl>
    <w:lvl w:ilvl="5">
      <w:start w:val="1"/>
      <w:numFmt w:val="decimal"/>
      <w:lvlText w:val="%1.%2.%3.%4.%5.%6."/>
      <w:lvlJc w:val="left"/>
      <w:pPr>
        <w:tabs>
          <w:tab w:val="num" w:pos="3893"/>
        </w:tabs>
        <w:ind w:left="5693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893"/>
        </w:tabs>
        <w:ind w:left="569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893"/>
        </w:tabs>
        <w:ind w:left="605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893"/>
        </w:tabs>
        <w:ind w:left="6053" w:hanging="1800"/>
      </w:pPr>
    </w:lvl>
  </w:abstractNum>
  <w:abstractNum w:abstractNumId="94">
    <w:nsid w:val="68AC541F"/>
    <w:multiLevelType w:val="hybridMultilevel"/>
    <w:tmpl w:val="EF08B94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>
    <w:nsid w:val="69006D89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Arial"/>
        <w:b/>
        <w:i w:val="0"/>
        <w:color w:val="000000"/>
        <w:kern w:val="1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3893"/>
        </w:tabs>
        <w:ind w:left="4973" w:hanging="720"/>
      </w:pPr>
    </w:lvl>
    <w:lvl w:ilvl="2">
      <w:start w:val="1"/>
      <w:numFmt w:val="decimal"/>
      <w:lvlText w:val="%1.%2.%3."/>
      <w:lvlJc w:val="left"/>
      <w:pPr>
        <w:tabs>
          <w:tab w:val="num" w:pos="3893"/>
        </w:tabs>
        <w:ind w:left="4973" w:hanging="720"/>
      </w:pPr>
    </w:lvl>
    <w:lvl w:ilvl="3">
      <w:start w:val="1"/>
      <w:numFmt w:val="decimal"/>
      <w:lvlText w:val="%1.%2.%3.%4."/>
      <w:lvlJc w:val="left"/>
      <w:pPr>
        <w:tabs>
          <w:tab w:val="num" w:pos="3893"/>
        </w:tabs>
        <w:ind w:left="5333" w:hanging="1080"/>
      </w:pPr>
    </w:lvl>
    <w:lvl w:ilvl="4">
      <w:start w:val="1"/>
      <w:numFmt w:val="decimal"/>
      <w:lvlText w:val="%1.%2.%3.%4.%5."/>
      <w:lvlJc w:val="left"/>
      <w:pPr>
        <w:tabs>
          <w:tab w:val="num" w:pos="3893"/>
        </w:tabs>
        <w:ind w:left="5333" w:hanging="1080"/>
      </w:pPr>
    </w:lvl>
    <w:lvl w:ilvl="5">
      <w:start w:val="1"/>
      <w:numFmt w:val="decimal"/>
      <w:lvlText w:val="%1.%2.%3.%4.%5.%6."/>
      <w:lvlJc w:val="left"/>
      <w:pPr>
        <w:tabs>
          <w:tab w:val="num" w:pos="3893"/>
        </w:tabs>
        <w:ind w:left="5693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893"/>
        </w:tabs>
        <w:ind w:left="569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893"/>
        </w:tabs>
        <w:ind w:left="605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893"/>
        </w:tabs>
        <w:ind w:left="6053" w:hanging="1800"/>
      </w:pPr>
    </w:lvl>
  </w:abstractNum>
  <w:abstractNum w:abstractNumId="96">
    <w:nsid w:val="6A436444"/>
    <w:multiLevelType w:val="multilevel"/>
    <w:tmpl w:val="B268DEC2"/>
    <w:styleLink w:val="WW8Num11"/>
    <w:lvl w:ilvl="0">
      <w:numFmt w:val="bullet"/>
      <w:lvlText w:val=""/>
      <w:lvlJc w:val="left"/>
      <w:rPr>
        <w:rFonts w:ascii="Symbol" w:hAnsi="Symbol" w:cs="Symbol"/>
        <w:sz w:val="24"/>
        <w:szCs w:val="24"/>
      </w:rPr>
    </w:lvl>
    <w:lvl w:ilvl="1">
      <w:start w:val="1"/>
      <w:numFmt w:val="decimal"/>
      <w:lvlText w:val="%2."/>
      <w:lvlJc w:val="left"/>
      <w:rPr>
        <w:rFonts w:ascii="Arial" w:hAnsi="Arial" w:cs="Verdana"/>
        <w:b/>
        <w:sz w:val="24"/>
        <w:szCs w:val="24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7">
    <w:nsid w:val="6AA05C1B"/>
    <w:multiLevelType w:val="hybridMultilevel"/>
    <w:tmpl w:val="A446B8E0"/>
    <w:lvl w:ilvl="0" w:tplc="0415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98">
    <w:nsid w:val="6CC0591E"/>
    <w:multiLevelType w:val="multilevel"/>
    <w:tmpl w:val="48B01D5A"/>
    <w:styleLink w:val="WWNum35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99">
    <w:nsid w:val="6EE4687A"/>
    <w:multiLevelType w:val="multilevel"/>
    <w:tmpl w:val="DD324BEC"/>
    <w:styleLink w:val="WWNum41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100">
    <w:nsid w:val="6EFE60C2"/>
    <w:multiLevelType w:val="multilevel"/>
    <w:tmpl w:val="662897DC"/>
    <w:styleLink w:val="WWNum14"/>
    <w:lvl w:ilvl="0">
      <w:start w:val="1"/>
      <w:numFmt w:val="upp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1">
    <w:nsid w:val="6F7A6A13"/>
    <w:multiLevelType w:val="multilevel"/>
    <w:tmpl w:val="3E884BFA"/>
    <w:styleLink w:val="WWNum52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102">
    <w:nsid w:val="6FD179D8"/>
    <w:multiLevelType w:val="hybridMultilevel"/>
    <w:tmpl w:val="7A5EDF4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3">
    <w:nsid w:val="71080DA9"/>
    <w:multiLevelType w:val="multilevel"/>
    <w:tmpl w:val="6D968CF4"/>
    <w:styleLink w:val="WWNum54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104">
    <w:nsid w:val="737C2EFA"/>
    <w:multiLevelType w:val="multilevel"/>
    <w:tmpl w:val="B3404D4C"/>
    <w:styleLink w:val="WWNum30"/>
    <w:lvl w:ilvl="0">
      <w:start w:val="1"/>
      <w:numFmt w:val="none"/>
      <w:lvlText w:val="%1"/>
      <w:lvlJc w:val="left"/>
      <w:rPr>
        <w:rFonts w:eastAsia="Arial" w:cs="Arial"/>
        <w:b/>
        <w:bCs w:val="0"/>
        <w:i/>
        <w:iCs/>
        <w:color w:val="000000"/>
        <w:spacing w:val="20"/>
        <w:kern w:val="3"/>
        <w:sz w:val="18"/>
        <w:szCs w:val="18"/>
        <w:lang w:eastAsia="zh-CN"/>
      </w:rPr>
    </w:lvl>
    <w:lvl w:ilvl="1">
      <w:start w:val="1"/>
      <w:numFmt w:val="decimal"/>
      <w:lvlText w:val="..%2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5">
    <w:nsid w:val="73926A4C"/>
    <w:multiLevelType w:val="multilevel"/>
    <w:tmpl w:val="7E9A480A"/>
    <w:styleLink w:val="WWNum57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106">
    <w:nsid w:val="74372C82"/>
    <w:multiLevelType w:val="multilevel"/>
    <w:tmpl w:val="6756C69A"/>
    <w:styleLink w:val="WWNum46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107">
    <w:nsid w:val="74EA0E9C"/>
    <w:multiLevelType w:val="hybridMultilevel"/>
    <w:tmpl w:val="331E7516"/>
    <w:lvl w:ilvl="0" w:tplc="8DE047E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8">
    <w:nsid w:val="754E7DC5"/>
    <w:multiLevelType w:val="multilevel"/>
    <w:tmpl w:val="8F926C96"/>
    <w:styleLink w:val="WW8Num14"/>
    <w:lvl w:ilvl="0">
      <w:start w:val="1"/>
      <w:numFmt w:val="upp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9">
    <w:nsid w:val="76295647"/>
    <w:multiLevelType w:val="hybridMultilevel"/>
    <w:tmpl w:val="AA98398C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3A2651EA"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0">
    <w:nsid w:val="7888494C"/>
    <w:multiLevelType w:val="multilevel"/>
    <w:tmpl w:val="3CF028BA"/>
    <w:styleLink w:val="WWNum28"/>
    <w:lvl w:ilvl="0">
      <w:start w:val="1"/>
      <w:numFmt w:val="none"/>
      <w:lvlText w:val="%1"/>
      <w:lvlJc w:val="left"/>
      <w:rPr>
        <w:rFonts w:cs="Arial"/>
        <w:b/>
        <w:color w:val="000000"/>
        <w:kern w:val="3"/>
        <w:sz w:val="18"/>
        <w:szCs w:val="18"/>
        <w:lang w:eastAsia="zh-CN"/>
      </w:rPr>
    </w:lvl>
    <w:lvl w:ilvl="1">
      <w:start w:val="2"/>
      <w:numFmt w:val="decimal"/>
      <w:lvlText w:val="..%2"/>
      <w:lvlJc w:val="left"/>
      <w:rPr>
        <w:rFonts w:cs="Arial"/>
        <w:bCs/>
        <w:sz w:val="24"/>
        <w:szCs w:val="24"/>
        <w:lang w:eastAsia="pl-PL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1">
    <w:nsid w:val="790C012F"/>
    <w:multiLevelType w:val="multilevel"/>
    <w:tmpl w:val="08AC044E"/>
    <w:styleLink w:val="WWNum31"/>
    <w:lvl w:ilvl="0">
      <w:start w:val="1"/>
      <w:numFmt w:val="lowerLetter"/>
      <w:lvlText w:val="%1)"/>
      <w:lvlJc w:val="left"/>
      <w:rPr>
        <w:rFonts w:eastAsia="Lucida Sans Unicode" w:cs="Arial"/>
        <w:b/>
        <w:bCs/>
        <w:sz w:val="22"/>
        <w:szCs w:val="22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112">
    <w:nsid w:val="795D32DA"/>
    <w:multiLevelType w:val="multilevel"/>
    <w:tmpl w:val="3A345D78"/>
    <w:styleLink w:val="WWNum7"/>
    <w:lvl w:ilvl="0">
      <w:start w:val="12"/>
      <w:numFmt w:val="decimal"/>
      <w:lvlText w:val="%1"/>
      <w:lvlJc w:val="left"/>
      <w:rPr>
        <w:rFonts w:cs="Arial"/>
        <w:b/>
        <w:i/>
        <w:sz w:val="24"/>
        <w:szCs w:val="24"/>
      </w:rPr>
    </w:lvl>
    <w:lvl w:ilvl="1">
      <w:start w:val="1"/>
      <w:numFmt w:val="decimal"/>
      <w:lvlText w:val="%1.%2"/>
      <w:lvlJc w:val="left"/>
      <w:rPr>
        <w:rFonts w:cs="Arial"/>
        <w:bCs/>
        <w:kern w:val="3"/>
        <w:lang w:eastAsia="zh-CN"/>
      </w:rPr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13">
    <w:nsid w:val="7B3732DF"/>
    <w:multiLevelType w:val="multilevel"/>
    <w:tmpl w:val="8A60F824"/>
    <w:styleLink w:val="WWNum40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114">
    <w:nsid w:val="7BA95198"/>
    <w:multiLevelType w:val="multilevel"/>
    <w:tmpl w:val="D1CC2BF4"/>
    <w:styleLink w:val="WWNum5"/>
    <w:lvl w:ilvl="0">
      <w:numFmt w:val="bullet"/>
      <w:lvlText w:val=""/>
      <w:lvlJc w:val="left"/>
      <w:rPr>
        <w:rFonts w:ascii="Times New Roman" w:hAnsi="Times New Roman" w:cs="Symbol"/>
        <w:sz w:val="18"/>
        <w:szCs w:val="18"/>
      </w:rPr>
    </w:lvl>
    <w:lvl w:ilvl="1">
      <w:numFmt w:val="bullet"/>
      <w:lvlText w:val="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■"/>
      <w:lvlJc w:val="left"/>
      <w:rPr>
        <w:rFonts w:ascii="Times New Roman" w:hAnsi="Times New Roman" w:cs="StarSymbol"/>
        <w:sz w:val="18"/>
        <w:szCs w:val="18"/>
      </w:rPr>
    </w:lvl>
    <w:lvl w:ilvl="3">
      <w:numFmt w:val="bullet"/>
      <w:lvlText w:val=""/>
      <w:lvlJc w:val="left"/>
      <w:rPr>
        <w:rFonts w:ascii="Times New Roman" w:hAnsi="Times New Roman" w:cs="StarSymbol"/>
        <w:sz w:val="18"/>
        <w:szCs w:val="18"/>
      </w:rPr>
    </w:lvl>
    <w:lvl w:ilvl="4">
      <w:numFmt w:val="bullet"/>
      <w:lvlText w:val="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■"/>
      <w:lvlJc w:val="left"/>
      <w:rPr>
        <w:rFonts w:ascii="Times New Roman" w:hAnsi="Times New Roman" w:cs="StarSymbol"/>
        <w:sz w:val="18"/>
        <w:szCs w:val="18"/>
      </w:rPr>
    </w:lvl>
    <w:lvl w:ilvl="6">
      <w:numFmt w:val="bullet"/>
      <w:lvlText w:val=""/>
      <w:lvlJc w:val="left"/>
      <w:rPr>
        <w:rFonts w:ascii="Times New Roman" w:hAnsi="Times New Roman" w:cs="StarSymbol"/>
        <w:sz w:val="18"/>
        <w:szCs w:val="18"/>
      </w:rPr>
    </w:lvl>
    <w:lvl w:ilvl="7">
      <w:numFmt w:val="bullet"/>
      <w:lvlText w:val="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■"/>
      <w:lvlJc w:val="left"/>
      <w:rPr>
        <w:rFonts w:ascii="Times New Roman" w:hAnsi="Times New Roman" w:cs="StarSymbol"/>
        <w:sz w:val="18"/>
        <w:szCs w:val="18"/>
      </w:rPr>
    </w:lvl>
  </w:abstractNum>
  <w:abstractNum w:abstractNumId="115">
    <w:nsid w:val="7DA33A26"/>
    <w:multiLevelType w:val="multilevel"/>
    <w:tmpl w:val="1AF48702"/>
    <w:styleLink w:val="WWNum55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116">
    <w:nsid w:val="7DE461AC"/>
    <w:multiLevelType w:val="multilevel"/>
    <w:tmpl w:val="9FECCB9C"/>
    <w:styleLink w:val="WWNum36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abstractNum w:abstractNumId="117">
    <w:nsid w:val="7DF0294F"/>
    <w:multiLevelType w:val="multilevel"/>
    <w:tmpl w:val="F3442326"/>
    <w:styleLink w:val="WWNum53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 w:cs="StarSymbol"/>
        <w:sz w:val="18"/>
        <w:szCs w:val="18"/>
      </w:rPr>
    </w:lvl>
    <w:lvl w:ilvl="8">
      <w:numFmt w:val="bullet"/>
      <w:lvlText w:val="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8"/>
  </w:num>
  <w:num w:numId="7">
    <w:abstractNumId w:val="9"/>
  </w:num>
  <w:num w:numId="8">
    <w:abstractNumId w:val="10"/>
  </w:num>
  <w:num w:numId="9">
    <w:abstractNumId w:val="11"/>
  </w:num>
  <w:num w:numId="10">
    <w:abstractNumId w:val="12"/>
  </w:num>
  <w:num w:numId="11">
    <w:abstractNumId w:val="13"/>
  </w:num>
  <w:num w:numId="12">
    <w:abstractNumId w:val="15"/>
  </w:num>
  <w:num w:numId="13">
    <w:abstractNumId w:val="18"/>
  </w:num>
  <w:num w:numId="14">
    <w:abstractNumId w:val="64"/>
  </w:num>
  <w:num w:numId="15">
    <w:abstractNumId w:val="28"/>
  </w:num>
  <w:num w:numId="16">
    <w:abstractNumId w:val="97"/>
  </w:num>
  <w:num w:numId="17">
    <w:abstractNumId w:val="20"/>
  </w:num>
  <w:num w:numId="18">
    <w:abstractNumId w:val="83"/>
  </w:num>
  <w:num w:numId="19">
    <w:abstractNumId w:val="68"/>
  </w:num>
  <w:num w:numId="20">
    <w:abstractNumId w:val="33"/>
  </w:num>
  <w:num w:numId="21">
    <w:abstractNumId w:val="43"/>
  </w:num>
  <w:num w:numId="22">
    <w:abstractNumId w:val="25"/>
  </w:num>
  <w:num w:numId="23">
    <w:abstractNumId w:val="16"/>
  </w:num>
  <w:num w:numId="24">
    <w:abstractNumId w:val="48"/>
  </w:num>
  <w:num w:numId="25">
    <w:abstractNumId w:val="114"/>
  </w:num>
  <w:num w:numId="26">
    <w:abstractNumId w:val="77"/>
  </w:num>
  <w:num w:numId="27">
    <w:abstractNumId w:val="112"/>
  </w:num>
  <w:num w:numId="28">
    <w:abstractNumId w:val="57"/>
  </w:num>
  <w:num w:numId="29">
    <w:abstractNumId w:val="89"/>
  </w:num>
  <w:num w:numId="30">
    <w:abstractNumId w:val="65"/>
  </w:num>
  <w:num w:numId="31">
    <w:abstractNumId w:val="26"/>
  </w:num>
  <w:num w:numId="32">
    <w:abstractNumId w:val="85"/>
  </w:num>
  <w:num w:numId="33">
    <w:abstractNumId w:val="46"/>
  </w:num>
  <w:num w:numId="34">
    <w:abstractNumId w:val="100"/>
  </w:num>
  <w:num w:numId="35">
    <w:abstractNumId w:val="58"/>
  </w:num>
  <w:num w:numId="36">
    <w:abstractNumId w:val="31"/>
  </w:num>
  <w:num w:numId="37">
    <w:abstractNumId w:val="38"/>
  </w:num>
  <w:num w:numId="38">
    <w:abstractNumId w:val="79"/>
  </w:num>
  <w:num w:numId="39">
    <w:abstractNumId w:val="74"/>
  </w:num>
  <w:num w:numId="40">
    <w:abstractNumId w:val="82"/>
  </w:num>
  <w:num w:numId="41">
    <w:abstractNumId w:val="61"/>
  </w:num>
  <w:num w:numId="42">
    <w:abstractNumId w:val="29"/>
  </w:num>
  <w:num w:numId="43">
    <w:abstractNumId w:val="39"/>
  </w:num>
  <w:num w:numId="44">
    <w:abstractNumId w:val="30"/>
  </w:num>
  <w:num w:numId="45">
    <w:abstractNumId w:val="49"/>
  </w:num>
  <w:num w:numId="46">
    <w:abstractNumId w:val="24"/>
  </w:num>
  <w:num w:numId="47">
    <w:abstractNumId w:val="34"/>
  </w:num>
  <w:num w:numId="48">
    <w:abstractNumId w:val="110"/>
  </w:num>
  <w:num w:numId="49">
    <w:abstractNumId w:val="84"/>
  </w:num>
  <w:num w:numId="50">
    <w:abstractNumId w:val="104"/>
  </w:num>
  <w:num w:numId="51">
    <w:abstractNumId w:val="111"/>
  </w:num>
  <w:num w:numId="52">
    <w:abstractNumId w:val="62"/>
  </w:num>
  <w:num w:numId="53">
    <w:abstractNumId w:val="92"/>
  </w:num>
  <w:num w:numId="54">
    <w:abstractNumId w:val="90"/>
  </w:num>
  <w:num w:numId="55">
    <w:abstractNumId w:val="50"/>
  </w:num>
  <w:num w:numId="56">
    <w:abstractNumId w:val="63"/>
  </w:num>
  <w:num w:numId="57">
    <w:abstractNumId w:val="73"/>
  </w:num>
  <w:num w:numId="58">
    <w:abstractNumId w:val="96"/>
  </w:num>
  <w:num w:numId="59">
    <w:abstractNumId w:val="37"/>
  </w:num>
  <w:num w:numId="60">
    <w:abstractNumId w:val="80"/>
  </w:num>
  <w:num w:numId="61">
    <w:abstractNumId w:val="108"/>
  </w:num>
  <w:num w:numId="62">
    <w:abstractNumId w:val="44"/>
  </w:num>
  <w:num w:numId="63">
    <w:abstractNumId w:val="87"/>
  </w:num>
  <w:num w:numId="64">
    <w:abstractNumId w:val="86"/>
  </w:num>
  <w:num w:numId="65">
    <w:abstractNumId w:val="54"/>
  </w:num>
  <w:num w:numId="66">
    <w:abstractNumId w:val="76"/>
  </w:num>
  <w:num w:numId="67">
    <w:abstractNumId w:val="59"/>
  </w:num>
  <w:num w:numId="68">
    <w:abstractNumId w:val="71"/>
  </w:num>
  <w:num w:numId="69">
    <w:abstractNumId w:val="88"/>
  </w:num>
  <w:num w:numId="70">
    <w:abstractNumId w:val="75"/>
  </w:num>
  <w:num w:numId="71">
    <w:abstractNumId w:val="105"/>
  </w:num>
  <w:num w:numId="72">
    <w:abstractNumId w:val="19"/>
  </w:num>
  <w:num w:numId="73">
    <w:abstractNumId w:val="115"/>
  </w:num>
  <w:num w:numId="74">
    <w:abstractNumId w:val="103"/>
  </w:num>
  <w:num w:numId="75">
    <w:abstractNumId w:val="117"/>
  </w:num>
  <w:num w:numId="76">
    <w:abstractNumId w:val="101"/>
  </w:num>
  <w:num w:numId="77">
    <w:abstractNumId w:val="23"/>
  </w:num>
  <w:num w:numId="78">
    <w:abstractNumId w:val="81"/>
  </w:num>
  <w:num w:numId="79">
    <w:abstractNumId w:val="21"/>
  </w:num>
  <w:num w:numId="80">
    <w:abstractNumId w:val="56"/>
  </w:num>
  <w:num w:numId="81">
    <w:abstractNumId w:val="35"/>
  </w:num>
  <w:num w:numId="82">
    <w:abstractNumId w:val="106"/>
  </w:num>
  <w:num w:numId="83">
    <w:abstractNumId w:val="78"/>
  </w:num>
  <w:num w:numId="84">
    <w:abstractNumId w:val="40"/>
  </w:num>
  <w:num w:numId="85">
    <w:abstractNumId w:val="60"/>
  </w:num>
  <w:num w:numId="86">
    <w:abstractNumId w:val="67"/>
  </w:num>
  <w:num w:numId="87">
    <w:abstractNumId w:val="99"/>
  </w:num>
  <w:num w:numId="88">
    <w:abstractNumId w:val="113"/>
  </w:num>
  <w:num w:numId="89">
    <w:abstractNumId w:val="17"/>
  </w:num>
  <w:num w:numId="90">
    <w:abstractNumId w:val="32"/>
  </w:num>
  <w:num w:numId="91">
    <w:abstractNumId w:val="27"/>
  </w:num>
  <w:num w:numId="92">
    <w:abstractNumId w:val="116"/>
  </w:num>
  <w:num w:numId="93">
    <w:abstractNumId w:val="98"/>
  </w:num>
  <w:num w:numId="94">
    <w:abstractNumId w:val="66"/>
  </w:num>
  <w:num w:numId="95">
    <w:abstractNumId w:val="51"/>
  </w:num>
  <w:num w:numId="96">
    <w:abstractNumId w:val="42"/>
  </w:num>
  <w:num w:numId="97">
    <w:abstractNumId w:val="45"/>
  </w:num>
  <w:num w:numId="98">
    <w:abstractNumId w:val="0"/>
  </w:num>
  <w:num w:numId="99">
    <w:abstractNumId w:val="52"/>
  </w:num>
  <w:num w:numId="100">
    <w:abstractNumId w:val="93"/>
  </w:num>
  <w:num w:numId="101">
    <w:abstractNumId w:val="69"/>
  </w:num>
  <w:num w:numId="102">
    <w:abstractNumId w:val="95"/>
  </w:num>
  <w:num w:numId="103">
    <w:abstractNumId w:val="14"/>
  </w:num>
  <w:num w:numId="104">
    <w:abstractNumId w:val="94"/>
  </w:num>
  <w:num w:numId="105">
    <w:abstractNumId w:val="36"/>
  </w:num>
  <w:num w:numId="106">
    <w:abstractNumId w:val="47"/>
  </w:num>
  <w:num w:numId="107">
    <w:abstractNumId w:val="41"/>
  </w:num>
  <w:num w:numId="108">
    <w:abstractNumId w:val="70"/>
  </w:num>
  <w:num w:numId="109">
    <w:abstractNumId w:val="107"/>
  </w:num>
  <w:num w:numId="110">
    <w:abstractNumId w:val="91"/>
  </w:num>
  <w:num w:numId="111">
    <w:abstractNumId w:val="53"/>
  </w:num>
  <w:num w:numId="112">
    <w:abstractNumId w:val="109"/>
  </w:num>
  <w:num w:numId="113">
    <w:abstractNumId w:val="102"/>
  </w:num>
  <w:num w:numId="114">
    <w:abstractNumId w:val="55"/>
  </w:num>
  <w:num w:numId="115">
    <w:abstractNumId w:val="72"/>
  </w:num>
  <w:num w:numId="116">
    <w:abstractNumId w:val="22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367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5D3"/>
    <w:rsid w:val="00052B53"/>
    <w:rsid w:val="000649AD"/>
    <w:rsid w:val="0009438F"/>
    <w:rsid w:val="000D3DE7"/>
    <w:rsid w:val="00132000"/>
    <w:rsid w:val="00142BA2"/>
    <w:rsid w:val="001A3062"/>
    <w:rsid w:val="001B30A3"/>
    <w:rsid w:val="001B4213"/>
    <w:rsid w:val="001D50C8"/>
    <w:rsid w:val="002052A0"/>
    <w:rsid w:val="00226776"/>
    <w:rsid w:val="002C2E79"/>
    <w:rsid w:val="00322667"/>
    <w:rsid w:val="00336A58"/>
    <w:rsid w:val="00345166"/>
    <w:rsid w:val="00360473"/>
    <w:rsid w:val="003756E4"/>
    <w:rsid w:val="003765BD"/>
    <w:rsid w:val="00380933"/>
    <w:rsid w:val="003B7B5B"/>
    <w:rsid w:val="003C4D6F"/>
    <w:rsid w:val="003E10BF"/>
    <w:rsid w:val="003E1C80"/>
    <w:rsid w:val="003E4FA4"/>
    <w:rsid w:val="003F2D5A"/>
    <w:rsid w:val="003F4E70"/>
    <w:rsid w:val="004214BA"/>
    <w:rsid w:val="00421E0A"/>
    <w:rsid w:val="004B4580"/>
    <w:rsid w:val="004E0B31"/>
    <w:rsid w:val="004E461D"/>
    <w:rsid w:val="00544AEF"/>
    <w:rsid w:val="00583DF3"/>
    <w:rsid w:val="005A0EF2"/>
    <w:rsid w:val="005D2473"/>
    <w:rsid w:val="00603602"/>
    <w:rsid w:val="006153F9"/>
    <w:rsid w:val="00616256"/>
    <w:rsid w:val="00623A39"/>
    <w:rsid w:val="00634EBF"/>
    <w:rsid w:val="00644D72"/>
    <w:rsid w:val="00653680"/>
    <w:rsid w:val="006A2433"/>
    <w:rsid w:val="006D3409"/>
    <w:rsid w:val="006D61E7"/>
    <w:rsid w:val="006E429F"/>
    <w:rsid w:val="00717B06"/>
    <w:rsid w:val="007457C9"/>
    <w:rsid w:val="007555FA"/>
    <w:rsid w:val="00762AD1"/>
    <w:rsid w:val="007652F6"/>
    <w:rsid w:val="00782054"/>
    <w:rsid w:val="0079364D"/>
    <w:rsid w:val="007A0E02"/>
    <w:rsid w:val="007B1B52"/>
    <w:rsid w:val="007E116D"/>
    <w:rsid w:val="008346CA"/>
    <w:rsid w:val="0085234E"/>
    <w:rsid w:val="00857543"/>
    <w:rsid w:val="0086735A"/>
    <w:rsid w:val="00867EE2"/>
    <w:rsid w:val="0088284C"/>
    <w:rsid w:val="008A0D37"/>
    <w:rsid w:val="008B76F7"/>
    <w:rsid w:val="008D06CB"/>
    <w:rsid w:val="008E3B8C"/>
    <w:rsid w:val="009045B8"/>
    <w:rsid w:val="009059F3"/>
    <w:rsid w:val="0091058C"/>
    <w:rsid w:val="00921B3A"/>
    <w:rsid w:val="009327E4"/>
    <w:rsid w:val="0095193B"/>
    <w:rsid w:val="00952055"/>
    <w:rsid w:val="009552DD"/>
    <w:rsid w:val="00966B7C"/>
    <w:rsid w:val="009A1885"/>
    <w:rsid w:val="009B4F0D"/>
    <w:rsid w:val="009D1663"/>
    <w:rsid w:val="009D3FB0"/>
    <w:rsid w:val="009F2DF3"/>
    <w:rsid w:val="00A02334"/>
    <w:rsid w:val="00A475D3"/>
    <w:rsid w:val="00A638FF"/>
    <w:rsid w:val="00A70FFF"/>
    <w:rsid w:val="00A7395F"/>
    <w:rsid w:val="00A8469A"/>
    <w:rsid w:val="00A92964"/>
    <w:rsid w:val="00AA021C"/>
    <w:rsid w:val="00AA0926"/>
    <w:rsid w:val="00AC44F3"/>
    <w:rsid w:val="00AD68FD"/>
    <w:rsid w:val="00AE6CE0"/>
    <w:rsid w:val="00B2327C"/>
    <w:rsid w:val="00B261C3"/>
    <w:rsid w:val="00B6305C"/>
    <w:rsid w:val="00B67FBD"/>
    <w:rsid w:val="00BA27CE"/>
    <w:rsid w:val="00BD149C"/>
    <w:rsid w:val="00BD7D3F"/>
    <w:rsid w:val="00BE31C6"/>
    <w:rsid w:val="00C02550"/>
    <w:rsid w:val="00C17D17"/>
    <w:rsid w:val="00C90E12"/>
    <w:rsid w:val="00C95A2A"/>
    <w:rsid w:val="00CA4355"/>
    <w:rsid w:val="00CF2849"/>
    <w:rsid w:val="00CF66CA"/>
    <w:rsid w:val="00D10186"/>
    <w:rsid w:val="00D10858"/>
    <w:rsid w:val="00D71BA4"/>
    <w:rsid w:val="00D93862"/>
    <w:rsid w:val="00D978A3"/>
    <w:rsid w:val="00DF523A"/>
    <w:rsid w:val="00E1247E"/>
    <w:rsid w:val="00E34341"/>
    <w:rsid w:val="00E35EF6"/>
    <w:rsid w:val="00E90DEC"/>
    <w:rsid w:val="00F024C5"/>
    <w:rsid w:val="00F0523C"/>
    <w:rsid w:val="00F11F6B"/>
    <w:rsid w:val="00F12124"/>
    <w:rsid w:val="00F32DC5"/>
    <w:rsid w:val="00F677EA"/>
    <w:rsid w:val="00F86F36"/>
    <w:rsid w:val="00FA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envelope return" w:uiPriority="0"/>
    <w:lsdException w:name="page number" w:uiPriority="0"/>
    <w:lsdException w:name="endnote text" w:uiPriority="0"/>
    <w:lsdException w:name="toa heading" w:uiPriority="0"/>
    <w:lsdException w:name="List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ny">
    <w:name w:val="Normal"/>
    <w:qFormat/>
    <w:rsid w:val="00FA7C2F"/>
    <w:pPr>
      <w:tabs>
        <w:tab w:val="left" w:pos="567"/>
        <w:tab w:val="left" w:pos="850"/>
      </w:tabs>
      <w:suppressAutoHyphens/>
      <w:spacing w:line="360" w:lineRule="auto"/>
      <w:jc w:val="both"/>
    </w:pPr>
    <w:rPr>
      <w:rFonts w:ascii="Arial" w:eastAsia="Calibri" w:hAnsi="Arial" w:cs="Calibri"/>
      <w:sz w:val="22"/>
      <w:szCs w:val="24"/>
      <w:lang w:eastAsia="ar-SA"/>
    </w:rPr>
  </w:style>
  <w:style w:type="paragraph" w:styleId="Nagwek1">
    <w:name w:val="heading 1"/>
    <w:basedOn w:val="Normalny"/>
    <w:next w:val="Tekstpodstawowy"/>
    <w:qFormat/>
    <w:rsid w:val="00FA7C2F"/>
    <w:pPr>
      <w:keepNext/>
      <w:numPr>
        <w:numId w:val="1"/>
      </w:numPr>
      <w:suppressAutoHyphens w:val="0"/>
      <w:spacing w:before="120" w:after="120" w:line="100" w:lineRule="atLeast"/>
      <w:outlineLvl w:val="0"/>
    </w:pPr>
    <w:rPr>
      <w:rFonts w:eastAsia="Times New Roman" w:cs="Times New Roman"/>
      <w:b/>
    </w:rPr>
  </w:style>
  <w:style w:type="paragraph" w:styleId="Nagwek2">
    <w:name w:val="heading 2"/>
    <w:basedOn w:val="Normalny"/>
    <w:next w:val="Tekstpodstawowy"/>
    <w:qFormat/>
    <w:rsid w:val="00FA7C2F"/>
    <w:pPr>
      <w:keepNext/>
      <w:numPr>
        <w:ilvl w:val="1"/>
        <w:numId w:val="1"/>
      </w:numPr>
      <w:suppressAutoHyphens w:val="0"/>
      <w:spacing w:before="120" w:after="120" w:line="100" w:lineRule="atLeast"/>
      <w:outlineLvl w:val="1"/>
    </w:pPr>
    <w:rPr>
      <w:rFonts w:eastAsia="Times New Roman" w:cs="Times New Roman"/>
      <w:b/>
    </w:rPr>
  </w:style>
  <w:style w:type="paragraph" w:styleId="Nagwek3">
    <w:name w:val="heading 3"/>
    <w:basedOn w:val="Normalny"/>
    <w:next w:val="Tekstpodstawowy"/>
    <w:qFormat/>
    <w:rsid w:val="00FA7C2F"/>
    <w:pPr>
      <w:keepNext/>
      <w:numPr>
        <w:ilvl w:val="2"/>
        <w:numId w:val="1"/>
      </w:numPr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Nagwek4">
    <w:name w:val="heading 4"/>
    <w:basedOn w:val="Normalny"/>
    <w:next w:val="Tekstpodstawowy"/>
    <w:qFormat/>
    <w:rsid w:val="00FA7C2F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Nagwek5">
    <w:name w:val="heading 5"/>
    <w:basedOn w:val="Normalny"/>
    <w:next w:val="Tekstpodstawowy"/>
    <w:qFormat/>
    <w:rsid w:val="00FA7C2F"/>
    <w:pPr>
      <w:numPr>
        <w:ilvl w:val="4"/>
        <w:numId w:val="1"/>
      </w:num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Tekstpodstawowy"/>
    <w:qFormat/>
    <w:rsid w:val="00FA7C2F"/>
    <w:pPr>
      <w:numPr>
        <w:ilvl w:val="5"/>
        <w:numId w:val="1"/>
      </w:numPr>
      <w:spacing w:before="240" w:after="60"/>
      <w:outlineLvl w:val="5"/>
    </w:pPr>
    <w:rPr>
      <w:rFonts w:cs="Times New Roman"/>
      <w:b/>
      <w:bCs/>
    </w:rPr>
  </w:style>
  <w:style w:type="paragraph" w:styleId="Nagwek7">
    <w:name w:val="heading 7"/>
    <w:basedOn w:val="Normalny"/>
    <w:next w:val="Tekstpodstawowy"/>
    <w:qFormat/>
    <w:rsid w:val="00FA7C2F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 w:cs="Times New Roman"/>
      <w:sz w:val="24"/>
    </w:rPr>
  </w:style>
  <w:style w:type="paragraph" w:styleId="Nagwek8">
    <w:name w:val="heading 8"/>
    <w:basedOn w:val="Normalny"/>
    <w:next w:val="Tekstpodstawowy"/>
    <w:qFormat/>
    <w:rsid w:val="00FA7C2F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 w:cs="Times New Roman"/>
      <w:i/>
      <w:iCs/>
      <w:sz w:val="24"/>
      <w:lang w:val="en-US"/>
    </w:rPr>
  </w:style>
  <w:style w:type="paragraph" w:styleId="Nagwek9">
    <w:name w:val="heading 9"/>
    <w:basedOn w:val="Normalny"/>
    <w:next w:val="Tekstpodstawowy"/>
    <w:qFormat/>
    <w:rsid w:val="00FA7C2F"/>
    <w:pPr>
      <w:keepNext/>
      <w:numPr>
        <w:ilvl w:val="8"/>
        <w:numId w:val="1"/>
      </w:numPr>
      <w:tabs>
        <w:tab w:val="clear" w:pos="567"/>
        <w:tab w:val="clear" w:pos="850"/>
      </w:tabs>
      <w:suppressAutoHyphens w:val="0"/>
      <w:spacing w:line="100" w:lineRule="atLeast"/>
      <w:outlineLvl w:val="8"/>
    </w:pPr>
    <w:rPr>
      <w:rFonts w:eastAsia="Times New Roman" w:cs="Times New Roman"/>
      <w:bCs/>
      <w:sz w:val="2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FA7C2F"/>
  </w:style>
  <w:style w:type="character" w:customStyle="1" w:styleId="WW8Num1z0">
    <w:name w:val="WW8Num1z0"/>
    <w:rsid w:val="00FA7C2F"/>
  </w:style>
  <w:style w:type="character" w:customStyle="1" w:styleId="WW8Num1z1">
    <w:name w:val="WW8Num1z1"/>
    <w:rsid w:val="00FA7C2F"/>
  </w:style>
  <w:style w:type="character" w:customStyle="1" w:styleId="WW8Num1z2">
    <w:name w:val="WW8Num1z2"/>
    <w:rsid w:val="00FA7C2F"/>
  </w:style>
  <w:style w:type="character" w:customStyle="1" w:styleId="WW8Num1z3">
    <w:name w:val="WW8Num1z3"/>
    <w:rsid w:val="00FA7C2F"/>
  </w:style>
  <w:style w:type="character" w:customStyle="1" w:styleId="WW8Num1z4">
    <w:name w:val="WW8Num1z4"/>
    <w:rsid w:val="00FA7C2F"/>
  </w:style>
  <w:style w:type="character" w:customStyle="1" w:styleId="WW8Num1z5">
    <w:name w:val="WW8Num1z5"/>
    <w:rsid w:val="00FA7C2F"/>
  </w:style>
  <w:style w:type="character" w:customStyle="1" w:styleId="WW8Num1z6">
    <w:name w:val="WW8Num1z6"/>
    <w:rsid w:val="00FA7C2F"/>
  </w:style>
  <w:style w:type="character" w:customStyle="1" w:styleId="WW8Num1z7">
    <w:name w:val="WW8Num1z7"/>
    <w:rsid w:val="00FA7C2F"/>
  </w:style>
  <w:style w:type="character" w:customStyle="1" w:styleId="WW8Num1z8">
    <w:name w:val="WW8Num1z8"/>
    <w:rsid w:val="00FA7C2F"/>
  </w:style>
  <w:style w:type="character" w:customStyle="1" w:styleId="WW8Num2z0">
    <w:name w:val="WW8Num2z0"/>
    <w:rsid w:val="00FA7C2F"/>
    <w:rPr>
      <w:rFonts w:ascii="Symbol" w:eastAsia="Lucida Sans Unicode" w:hAnsi="Symbol" w:cs="StarSymbol"/>
      <w:sz w:val="18"/>
      <w:szCs w:val="18"/>
      <w:lang w:val="pl-PL"/>
    </w:rPr>
  </w:style>
  <w:style w:type="character" w:customStyle="1" w:styleId="WW8Num2z1">
    <w:name w:val="WW8Num2z1"/>
    <w:rsid w:val="00FA7C2F"/>
    <w:rPr>
      <w:rFonts w:ascii="Wingdings 2" w:hAnsi="Wingdings 2" w:cs="StarSymbol"/>
      <w:sz w:val="18"/>
      <w:szCs w:val="18"/>
    </w:rPr>
  </w:style>
  <w:style w:type="character" w:customStyle="1" w:styleId="WW8Num2z2">
    <w:name w:val="WW8Num2z2"/>
    <w:rsid w:val="00FA7C2F"/>
    <w:rPr>
      <w:rFonts w:ascii="StarSymbol" w:hAnsi="StarSymbol" w:cs="StarSymbol"/>
      <w:sz w:val="18"/>
      <w:szCs w:val="18"/>
    </w:rPr>
  </w:style>
  <w:style w:type="character" w:customStyle="1" w:styleId="WW8Num2z3">
    <w:name w:val="WW8Num2z3"/>
    <w:rsid w:val="00FA7C2F"/>
    <w:rPr>
      <w:rFonts w:ascii="Wingdings" w:hAnsi="Wingdings" w:cs="StarSymbol"/>
      <w:sz w:val="18"/>
      <w:szCs w:val="18"/>
    </w:rPr>
  </w:style>
  <w:style w:type="character" w:customStyle="1" w:styleId="WW8Num3z0">
    <w:name w:val="WW8Num3z0"/>
    <w:rsid w:val="00FA7C2F"/>
    <w:rPr>
      <w:rFonts w:ascii="Symbol" w:hAnsi="Symbol" w:cs="Symbol"/>
    </w:rPr>
  </w:style>
  <w:style w:type="character" w:customStyle="1" w:styleId="WW8Num4z0">
    <w:name w:val="WW8Num4z0"/>
    <w:rsid w:val="00FA7C2F"/>
    <w:rPr>
      <w:rFonts w:ascii="Symbol" w:eastAsia="Lucida Sans Unicode" w:hAnsi="Symbol" w:cs="Symbol"/>
      <w:sz w:val="18"/>
      <w:szCs w:val="18"/>
    </w:rPr>
  </w:style>
  <w:style w:type="character" w:customStyle="1" w:styleId="WW8Num4z1">
    <w:name w:val="WW8Num4z1"/>
    <w:rsid w:val="00FA7C2F"/>
    <w:rPr>
      <w:rFonts w:ascii="Wingdings 2" w:hAnsi="Wingdings 2" w:cs="StarSymbol"/>
      <w:sz w:val="18"/>
      <w:szCs w:val="18"/>
    </w:rPr>
  </w:style>
  <w:style w:type="character" w:customStyle="1" w:styleId="WW8Num4z2">
    <w:name w:val="WW8Num4z2"/>
    <w:rsid w:val="00FA7C2F"/>
    <w:rPr>
      <w:rFonts w:ascii="StarSymbol" w:hAnsi="StarSymbol" w:cs="StarSymbol"/>
      <w:sz w:val="18"/>
      <w:szCs w:val="18"/>
    </w:rPr>
  </w:style>
  <w:style w:type="character" w:customStyle="1" w:styleId="WW8Num4z3">
    <w:name w:val="WW8Num4z3"/>
    <w:rsid w:val="00FA7C2F"/>
    <w:rPr>
      <w:rFonts w:ascii="Wingdings" w:hAnsi="Wingdings" w:cs="StarSymbol"/>
      <w:sz w:val="18"/>
      <w:szCs w:val="18"/>
    </w:rPr>
  </w:style>
  <w:style w:type="character" w:customStyle="1" w:styleId="WW8Num5z0">
    <w:name w:val="WW8Num5z0"/>
    <w:rsid w:val="00FA7C2F"/>
  </w:style>
  <w:style w:type="character" w:customStyle="1" w:styleId="WW8Num5z1">
    <w:name w:val="WW8Num5z1"/>
    <w:rsid w:val="00FA7C2F"/>
    <w:rPr>
      <w:rFonts w:ascii="Arial" w:eastAsia="Lucida Sans Unicode" w:hAnsi="Arial" w:cs="Arial"/>
      <w:b w:val="0"/>
      <w:bCs/>
      <w:sz w:val="22"/>
      <w:szCs w:val="22"/>
    </w:rPr>
  </w:style>
  <w:style w:type="character" w:customStyle="1" w:styleId="WW8Num5z2">
    <w:name w:val="WW8Num5z2"/>
    <w:rsid w:val="00FA7C2F"/>
  </w:style>
  <w:style w:type="character" w:customStyle="1" w:styleId="WW8Num5z3">
    <w:name w:val="WW8Num5z3"/>
    <w:rsid w:val="00FA7C2F"/>
  </w:style>
  <w:style w:type="character" w:customStyle="1" w:styleId="WW8Num5z4">
    <w:name w:val="WW8Num5z4"/>
    <w:rsid w:val="00FA7C2F"/>
  </w:style>
  <w:style w:type="character" w:customStyle="1" w:styleId="WW8Num5z5">
    <w:name w:val="WW8Num5z5"/>
    <w:rsid w:val="00FA7C2F"/>
  </w:style>
  <w:style w:type="character" w:customStyle="1" w:styleId="WW8Num5z6">
    <w:name w:val="WW8Num5z6"/>
    <w:rsid w:val="00FA7C2F"/>
  </w:style>
  <w:style w:type="character" w:customStyle="1" w:styleId="WW8Num5z7">
    <w:name w:val="WW8Num5z7"/>
    <w:rsid w:val="00FA7C2F"/>
  </w:style>
  <w:style w:type="character" w:customStyle="1" w:styleId="WW8Num5z8">
    <w:name w:val="WW8Num5z8"/>
    <w:rsid w:val="00FA7C2F"/>
  </w:style>
  <w:style w:type="character" w:customStyle="1" w:styleId="WW8Num6z0">
    <w:name w:val="WW8Num6z0"/>
    <w:rsid w:val="00FA7C2F"/>
    <w:rPr>
      <w:rFonts w:cs="Arial"/>
      <w:b/>
      <w:i w:val="0"/>
      <w:sz w:val="24"/>
      <w:szCs w:val="24"/>
    </w:rPr>
  </w:style>
  <w:style w:type="character" w:customStyle="1" w:styleId="WW8Num7z0">
    <w:name w:val="WW8Num7z0"/>
    <w:rsid w:val="00FA7C2F"/>
    <w:rPr>
      <w:rFonts w:ascii="Symbol" w:hAnsi="Symbol" w:cs="Symbol"/>
    </w:rPr>
  </w:style>
  <w:style w:type="character" w:customStyle="1" w:styleId="WW8Num8z0">
    <w:name w:val="WW8Num8z0"/>
    <w:rsid w:val="00FA7C2F"/>
    <w:rPr>
      <w:rFonts w:ascii="Symbol" w:hAnsi="Symbol" w:cs="Symbol"/>
    </w:rPr>
  </w:style>
  <w:style w:type="character" w:customStyle="1" w:styleId="WW8Num8z1">
    <w:name w:val="WW8Num8z1"/>
    <w:rsid w:val="00FA7C2F"/>
    <w:rPr>
      <w:rFonts w:ascii="Wingdings 2" w:hAnsi="Wingdings 2" w:cs="StarSymbol"/>
      <w:sz w:val="18"/>
      <w:szCs w:val="18"/>
    </w:rPr>
  </w:style>
  <w:style w:type="character" w:customStyle="1" w:styleId="WW8Num8z2">
    <w:name w:val="WW8Num8z2"/>
    <w:rsid w:val="00FA7C2F"/>
    <w:rPr>
      <w:rFonts w:ascii="StarSymbol" w:hAnsi="StarSymbol" w:cs="StarSymbol"/>
      <w:sz w:val="18"/>
      <w:szCs w:val="18"/>
    </w:rPr>
  </w:style>
  <w:style w:type="character" w:customStyle="1" w:styleId="WW8Num8z3">
    <w:name w:val="WW8Num8z3"/>
    <w:rsid w:val="00FA7C2F"/>
    <w:rPr>
      <w:rFonts w:ascii="Wingdings" w:hAnsi="Wingdings" w:cs="StarSymbol"/>
      <w:sz w:val="18"/>
      <w:szCs w:val="18"/>
    </w:rPr>
  </w:style>
  <w:style w:type="character" w:customStyle="1" w:styleId="WW8Num9z0">
    <w:name w:val="WW8Num9z0"/>
    <w:rsid w:val="00FA7C2F"/>
    <w:rPr>
      <w:rFonts w:ascii="Arial" w:hAnsi="Arial" w:cs="Arial"/>
      <w:b/>
      <w:i w:val="0"/>
      <w:color w:val="000000"/>
      <w:sz w:val="24"/>
      <w:szCs w:val="24"/>
    </w:rPr>
  </w:style>
  <w:style w:type="character" w:customStyle="1" w:styleId="WW8Num10z0">
    <w:name w:val="WW8Num10z0"/>
    <w:rsid w:val="00FA7C2F"/>
  </w:style>
  <w:style w:type="character" w:customStyle="1" w:styleId="WW8Num10z1">
    <w:name w:val="WW8Num10z1"/>
    <w:rsid w:val="00FA7C2F"/>
  </w:style>
  <w:style w:type="character" w:customStyle="1" w:styleId="WW8Num10z2">
    <w:name w:val="WW8Num10z2"/>
    <w:rsid w:val="00FA7C2F"/>
  </w:style>
  <w:style w:type="character" w:customStyle="1" w:styleId="WW8Num10z3">
    <w:name w:val="WW8Num10z3"/>
    <w:rsid w:val="00FA7C2F"/>
  </w:style>
  <w:style w:type="character" w:customStyle="1" w:styleId="WW8Num10z4">
    <w:name w:val="WW8Num10z4"/>
    <w:rsid w:val="00FA7C2F"/>
  </w:style>
  <w:style w:type="character" w:customStyle="1" w:styleId="WW8Num10z5">
    <w:name w:val="WW8Num10z5"/>
    <w:rsid w:val="00FA7C2F"/>
  </w:style>
  <w:style w:type="character" w:customStyle="1" w:styleId="WW8Num10z6">
    <w:name w:val="WW8Num10z6"/>
    <w:rsid w:val="00FA7C2F"/>
  </w:style>
  <w:style w:type="character" w:customStyle="1" w:styleId="WW8Num10z7">
    <w:name w:val="WW8Num10z7"/>
    <w:rsid w:val="00FA7C2F"/>
  </w:style>
  <w:style w:type="character" w:customStyle="1" w:styleId="WW8Num10z8">
    <w:name w:val="WW8Num10z8"/>
    <w:rsid w:val="00FA7C2F"/>
  </w:style>
  <w:style w:type="character" w:customStyle="1" w:styleId="WW8Num11z0">
    <w:name w:val="WW8Num11z0"/>
    <w:rsid w:val="00FA7C2F"/>
    <w:rPr>
      <w:rFonts w:ascii="Symbol" w:hAnsi="Symbol" w:cs="Symbol"/>
    </w:rPr>
  </w:style>
  <w:style w:type="character" w:customStyle="1" w:styleId="WW8Num12z0">
    <w:name w:val="WW8Num12z0"/>
    <w:rsid w:val="00FA7C2F"/>
    <w:rPr>
      <w:rFonts w:cs="Arial"/>
      <w:b/>
      <w:i w:val="0"/>
      <w:sz w:val="24"/>
      <w:szCs w:val="24"/>
    </w:rPr>
  </w:style>
  <w:style w:type="character" w:customStyle="1" w:styleId="WW8Num13z0">
    <w:name w:val="WW8Num13z0"/>
    <w:rsid w:val="00FA7C2F"/>
    <w:rPr>
      <w:rFonts w:cs="Arial"/>
      <w:b/>
      <w:i w:val="0"/>
      <w:color w:val="000000"/>
      <w:kern w:val="1"/>
      <w:sz w:val="24"/>
      <w:szCs w:val="24"/>
    </w:rPr>
  </w:style>
  <w:style w:type="character" w:customStyle="1" w:styleId="WW8Num14z0">
    <w:name w:val="WW8Num14z0"/>
    <w:rsid w:val="00FA7C2F"/>
  </w:style>
  <w:style w:type="character" w:customStyle="1" w:styleId="WW8Num15z0">
    <w:name w:val="WW8Num15z0"/>
    <w:rsid w:val="00FA7C2F"/>
    <w:rPr>
      <w:rFonts w:ascii="Symbol" w:hAnsi="Symbol" w:cs="Symbol"/>
    </w:rPr>
  </w:style>
  <w:style w:type="character" w:customStyle="1" w:styleId="WW8Num16z0">
    <w:name w:val="WW8Num16z0"/>
    <w:rsid w:val="00FA7C2F"/>
    <w:rPr>
      <w:rFonts w:ascii="Symbol" w:hAnsi="Symbol" w:cs="Symbol"/>
    </w:rPr>
  </w:style>
  <w:style w:type="character" w:customStyle="1" w:styleId="WW8Num17z0">
    <w:name w:val="WW8Num17z0"/>
    <w:rsid w:val="00FA7C2F"/>
    <w:rPr>
      <w:rFonts w:ascii="Symbol" w:hAnsi="Symbol" w:cs="Symbol"/>
    </w:rPr>
  </w:style>
  <w:style w:type="character" w:customStyle="1" w:styleId="WW8Num18z0">
    <w:name w:val="WW8Num18z0"/>
    <w:rsid w:val="00FA7C2F"/>
    <w:rPr>
      <w:rFonts w:ascii="Symbol" w:hAnsi="Symbol" w:cs="Symbol"/>
    </w:rPr>
  </w:style>
  <w:style w:type="character" w:customStyle="1" w:styleId="WW8Num19z0">
    <w:name w:val="WW8Num19z0"/>
    <w:rsid w:val="00FA7C2F"/>
    <w:rPr>
      <w:b/>
      <w:bCs/>
    </w:rPr>
  </w:style>
  <w:style w:type="character" w:customStyle="1" w:styleId="WW8Num20z0">
    <w:name w:val="WW8Num20z0"/>
    <w:rsid w:val="00FA7C2F"/>
    <w:rPr>
      <w:rFonts w:ascii="Symbol" w:hAnsi="Symbol" w:cs="Symbol"/>
    </w:rPr>
  </w:style>
  <w:style w:type="character" w:customStyle="1" w:styleId="WW8Num21z0">
    <w:name w:val="WW8Num21z0"/>
    <w:rsid w:val="00FA7C2F"/>
    <w:rPr>
      <w:rFonts w:eastAsia="Lucida Sans Unicode" w:cs="Arial"/>
      <w:b/>
      <w:bCs/>
    </w:rPr>
  </w:style>
  <w:style w:type="character" w:customStyle="1" w:styleId="WW8Num22z0">
    <w:name w:val="WW8Num22z0"/>
    <w:rsid w:val="00FA7C2F"/>
    <w:rPr>
      <w:rFonts w:cs="Arial"/>
      <w:b/>
      <w:i w:val="0"/>
      <w:color w:val="000000"/>
      <w:kern w:val="1"/>
      <w:sz w:val="24"/>
      <w:szCs w:val="24"/>
    </w:rPr>
  </w:style>
  <w:style w:type="character" w:customStyle="1" w:styleId="WW8Num23z0">
    <w:name w:val="WW8Num23z0"/>
    <w:rsid w:val="00FA7C2F"/>
    <w:rPr>
      <w:rFonts w:ascii="Symbol" w:hAnsi="Symbol" w:cs="Symbol"/>
    </w:rPr>
  </w:style>
  <w:style w:type="character" w:customStyle="1" w:styleId="WW8Num24z0">
    <w:name w:val="WW8Num24z0"/>
    <w:rsid w:val="00FA7C2F"/>
    <w:rPr>
      <w:rFonts w:ascii="Symbol" w:hAnsi="Symbol" w:cs="Symbol"/>
    </w:rPr>
  </w:style>
  <w:style w:type="character" w:customStyle="1" w:styleId="WW8Num25z0">
    <w:name w:val="WW8Num25z0"/>
    <w:rsid w:val="00FA7C2F"/>
    <w:rPr>
      <w:rFonts w:ascii="Arial" w:eastAsia="Times New Roman" w:hAnsi="Arial" w:cs="Arial"/>
      <w:b/>
      <w:i/>
      <w:iCs/>
      <w:color w:val="000000"/>
      <w:kern w:val="1"/>
      <w:sz w:val="16"/>
      <w:szCs w:val="16"/>
      <w:lang w:val="pl-PL"/>
    </w:rPr>
  </w:style>
  <w:style w:type="character" w:customStyle="1" w:styleId="WW8Num25z1">
    <w:name w:val="WW8Num25z1"/>
    <w:rsid w:val="00FA7C2F"/>
  </w:style>
  <w:style w:type="character" w:customStyle="1" w:styleId="WW8Num25z2">
    <w:name w:val="WW8Num25z2"/>
    <w:rsid w:val="00FA7C2F"/>
  </w:style>
  <w:style w:type="character" w:customStyle="1" w:styleId="WW8Num25z3">
    <w:name w:val="WW8Num25z3"/>
    <w:rsid w:val="00FA7C2F"/>
  </w:style>
  <w:style w:type="character" w:customStyle="1" w:styleId="WW8Num25z4">
    <w:name w:val="WW8Num25z4"/>
    <w:rsid w:val="00FA7C2F"/>
  </w:style>
  <w:style w:type="character" w:customStyle="1" w:styleId="WW8Num25z5">
    <w:name w:val="WW8Num25z5"/>
    <w:rsid w:val="00FA7C2F"/>
  </w:style>
  <w:style w:type="character" w:customStyle="1" w:styleId="WW8Num25z6">
    <w:name w:val="WW8Num25z6"/>
    <w:rsid w:val="00FA7C2F"/>
  </w:style>
  <w:style w:type="character" w:customStyle="1" w:styleId="WW8Num25z7">
    <w:name w:val="WW8Num25z7"/>
    <w:rsid w:val="00FA7C2F"/>
  </w:style>
  <w:style w:type="character" w:customStyle="1" w:styleId="WW8Num25z8">
    <w:name w:val="WW8Num25z8"/>
    <w:rsid w:val="00FA7C2F"/>
  </w:style>
  <w:style w:type="character" w:customStyle="1" w:styleId="WW8Num26z0">
    <w:name w:val="WW8Num26z0"/>
    <w:rsid w:val="00FA7C2F"/>
    <w:rPr>
      <w:b/>
    </w:rPr>
  </w:style>
  <w:style w:type="character" w:customStyle="1" w:styleId="WW8Num26z1">
    <w:name w:val="WW8Num26z1"/>
    <w:rsid w:val="00FA7C2F"/>
    <w:rPr>
      <w:rFonts w:cs="Arial"/>
      <w:b/>
      <w:color w:val="000000"/>
      <w:vertAlign w:val="superscript"/>
    </w:rPr>
  </w:style>
  <w:style w:type="character" w:customStyle="1" w:styleId="WW8Num26z3">
    <w:name w:val="WW8Num26z3"/>
    <w:rsid w:val="00FA7C2F"/>
    <w:rPr>
      <w:rFonts w:ascii="Symbol" w:hAnsi="Symbol" w:cs="Symbol"/>
    </w:rPr>
  </w:style>
  <w:style w:type="character" w:customStyle="1" w:styleId="WW8Num26z4">
    <w:name w:val="WW8Num26z4"/>
    <w:rsid w:val="00FA7C2F"/>
  </w:style>
  <w:style w:type="character" w:customStyle="1" w:styleId="WW8Num26z5">
    <w:name w:val="WW8Num26z5"/>
    <w:rsid w:val="00FA7C2F"/>
  </w:style>
  <w:style w:type="character" w:customStyle="1" w:styleId="WW8Num26z6">
    <w:name w:val="WW8Num26z6"/>
    <w:rsid w:val="00FA7C2F"/>
  </w:style>
  <w:style w:type="character" w:customStyle="1" w:styleId="WW8Num26z7">
    <w:name w:val="WW8Num26z7"/>
    <w:rsid w:val="00FA7C2F"/>
  </w:style>
  <w:style w:type="character" w:customStyle="1" w:styleId="WW8Num26z8">
    <w:name w:val="WW8Num26z8"/>
    <w:rsid w:val="00FA7C2F"/>
  </w:style>
  <w:style w:type="character" w:customStyle="1" w:styleId="WW8Num27z0">
    <w:name w:val="WW8Num27z0"/>
    <w:rsid w:val="00FA7C2F"/>
  </w:style>
  <w:style w:type="character" w:customStyle="1" w:styleId="WW8Num27z1">
    <w:name w:val="WW8Num27z1"/>
    <w:rsid w:val="00FA7C2F"/>
  </w:style>
  <w:style w:type="character" w:customStyle="1" w:styleId="WW8Num27z2">
    <w:name w:val="WW8Num27z2"/>
    <w:rsid w:val="00FA7C2F"/>
  </w:style>
  <w:style w:type="character" w:customStyle="1" w:styleId="WW8Num27z3">
    <w:name w:val="WW8Num27z3"/>
    <w:rsid w:val="00FA7C2F"/>
    <w:rPr>
      <w:rFonts w:ascii="Symbol" w:hAnsi="Symbol" w:cs="Symbol"/>
    </w:rPr>
  </w:style>
  <w:style w:type="character" w:customStyle="1" w:styleId="WW8Num27z4">
    <w:name w:val="WW8Num27z4"/>
    <w:rsid w:val="00FA7C2F"/>
  </w:style>
  <w:style w:type="character" w:customStyle="1" w:styleId="WW8Num27z5">
    <w:name w:val="WW8Num27z5"/>
    <w:rsid w:val="00FA7C2F"/>
  </w:style>
  <w:style w:type="character" w:customStyle="1" w:styleId="WW8Num27z6">
    <w:name w:val="WW8Num27z6"/>
    <w:rsid w:val="00FA7C2F"/>
  </w:style>
  <w:style w:type="character" w:customStyle="1" w:styleId="WW8Num27z7">
    <w:name w:val="WW8Num27z7"/>
    <w:rsid w:val="00FA7C2F"/>
  </w:style>
  <w:style w:type="character" w:customStyle="1" w:styleId="WW8Num27z8">
    <w:name w:val="WW8Num27z8"/>
    <w:rsid w:val="00FA7C2F"/>
  </w:style>
  <w:style w:type="character" w:customStyle="1" w:styleId="WW8Num28z0">
    <w:name w:val="WW8Num28z0"/>
    <w:rsid w:val="00FA7C2F"/>
    <w:rPr>
      <w:rFonts w:ascii="Symbol" w:hAnsi="Symbol" w:cs="Symbol"/>
    </w:rPr>
  </w:style>
  <w:style w:type="character" w:customStyle="1" w:styleId="WW8Num29z0">
    <w:name w:val="WW8Num29z0"/>
    <w:rsid w:val="00FA7C2F"/>
  </w:style>
  <w:style w:type="character" w:customStyle="1" w:styleId="WW8Num29z1">
    <w:name w:val="WW8Num29z1"/>
    <w:rsid w:val="00FA7C2F"/>
  </w:style>
  <w:style w:type="character" w:customStyle="1" w:styleId="WW8Num29z2">
    <w:name w:val="WW8Num29z2"/>
    <w:rsid w:val="00FA7C2F"/>
  </w:style>
  <w:style w:type="character" w:customStyle="1" w:styleId="WW8Num29z3">
    <w:name w:val="WW8Num29z3"/>
    <w:rsid w:val="00FA7C2F"/>
  </w:style>
  <w:style w:type="character" w:customStyle="1" w:styleId="WW8Num29z4">
    <w:name w:val="WW8Num29z4"/>
    <w:rsid w:val="00FA7C2F"/>
  </w:style>
  <w:style w:type="character" w:customStyle="1" w:styleId="WW8Num29z5">
    <w:name w:val="WW8Num29z5"/>
    <w:rsid w:val="00FA7C2F"/>
  </w:style>
  <w:style w:type="character" w:customStyle="1" w:styleId="WW8Num29z6">
    <w:name w:val="WW8Num29z6"/>
    <w:rsid w:val="00FA7C2F"/>
  </w:style>
  <w:style w:type="character" w:customStyle="1" w:styleId="WW8Num29z7">
    <w:name w:val="WW8Num29z7"/>
    <w:rsid w:val="00FA7C2F"/>
  </w:style>
  <w:style w:type="character" w:customStyle="1" w:styleId="WW8Num29z8">
    <w:name w:val="WW8Num29z8"/>
    <w:rsid w:val="00FA7C2F"/>
  </w:style>
  <w:style w:type="character" w:customStyle="1" w:styleId="WW8Num26z2">
    <w:name w:val="WW8Num26z2"/>
    <w:rsid w:val="00FA7C2F"/>
    <w:rPr>
      <w:b/>
    </w:rPr>
  </w:style>
  <w:style w:type="character" w:customStyle="1" w:styleId="WW8Num6z1">
    <w:name w:val="WW8Num6z1"/>
    <w:rsid w:val="00FA7C2F"/>
    <w:rPr>
      <w:rFonts w:eastAsia="Lucida Sans Unicode" w:cs="Arial"/>
      <w:b w:val="0"/>
      <w:sz w:val="22"/>
      <w:szCs w:val="22"/>
    </w:rPr>
  </w:style>
  <w:style w:type="character" w:customStyle="1" w:styleId="WW8Num6z2">
    <w:name w:val="WW8Num6z2"/>
    <w:rsid w:val="00FA7C2F"/>
  </w:style>
  <w:style w:type="character" w:customStyle="1" w:styleId="WW8Num6z3">
    <w:name w:val="WW8Num6z3"/>
    <w:rsid w:val="00FA7C2F"/>
  </w:style>
  <w:style w:type="character" w:customStyle="1" w:styleId="WW8Num6z4">
    <w:name w:val="WW8Num6z4"/>
    <w:rsid w:val="00FA7C2F"/>
  </w:style>
  <w:style w:type="character" w:customStyle="1" w:styleId="WW8Num6z5">
    <w:name w:val="WW8Num6z5"/>
    <w:rsid w:val="00FA7C2F"/>
  </w:style>
  <w:style w:type="character" w:customStyle="1" w:styleId="WW8Num6z6">
    <w:name w:val="WW8Num6z6"/>
    <w:rsid w:val="00FA7C2F"/>
  </w:style>
  <w:style w:type="character" w:customStyle="1" w:styleId="WW8Num6z7">
    <w:name w:val="WW8Num6z7"/>
    <w:rsid w:val="00FA7C2F"/>
  </w:style>
  <w:style w:type="character" w:customStyle="1" w:styleId="WW8Num6z8">
    <w:name w:val="WW8Num6z8"/>
    <w:rsid w:val="00FA7C2F"/>
  </w:style>
  <w:style w:type="character" w:customStyle="1" w:styleId="WW8Num9z1">
    <w:name w:val="WW8Num9z1"/>
    <w:rsid w:val="00FA7C2F"/>
    <w:rPr>
      <w:rFonts w:ascii="Wingdings 2" w:hAnsi="Wingdings 2" w:cs="StarSymbol"/>
      <w:sz w:val="18"/>
      <w:szCs w:val="18"/>
    </w:rPr>
  </w:style>
  <w:style w:type="character" w:customStyle="1" w:styleId="WW8Num9z2">
    <w:name w:val="WW8Num9z2"/>
    <w:rsid w:val="00FA7C2F"/>
    <w:rPr>
      <w:rFonts w:ascii="StarSymbol" w:hAnsi="StarSymbol" w:cs="StarSymbol"/>
      <w:sz w:val="18"/>
      <w:szCs w:val="18"/>
    </w:rPr>
  </w:style>
  <w:style w:type="character" w:customStyle="1" w:styleId="WW8Num9z3">
    <w:name w:val="WW8Num9z3"/>
    <w:rsid w:val="00FA7C2F"/>
    <w:rPr>
      <w:rFonts w:ascii="Wingdings" w:hAnsi="Wingdings" w:cs="StarSymbol"/>
      <w:sz w:val="18"/>
      <w:szCs w:val="18"/>
    </w:rPr>
  </w:style>
  <w:style w:type="character" w:customStyle="1" w:styleId="WW8Num11z1">
    <w:name w:val="WW8Num11z1"/>
    <w:rsid w:val="00FA7C2F"/>
  </w:style>
  <w:style w:type="character" w:customStyle="1" w:styleId="WW8Num11z2">
    <w:name w:val="WW8Num11z2"/>
    <w:rsid w:val="00FA7C2F"/>
  </w:style>
  <w:style w:type="character" w:customStyle="1" w:styleId="WW8Num11z3">
    <w:name w:val="WW8Num11z3"/>
    <w:rsid w:val="00FA7C2F"/>
  </w:style>
  <w:style w:type="character" w:customStyle="1" w:styleId="WW8Num11z4">
    <w:name w:val="WW8Num11z4"/>
    <w:rsid w:val="00FA7C2F"/>
  </w:style>
  <w:style w:type="character" w:customStyle="1" w:styleId="WW8Num11z5">
    <w:name w:val="WW8Num11z5"/>
    <w:rsid w:val="00FA7C2F"/>
  </w:style>
  <w:style w:type="character" w:customStyle="1" w:styleId="WW8Num11z6">
    <w:name w:val="WW8Num11z6"/>
    <w:rsid w:val="00FA7C2F"/>
  </w:style>
  <w:style w:type="character" w:customStyle="1" w:styleId="WW8Num11z7">
    <w:name w:val="WW8Num11z7"/>
    <w:rsid w:val="00FA7C2F"/>
  </w:style>
  <w:style w:type="character" w:customStyle="1" w:styleId="WW8Num11z8">
    <w:name w:val="WW8Num11z8"/>
    <w:rsid w:val="00FA7C2F"/>
  </w:style>
  <w:style w:type="character" w:customStyle="1" w:styleId="WW8Num28z1">
    <w:name w:val="WW8Num28z1"/>
    <w:rsid w:val="00FA7C2F"/>
  </w:style>
  <w:style w:type="character" w:customStyle="1" w:styleId="WW8Num28z2">
    <w:name w:val="WW8Num28z2"/>
    <w:rsid w:val="00FA7C2F"/>
  </w:style>
  <w:style w:type="character" w:customStyle="1" w:styleId="WW8Num28z3">
    <w:name w:val="WW8Num28z3"/>
    <w:rsid w:val="00FA7C2F"/>
    <w:rPr>
      <w:rFonts w:ascii="Symbol" w:hAnsi="Symbol" w:cs="Symbol"/>
    </w:rPr>
  </w:style>
  <w:style w:type="character" w:customStyle="1" w:styleId="WW8Num28z4">
    <w:name w:val="WW8Num28z4"/>
    <w:rsid w:val="00FA7C2F"/>
  </w:style>
  <w:style w:type="character" w:customStyle="1" w:styleId="WW8Num28z5">
    <w:name w:val="WW8Num28z5"/>
    <w:rsid w:val="00FA7C2F"/>
  </w:style>
  <w:style w:type="character" w:customStyle="1" w:styleId="WW8Num28z6">
    <w:name w:val="WW8Num28z6"/>
    <w:rsid w:val="00FA7C2F"/>
  </w:style>
  <w:style w:type="character" w:customStyle="1" w:styleId="WW8Num28z7">
    <w:name w:val="WW8Num28z7"/>
    <w:rsid w:val="00FA7C2F"/>
  </w:style>
  <w:style w:type="character" w:customStyle="1" w:styleId="WW8Num28z8">
    <w:name w:val="WW8Num28z8"/>
    <w:rsid w:val="00FA7C2F"/>
  </w:style>
  <w:style w:type="character" w:customStyle="1" w:styleId="WW8Num30z0">
    <w:name w:val="WW8Num30z0"/>
    <w:rsid w:val="00FA7C2F"/>
    <w:rPr>
      <w:b/>
      <w:i w:val="0"/>
      <w:sz w:val="24"/>
      <w:szCs w:val="24"/>
    </w:rPr>
  </w:style>
  <w:style w:type="character" w:customStyle="1" w:styleId="WW8Num30z1">
    <w:name w:val="WW8Num30z1"/>
    <w:rsid w:val="00FA7C2F"/>
  </w:style>
  <w:style w:type="character" w:customStyle="1" w:styleId="WW8Num30z2">
    <w:name w:val="WW8Num30z2"/>
    <w:rsid w:val="00FA7C2F"/>
  </w:style>
  <w:style w:type="character" w:customStyle="1" w:styleId="WW8Num30z3">
    <w:name w:val="WW8Num30z3"/>
    <w:rsid w:val="00FA7C2F"/>
  </w:style>
  <w:style w:type="character" w:customStyle="1" w:styleId="WW8Num30z4">
    <w:name w:val="WW8Num30z4"/>
    <w:rsid w:val="00FA7C2F"/>
  </w:style>
  <w:style w:type="character" w:customStyle="1" w:styleId="WW8Num30z5">
    <w:name w:val="WW8Num30z5"/>
    <w:rsid w:val="00FA7C2F"/>
  </w:style>
  <w:style w:type="character" w:customStyle="1" w:styleId="WW8Num30z6">
    <w:name w:val="WW8Num30z6"/>
    <w:rsid w:val="00FA7C2F"/>
  </w:style>
  <w:style w:type="character" w:customStyle="1" w:styleId="WW8Num30z7">
    <w:name w:val="WW8Num30z7"/>
    <w:rsid w:val="00FA7C2F"/>
  </w:style>
  <w:style w:type="character" w:customStyle="1" w:styleId="WW8Num30z8">
    <w:name w:val="WW8Num30z8"/>
    <w:rsid w:val="00FA7C2F"/>
  </w:style>
  <w:style w:type="character" w:customStyle="1" w:styleId="WW8Num31z0">
    <w:name w:val="WW8Num31z0"/>
    <w:rsid w:val="00FA7C2F"/>
  </w:style>
  <w:style w:type="character" w:customStyle="1" w:styleId="WW8Num31z1">
    <w:name w:val="WW8Num31z1"/>
    <w:rsid w:val="00FA7C2F"/>
  </w:style>
  <w:style w:type="character" w:customStyle="1" w:styleId="WW8Num31z2">
    <w:name w:val="WW8Num31z2"/>
    <w:rsid w:val="00FA7C2F"/>
  </w:style>
  <w:style w:type="character" w:customStyle="1" w:styleId="WW8Num31z3">
    <w:name w:val="WW8Num31z3"/>
    <w:rsid w:val="00FA7C2F"/>
  </w:style>
  <w:style w:type="character" w:customStyle="1" w:styleId="WW8Num31z4">
    <w:name w:val="WW8Num31z4"/>
    <w:rsid w:val="00FA7C2F"/>
  </w:style>
  <w:style w:type="character" w:customStyle="1" w:styleId="WW8Num31z5">
    <w:name w:val="WW8Num31z5"/>
    <w:rsid w:val="00FA7C2F"/>
  </w:style>
  <w:style w:type="character" w:customStyle="1" w:styleId="WW8Num31z6">
    <w:name w:val="WW8Num31z6"/>
    <w:rsid w:val="00FA7C2F"/>
  </w:style>
  <w:style w:type="character" w:customStyle="1" w:styleId="WW8Num31z7">
    <w:name w:val="WW8Num31z7"/>
    <w:rsid w:val="00FA7C2F"/>
  </w:style>
  <w:style w:type="character" w:customStyle="1" w:styleId="WW8Num31z8">
    <w:name w:val="WW8Num31z8"/>
    <w:rsid w:val="00FA7C2F"/>
  </w:style>
  <w:style w:type="character" w:customStyle="1" w:styleId="WW8Num32z0">
    <w:name w:val="WW8Num32z0"/>
    <w:rsid w:val="00FA7C2F"/>
    <w:rPr>
      <w:b/>
    </w:rPr>
  </w:style>
  <w:style w:type="character" w:customStyle="1" w:styleId="WW8Num32z1">
    <w:name w:val="WW8Num32z1"/>
    <w:rsid w:val="00FA7C2F"/>
  </w:style>
  <w:style w:type="character" w:customStyle="1" w:styleId="WW8Num32z2">
    <w:name w:val="WW8Num32z2"/>
    <w:rsid w:val="00FA7C2F"/>
  </w:style>
  <w:style w:type="character" w:customStyle="1" w:styleId="WW8Num32z3">
    <w:name w:val="WW8Num32z3"/>
    <w:rsid w:val="00FA7C2F"/>
  </w:style>
  <w:style w:type="character" w:customStyle="1" w:styleId="WW8Num32z4">
    <w:name w:val="WW8Num32z4"/>
    <w:rsid w:val="00FA7C2F"/>
  </w:style>
  <w:style w:type="character" w:customStyle="1" w:styleId="WW8Num32z5">
    <w:name w:val="WW8Num32z5"/>
    <w:rsid w:val="00FA7C2F"/>
  </w:style>
  <w:style w:type="character" w:customStyle="1" w:styleId="WW8Num32z6">
    <w:name w:val="WW8Num32z6"/>
    <w:rsid w:val="00FA7C2F"/>
  </w:style>
  <w:style w:type="character" w:customStyle="1" w:styleId="WW8Num32z7">
    <w:name w:val="WW8Num32z7"/>
    <w:rsid w:val="00FA7C2F"/>
  </w:style>
  <w:style w:type="character" w:customStyle="1" w:styleId="WW8Num32z8">
    <w:name w:val="WW8Num32z8"/>
    <w:rsid w:val="00FA7C2F"/>
  </w:style>
  <w:style w:type="character" w:customStyle="1" w:styleId="WW8Num33z0">
    <w:name w:val="WW8Num33z0"/>
    <w:rsid w:val="00FA7C2F"/>
    <w:rPr>
      <w:rFonts w:ascii="Wingdings" w:hAnsi="Wingdings" w:cs="Wingdings"/>
    </w:rPr>
  </w:style>
  <w:style w:type="character" w:customStyle="1" w:styleId="WW8Num33z1">
    <w:name w:val="WW8Num33z1"/>
    <w:rsid w:val="00FA7C2F"/>
    <w:rPr>
      <w:rFonts w:ascii="Courier New" w:hAnsi="Courier New" w:cs="Courier New"/>
    </w:rPr>
  </w:style>
  <w:style w:type="character" w:customStyle="1" w:styleId="WW8Num33z3">
    <w:name w:val="WW8Num33z3"/>
    <w:rsid w:val="00FA7C2F"/>
    <w:rPr>
      <w:rFonts w:ascii="Symbol" w:hAnsi="Symbol" w:cs="Symbol"/>
    </w:rPr>
  </w:style>
  <w:style w:type="character" w:customStyle="1" w:styleId="WW8Num34z0">
    <w:name w:val="WW8Num34z0"/>
    <w:rsid w:val="00FA7C2F"/>
  </w:style>
  <w:style w:type="character" w:customStyle="1" w:styleId="WW8Num34z1">
    <w:name w:val="WW8Num34z1"/>
    <w:rsid w:val="00FA7C2F"/>
  </w:style>
  <w:style w:type="character" w:customStyle="1" w:styleId="WW8Num34z2">
    <w:name w:val="WW8Num34z2"/>
    <w:rsid w:val="00FA7C2F"/>
  </w:style>
  <w:style w:type="character" w:customStyle="1" w:styleId="WW8Num34z3">
    <w:name w:val="WW8Num34z3"/>
    <w:rsid w:val="00FA7C2F"/>
  </w:style>
  <w:style w:type="character" w:customStyle="1" w:styleId="WW8Num34z4">
    <w:name w:val="WW8Num34z4"/>
    <w:rsid w:val="00FA7C2F"/>
  </w:style>
  <w:style w:type="character" w:customStyle="1" w:styleId="WW8Num34z5">
    <w:name w:val="WW8Num34z5"/>
    <w:rsid w:val="00FA7C2F"/>
  </w:style>
  <w:style w:type="character" w:customStyle="1" w:styleId="WW8Num34z6">
    <w:name w:val="WW8Num34z6"/>
    <w:rsid w:val="00FA7C2F"/>
  </w:style>
  <w:style w:type="character" w:customStyle="1" w:styleId="WW8Num34z7">
    <w:name w:val="WW8Num34z7"/>
    <w:rsid w:val="00FA7C2F"/>
  </w:style>
  <w:style w:type="character" w:customStyle="1" w:styleId="WW8Num34z8">
    <w:name w:val="WW8Num34z8"/>
    <w:rsid w:val="00FA7C2F"/>
  </w:style>
  <w:style w:type="character" w:customStyle="1" w:styleId="Domylnaczcionkaakapitu6">
    <w:name w:val="Domyślna czcionka akapitu6"/>
    <w:rsid w:val="00FA7C2F"/>
  </w:style>
  <w:style w:type="character" w:customStyle="1" w:styleId="WW8Num2z4">
    <w:name w:val="WW8Num2z4"/>
    <w:rsid w:val="00FA7C2F"/>
  </w:style>
  <w:style w:type="character" w:customStyle="1" w:styleId="WW8Num2z5">
    <w:name w:val="WW8Num2z5"/>
    <w:rsid w:val="00FA7C2F"/>
  </w:style>
  <w:style w:type="character" w:customStyle="1" w:styleId="WW8Num2z6">
    <w:name w:val="WW8Num2z6"/>
    <w:rsid w:val="00FA7C2F"/>
  </w:style>
  <w:style w:type="character" w:customStyle="1" w:styleId="WW8Num2z7">
    <w:name w:val="WW8Num2z7"/>
    <w:rsid w:val="00FA7C2F"/>
  </w:style>
  <w:style w:type="character" w:customStyle="1" w:styleId="WW8Num2z8">
    <w:name w:val="WW8Num2z8"/>
    <w:rsid w:val="00FA7C2F"/>
  </w:style>
  <w:style w:type="character" w:customStyle="1" w:styleId="WW8Num7z1">
    <w:name w:val="WW8Num7z1"/>
    <w:rsid w:val="00FA7C2F"/>
    <w:rPr>
      <w:rFonts w:ascii="Wingdings 2" w:hAnsi="Wingdings 2" w:cs="StarSymbol"/>
      <w:sz w:val="18"/>
      <w:szCs w:val="18"/>
    </w:rPr>
  </w:style>
  <w:style w:type="character" w:customStyle="1" w:styleId="WW8Num7z2">
    <w:name w:val="WW8Num7z2"/>
    <w:rsid w:val="00FA7C2F"/>
    <w:rPr>
      <w:rFonts w:ascii="StarSymbol" w:hAnsi="StarSymbol" w:cs="StarSymbol"/>
      <w:sz w:val="18"/>
      <w:szCs w:val="18"/>
    </w:rPr>
  </w:style>
  <w:style w:type="character" w:customStyle="1" w:styleId="WW8Num7z3">
    <w:name w:val="WW8Num7z3"/>
    <w:rsid w:val="00FA7C2F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FA7C2F"/>
    <w:rPr>
      <w:rFonts w:ascii="Courier New" w:hAnsi="Courier New" w:cs="Courier New"/>
    </w:rPr>
  </w:style>
  <w:style w:type="character" w:customStyle="1" w:styleId="WW8Num13z2">
    <w:name w:val="WW8Num13z2"/>
    <w:rsid w:val="00FA7C2F"/>
    <w:rPr>
      <w:rFonts w:ascii="Wingdings" w:hAnsi="Wingdings" w:cs="Wingdings"/>
    </w:rPr>
  </w:style>
  <w:style w:type="character" w:customStyle="1" w:styleId="WW8Num14z1">
    <w:name w:val="WW8Num14z1"/>
    <w:rsid w:val="00FA7C2F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FA7C2F"/>
    <w:rPr>
      <w:rFonts w:ascii="StarSymbol" w:hAnsi="StarSymbol" w:cs="StarSymbol"/>
      <w:sz w:val="18"/>
      <w:szCs w:val="18"/>
    </w:rPr>
  </w:style>
  <w:style w:type="character" w:customStyle="1" w:styleId="WW8Num14z3">
    <w:name w:val="WW8Num14z3"/>
    <w:rsid w:val="00FA7C2F"/>
    <w:rPr>
      <w:rFonts w:ascii="Wingdings" w:hAnsi="Wingdings" w:cs="StarSymbol"/>
      <w:sz w:val="18"/>
      <w:szCs w:val="18"/>
    </w:rPr>
  </w:style>
  <w:style w:type="character" w:customStyle="1" w:styleId="WW8Num15z1">
    <w:name w:val="WW8Num15z1"/>
    <w:rsid w:val="00FA7C2F"/>
    <w:rPr>
      <w:rFonts w:cs="Arial"/>
      <w:color w:val="000000"/>
    </w:rPr>
  </w:style>
  <w:style w:type="character" w:customStyle="1" w:styleId="WW8Num15z2">
    <w:name w:val="WW8Num15z2"/>
    <w:rsid w:val="00FA7C2F"/>
  </w:style>
  <w:style w:type="character" w:customStyle="1" w:styleId="WW8Num15z3">
    <w:name w:val="WW8Num15z3"/>
    <w:rsid w:val="00FA7C2F"/>
    <w:rPr>
      <w:rFonts w:ascii="Symbol" w:hAnsi="Symbol" w:cs="Symbol"/>
    </w:rPr>
  </w:style>
  <w:style w:type="character" w:customStyle="1" w:styleId="WW8Num15z4">
    <w:name w:val="WW8Num15z4"/>
    <w:rsid w:val="00FA7C2F"/>
  </w:style>
  <w:style w:type="character" w:customStyle="1" w:styleId="WW8Num15z5">
    <w:name w:val="WW8Num15z5"/>
    <w:rsid w:val="00FA7C2F"/>
  </w:style>
  <w:style w:type="character" w:customStyle="1" w:styleId="WW8Num15z6">
    <w:name w:val="WW8Num15z6"/>
    <w:rsid w:val="00FA7C2F"/>
  </w:style>
  <w:style w:type="character" w:customStyle="1" w:styleId="WW8Num15z7">
    <w:name w:val="WW8Num15z7"/>
    <w:rsid w:val="00FA7C2F"/>
  </w:style>
  <w:style w:type="character" w:customStyle="1" w:styleId="WW8Num15z8">
    <w:name w:val="WW8Num15z8"/>
    <w:rsid w:val="00FA7C2F"/>
  </w:style>
  <w:style w:type="character" w:customStyle="1" w:styleId="WW8Num16z1">
    <w:name w:val="WW8Num16z1"/>
    <w:rsid w:val="00FA7C2F"/>
    <w:rPr>
      <w:rFonts w:ascii="Courier New" w:hAnsi="Courier New" w:cs="Courier New"/>
    </w:rPr>
  </w:style>
  <w:style w:type="character" w:customStyle="1" w:styleId="WW8Num16z2">
    <w:name w:val="WW8Num16z2"/>
    <w:rsid w:val="00FA7C2F"/>
    <w:rPr>
      <w:rFonts w:ascii="Wingdings" w:hAnsi="Wingdings" w:cs="Wingdings"/>
    </w:rPr>
  </w:style>
  <w:style w:type="character" w:customStyle="1" w:styleId="WW8Num17z1">
    <w:name w:val="WW8Num17z1"/>
    <w:rsid w:val="00FA7C2F"/>
    <w:rPr>
      <w:rFonts w:ascii="Courier New" w:hAnsi="Courier New" w:cs="Courier New"/>
    </w:rPr>
  </w:style>
  <w:style w:type="character" w:customStyle="1" w:styleId="WW8Num17z2">
    <w:name w:val="WW8Num17z2"/>
    <w:rsid w:val="00FA7C2F"/>
    <w:rPr>
      <w:rFonts w:ascii="Wingdings" w:hAnsi="Wingdings" w:cs="Wingdings"/>
    </w:rPr>
  </w:style>
  <w:style w:type="character" w:customStyle="1" w:styleId="WW8Num18z1">
    <w:name w:val="WW8Num18z1"/>
    <w:rsid w:val="00FA7C2F"/>
    <w:rPr>
      <w:rFonts w:eastAsia="Lucida Sans Unicode" w:cs="Arial"/>
      <w:b w:val="0"/>
      <w:sz w:val="22"/>
      <w:szCs w:val="22"/>
    </w:rPr>
  </w:style>
  <w:style w:type="character" w:customStyle="1" w:styleId="WW8Num18z2">
    <w:name w:val="WW8Num18z2"/>
    <w:rsid w:val="00FA7C2F"/>
  </w:style>
  <w:style w:type="character" w:customStyle="1" w:styleId="WW8Num18z3">
    <w:name w:val="WW8Num18z3"/>
    <w:rsid w:val="00FA7C2F"/>
  </w:style>
  <w:style w:type="character" w:customStyle="1" w:styleId="WW8Num18z4">
    <w:name w:val="WW8Num18z4"/>
    <w:rsid w:val="00FA7C2F"/>
  </w:style>
  <w:style w:type="character" w:customStyle="1" w:styleId="WW8Num18z5">
    <w:name w:val="WW8Num18z5"/>
    <w:rsid w:val="00FA7C2F"/>
  </w:style>
  <w:style w:type="character" w:customStyle="1" w:styleId="WW8Num18z6">
    <w:name w:val="WW8Num18z6"/>
    <w:rsid w:val="00FA7C2F"/>
  </w:style>
  <w:style w:type="character" w:customStyle="1" w:styleId="WW8Num18z7">
    <w:name w:val="WW8Num18z7"/>
    <w:rsid w:val="00FA7C2F"/>
  </w:style>
  <w:style w:type="character" w:customStyle="1" w:styleId="WW8Num18z8">
    <w:name w:val="WW8Num18z8"/>
    <w:rsid w:val="00FA7C2F"/>
  </w:style>
  <w:style w:type="character" w:customStyle="1" w:styleId="WW8Num19z1">
    <w:name w:val="WW8Num19z1"/>
    <w:rsid w:val="00FA7C2F"/>
    <w:rPr>
      <w:rFonts w:ascii="Courier New" w:hAnsi="Courier New" w:cs="Courier New"/>
    </w:rPr>
  </w:style>
  <w:style w:type="character" w:customStyle="1" w:styleId="WW8Num19z2">
    <w:name w:val="WW8Num19z2"/>
    <w:rsid w:val="00FA7C2F"/>
    <w:rPr>
      <w:rFonts w:ascii="Wingdings" w:hAnsi="Wingdings" w:cs="Wingdings"/>
    </w:rPr>
  </w:style>
  <w:style w:type="character" w:customStyle="1" w:styleId="WW8Num20z1">
    <w:name w:val="WW8Num20z1"/>
    <w:rsid w:val="00FA7C2F"/>
  </w:style>
  <w:style w:type="character" w:customStyle="1" w:styleId="WW8Num20z2">
    <w:name w:val="WW8Num20z2"/>
    <w:rsid w:val="00FA7C2F"/>
  </w:style>
  <w:style w:type="character" w:customStyle="1" w:styleId="WW8Num20z3">
    <w:name w:val="WW8Num20z3"/>
    <w:rsid w:val="00FA7C2F"/>
  </w:style>
  <w:style w:type="character" w:customStyle="1" w:styleId="WW8Num20z4">
    <w:name w:val="WW8Num20z4"/>
    <w:rsid w:val="00FA7C2F"/>
  </w:style>
  <w:style w:type="character" w:customStyle="1" w:styleId="WW8Num20z5">
    <w:name w:val="WW8Num20z5"/>
    <w:rsid w:val="00FA7C2F"/>
  </w:style>
  <w:style w:type="character" w:customStyle="1" w:styleId="WW8Num20z6">
    <w:name w:val="WW8Num20z6"/>
    <w:rsid w:val="00FA7C2F"/>
  </w:style>
  <w:style w:type="character" w:customStyle="1" w:styleId="WW8Num20z7">
    <w:name w:val="WW8Num20z7"/>
    <w:rsid w:val="00FA7C2F"/>
  </w:style>
  <w:style w:type="character" w:customStyle="1" w:styleId="WW8Num20z8">
    <w:name w:val="WW8Num20z8"/>
    <w:rsid w:val="00FA7C2F"/>
  </w:style>
  <w:style w:type="character" w:customStyle="1" w:styleId="WW8Num21z1">
    <w:name w:val="WW8Num21z1"/>
    <w:rsid w:val="00FA7C2F"/>
    <w:rPr>
      <w:rFonts w:cs="Times New Roman"/>
    </w:rPr>
  </w:style>
  <w:style w:type="character" w:customStyle="1" w:styleId="WW8Num22z1">
    <w:name w:val="WW8Num22z1"/>
    <w:rsid w:val="00FA7C2F"/>
    <w:rPr>
      <w:rFonts w:ascii="Courier New" w:hAnsi="Courier New" w:cs="Courier New"/>
    </w:rPr>
  </w:style>
  <w:style w:type="character" w:customStyle="1" w:styleId="WW8Num22z2">
    <w:name w:val="WW8Num22z2"/>
    <w:rsid w:val="00FA7C2F"/>
    <w:rPr>
      <w:rFonts w:ascii="Wingdings" w:hAnsi="Wingdings" w:cs="Wingdings"/>
    </w:rPr>
  </w:style>
  <w:style w:type="character" w:customStyle="1" w:styleId="WW8Num23z1">
    <w:name w:val="WW8Num23z1"/>
    <w:rsid w:val="00FA7C2F"/>
    <w:rPr>
      <w:rFonts w:ascii="Courier New" w:hAnsi="Courier New" w:cs="Courier New"/>
    </w:rPr>
  </w:style>
  <w:style w:type="character" w:customStyle="1" w:styleId="WW8Num23z2">
    <w:name w:val="WW8Num23z2"/>
    <w:rsid w:val="00FA7C2F"/>
    <w:rPr>
      <w:rFonts w:ascii="Wingdings" w:hAnsi="Wingdings" w:cs="Wingdings"/>
    </w:rPr>
  </w:style>
  <w:style w:type="character" w:customStyle="1" w:styleId="WW8Num24z1">
    <w:name w:val="WW8Num24z1"/>
    <w:rsid w:val="00FA7C2F"/>
    <w:rPr>
      <w:rFonts w:ascii="Wingdings 2" w:hAnsi="Wingdings 2" w:cs="StarSymbol"/>
      <w:sz w:val="18"/>
      <w:szCs w:val="18"/>
    </w:rPr>
  </w:style>
  <w:style w:type="character" w:customStyle="1" w:styleId="WW8Num24z2">
    <w:name w:val="WW8Num24z2"/>
    <w:rsid w:val="00FA7C2F"/>
    <w:rPr>
      <w:rFonts w:ascii="StarSymbol" w:hAnsi="StarSymbol" w:cs="StarSymbol"/>
      <w:sz w:val="18"/>
      <w:szCs w:val="18"/>
    </w:rPr>
  </w:style>
  <w:style w:type="character" w:customStyle="1" w:styleId="WW8Num24z3">
    <w:name w:val="WW8Num24z3"/>
    <w:rsid w:val="00FA7C2F"/>
    <w:rPr>
      <w:rFonts w:ascii="Wingdings" w:hAnsi="Wingdings" w:cs="StarSymbol"/>
      <w:sz w:val="18"/>
      <w:szCs w:val="18"/>
    </w:rPr>
  </w:style>
  <w:style w:type="character" w:customStyle="1" w:styleId="WW8Num33z2">
    <w:name w:val="WW8Num33z2"/>
    <w:rsid w:val="00FA7C2F"/>
    <w:rPr>
      <w:rFonts w:ascii="Wingdings" w:hAnsi="Wingdings" w:cs="Wingdings"/>
    </w:rPr>
  </w:style>
  <w:style w:type="character" w:customStyle="1" w:styleId="WW8Num35z0">
    <w:name w:val="WW8Num35z0"/>
    <w:rsid w:val="00FA7C2F"/>
    <w:rPr>
      <w:rFonts w:ascii="Arial" w:hAnsi="Arial" w:cs="Arial"/>
      <w:b/>
      <w:color w:val="000000"/>
    </w:rPr>
  </w:style>
  <w:style w:type="character" w:customStyle="1" w:styleId="WW8Num35z1">
    <w:name w:val="WW8Num35z1"/>
    <w:rsid w:val="00FA7C2F"/>
  </w:style>
  <w:style w:type="character" w:customStyle="1" w:styleId="WW8Num35z2">
    <w:name w:val="WW8Num35z2"/>
    <w:rsid w:val="00FA7C2F"/>
  </w:style>
  <w:style w:type="character" w:customStyle="1" w:styleId="WW8Num35z3">
    <w:name w:val="WW8Num35z3"/>
    <w:rsid w:val="00FA7C2F"/>
  </w:style>
  <w:style w:type="character" w:customStyle="1" w:styleId="WW8Num35z4">
    <w:name w:val="WW8Num35z4"/>
    <w:rsid w:val="00FA7C2F"/>
  </w:style>
  <w:style w:type="character" w:customStyle="1" w:styleId="WW8Num35z5">
    <w:name w:val="WW8Num35z5"/>
    <w:rsid w:val="00FA7C2F"/>
  </w:style>
  <w:style w:type="character" w:customStyle="1" w:styleId="WW8Num35z6">
    <w:name w:val="WW8Num35z6"/>
    <w:rsid w:val="00FA7C2F"/>
  </w:style>
  <w:style w:type="character" w:customStyle="1" w:styleId="WW8Num35z7">
    <w:name w:val="WW8Num35z7"/>
    <w:rsid w:val="00FA7C2F"/>
  </w:style>
  <w:style w:type="character" w:customStyle="1" w:styleId="WW8Num35z8">
    <w:name w:val="WW8Num35z8"/>
    <w:rsid w:val="00FA7C2F"/>
  </w:style>
  <w:style w:type="character" w:customStyle="1" w:styleId="WW8Num36z0">
    <w:name w:val="WW8Num36z0"/>
    <w:rsid w:val="00FA7C2F"/>
  </w:style>
  <w:style w:type="character" w:customStyle="1" w:styleId="WW8Num36z1">
    <w:name w:val="WW8Num36z1"/>
    <w:rsid w:val="00FA7C2F"/>
  </w:style>
  <w:style w:type="character" w:customStyle="1" w:styleId="WW8Num36z2">
    <w:name w:val="WW8Num36z2"/>
    <w:rsid w:val="00FA7C2F"/>
  </w:style>
  <w:style w:type="character" w:customStyle="1" w:styleId="WW8Num36z3">
    <w:name w:val="WW8Num36z3"/>
    <w:rsid w:val="00FA7C2F"/>
  </w:style>
  <w:style w:type="character" w:customStyle="1" w:styleId="WW8Num36z4">
    <w:name w:val="WW8Num36z4"/>
    <w:rsid w:val="00FA7C2F"/>
  </w:style>
  <w:style w:type="character" w:customStyle="1" w:styleId="WW8Num36z5">
    <w:name w:val="WW8Num36z5"/>
    <w:rsid w:val="00FA7C2F"/>
  </w:style>
  <w:style w:type="character" w:customStyle="1" w:styleId="WW8Num36z6">
    <w:name w:val="WW8Num36z6"/>
    <w:rsid w:val="00FA7C2F"/>
  </w:style>
  <w:style w:type="character" w:customStyle="1" w:styleId="WW8Num36z7">
    <w:name w:val="WW8Num36z7"/>
    <w:rsid w:val="00FA7C2F"/>
  </w:style>
  <w:style w:type="character" w:customStyle="1" w:styleId="WW8Num36z8">
    <w:name w:val="WW8Num36z8"/>
    <w:rsid w:val="00FA7C2F"/>
  </w:style>
  <w:style w:type="character" w:customStyle="1" w:styleId="WW8Num37z0">
    <w:name w:val="WW8Num37z0"/>
    <w:rsid w:val="00FA7C2F"/>
    <w:rPr>
      <w:rFonts w:ascii="Symbol" w:hAnsi="Symbol" w:cs="Symbol"/>
    </w:rPr>
  </w:style>
  <w:style w:type="character" w:customStyle="1" w:styleId="WW8Num37z1">
    <w:name w:val="WW8Num37z1"/>
    <w:rsid w:val="00FA7C2F"/>
    <w:rPr>
      <w:rFonts w:ascii="Courier New" w:hAnsi="Courier New" w:cs="Courier New"/>
    </w:rPr>
  </w:style>
  <w:style w:type="character" w:customStyle="1" w:styleId="WW8Num37z2">
    <w:name w:val="WW8Num37z2"/>
    <w:rsid w:val="00FA7C2F"/>
    <w:rPr>
      <w:rFonts w:ascii="Wingdings" w:hAnsi="Wingdings" w:cs="Wingdings"/>
    </w:rPr>
  </w:style>
  <w:style w:type="character" w:customStyle="1" w:styleId="WW8Num38z0">
    <w:name w:val="WW8Num38z0"/>
    <w:rsid w:val="00FA7C2F"/>
  </w:style>
  <w:style w:type="character" w:customStyle="1" w:styleId="WW8Num38z1">
    <w:name w:val="WW8Num38z1"/>
    <w:rsid w:val="00FA7C2F"/>
  </w:style>
  <w:style w:type="character" w:customStyle="1" w:styleId="WW8Num38z2">
    <w:name w:val="WW8Num38z2"/>
    <w:rsid w:val="00FA7C2F"/>
  </w:style>
  <w:style w:type="character" w:customStyle="1" w:styleId="WW8Num38z3">
    <w:name w:val="WW8Num38z3"/>
    <w:rsid w:val="00FA7C2F"/>
    <w:rPr>
      <w:rFonts w:ascii="Symbol" w:hAnsi="Symbol" w:cs="Symbol"/>
    </w:rPr>
  </w:style>
  <w:style w:type="character" w:customStyle="1" w:styleId="WW8Num38z4">
    <w:name w:val="WW8Num38z4"/>
    <w:rsid w:val="00FA7C2F"/>
  </w:style>
  <w:style w:type="character" w:customStyle="1" w:styleId="WW8Num38z5">
    <w:name w:val="WW8Num38z5"/>
    <w:rsid w:val="00FA7C2F"/>
  </w:style>
  <w:style w:type="character" w:customStyle="1" w:styleId="WW8Num38z6">
    <w:name w:val="WW8Num38z6"/>
    <w:rsid w:val="00FA7C2F"/>
  </w:style>
  <w:style w:type="character" w:customStyle="1" w:styleId="WW8Num38z7">
    <w:name w:val="WW8Num38z7"/>
    <w:rsid w:val="00FA7C2F"/>
  </w:style>
  <w:style w:type="character" w:customStyle="1" w:styleId="WW8Num38z8">
    <w:name w:val="WW8Num38z8"/>
    <w:rsid w:val="00FA7C2F"/>
  </w:style>
  <w:style w:type="character" w:customStyle="1" w:styleId="WW8Num39z0">
    <w:name w:val="WW8Num39z0"/>
    <w:rsid w:val="00FA7C2F"/>
    <w:rPr>
      <w:b/>
    </w:rPr>
  </w:style>
  <w:style w:type="character" w:customStyle="1" w:styleId="WW8Num39z1">
    <w:name w:val="WW8Num39z1"/>
    <w:rsid w:val="00FA7C2F"/>
  </w:style>
  <w:style w:type="character" w:customStyle="1" w:styleId="WW8Num39z2">
    <w:name w:val="WW8Num39z2"/>
    <w:rsid w:val="00FA7C2F"/>
  </w:style>
  <w:style w:type="character" w:customStyle="1" w:styleId="WW8Num39z3">
    <w:name w:val="WW8Num39z3"/>
    <w:rsid w:val="00FA7C2F"/>
  </w:style>
  <w:style w:type="character" w:customStyle="1" w:styleId="WW8Num39z4">
    <w:name w:val="WW8Num39z4"/>
    <w:rsid w:val="00FA7C2F"/>
  </w:style>
  <w:style w:type="character" w:customStyle="1" w:styleId="WW8Num39z5">
    <w:name w:val="WW8Num39z5"/>
    <w:rsid w:val="00FA7C2F"/>
  </w:style>
  <w:style w:type="character" w:customStyle="1" w:styleId="WW8Num39z6">
    <w:name w:val="WW8Num39z6"/>
    <w:rsid w:val="00FA7C2F"/>
  </w:style>
  <w:style w:type="character" w:customStyle="1" w:styleId="WW8Num39z7">
    <w:name w:val="WW8Num39z7"/>
    <w:rsid w:val="00FA7C2F"/>
  </w:style>
  <w:style w:type="character" w:customStyle="1" w:styleId="WW8Num39z8">
    <w:name w:val="WW8Num39z8"/>
    <w:rsid w:val="00FA7C2F"/>
  </w:style>
  <w:style w:type="character" w:customStyle="1" w:styleId="WW8Num40z0">
    <w:name w:val="WW8Num40z0"/>
    <w:rsid w:val="00FA7C2F"/>
    <w:rPr>
      <w:rFonts w:cs="Times New Roman"/>
      <w:b/>
      <w:sz w:val="24"/>
    </w:rPr>
  </w:style>
  <w:style w:type="character" w:customStyle="1" w:styleId="WW8Num40z1">
    <w:name w:val="WW8Num40z1"/>
    <w:rsid w:val="00FA7C2F"/>
    <w:rPr>
      <w:rFonts w:ascii="Arial" w:hAnsi="Arial" w:cs="Arial"/>
      <w:b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</w:rPr>
  </w:style>
  <w:style w:type="character" w:customStyle="1" w:styleId="WW8Num40z2">
    <w:name w:val="WW8Num40z2"/>
    <w:rsid w:val="00FA7C2F"/>
    <w:rPr>
      <w:rFonts w:cs="Times New Roman"/>
    </w:rPr>
  </w:style>
  <w:style w:type="character" w:customStyle="1" w:styleId="WW8Num41z0">
    <w:name w:val="WW8Num41z0"/>
    <w:rsid w:val="00FA7C2F"/>
    <w:rPr>
      <w:rFonts w:ascii="Symbol" w:hAnsi="Symbol" w:cs="Symbol"/>
    </w:rPr>
  </w:style>
  <w:style w:type="character" w:customStyle="1" w:styleId="WW8Num41z1">
    <w:name w:val="WW8Num41z1"/>
    <w:rsid w:val="00FA7C2F"/>
    <w:rPr>
      <w:rFonts w:ascii="Courier New" w:hAnsi="Courier New" w:cs="Courier New"/>
    </w:rPr>
  </w:style>
  <w:style w:type="character" w:customStyle="1" w:styleId="WW8Num41z2">
    <w:name w:val="WW8Num41z2"/>
    <w:rsid w:val="00FA7C2F"/>
    <w:rPr>
      <w:rFonts w:ascii="Wingdings" w:hAnsi="Wingdings" w:cs="Wingdings"/>
    </w:rPr>
  </w:style>
  <w:style w:type="character" w:customStyle="1" w:styleId="WW8Num42z0">
    <w:name w:val="WW8Num42z0"/>
    <w:rsid w:val="00FA7C2F"/>
    <w:rPr>
      <w:rFonts w:ascii="Symbol" w:hAnsi="Symbol" w:cs="Symbol"/>
    </w:rPr>
  </w:style>
  <w:style w:type="character" w:customStyle="1" w:styleId="WW8Num42z1">
    <w:name w:val="WW8Num42z1"/>
    <w:rsid w:val="00FA7C2F"/>
    <w:rPr>
      <w:rFonts w:ascii="Courier New" w:hAnsi="Courier New" w:cs="Courier New"/>
    </w:rPr>
  </w:style>
  <w:style w:type="character" w:customStyle="1" w:styleId="WW8Num42z2">
    <w:name w:val="WW8Num42z2"/>
    <w:rsid w:val="00FA7C2F"/>
    <w:rPr>
      <w:rFonts w:ascii="Wingdings" w:hAnsi="Wingdings" w:cs="Wingdings"/>
    </w:rPr>
  </w:style>
  <w:style w:type="character" w:customStyle="1" w:styleId="WW8Num43z0">
    <w:name w:val="WW8Num43z0"/>
    <w:rsid w:val="00FA7C2F"/>
    <w:rPr>
      <w:rFonts w:ascii="Symbol" w:hAnsi="Symbol" w:cs="Symbol"/>
    </w:rPr>
  </w:style>
  <w:style w:type="character" w:customStyle="1" w:styleId="WW8Num43z1">
    <w:name w:val="WW8Num43z1"/>
    <w:rsid w:val="00FA7C2F"/>
    <w:rPr>
      <w:rFonts w:ascii="Courier New" w:hAnsi="Courier New" w:cs="Courier New"/>
    </w:rPr>
  </w:style>
  <w:style w:type="character" w:customStyle="1" w:styleId="WW8Num43z2">
    <w:name w:val="WW8Num43z2"/>
    <w:rsid w:val="00FA7C2F"/>
    <w:rPr>
      <w:rFonts w:ascii="Wingdings" w:hAnsi="Wingdings" w:cs="Wingdings"/>
    </w:rPr>
  </w:style>
  <w:style w:type="character" w:customStyle="1" w:styleId="WW8Num44z0">
    <w:name w:val="WW8Num44z0"/>
    <w:rsid w:val="00FA7C2F"/>
  </w:style>
  <w:style w:type="character" w:customStyle="1" w:styleId="WW8Num44z1">
    <w:name w:val="WW8Num44z1"/>
    <w:rsid w:val="00FA7C2F"/>
    <w:rPr>
      <w:rFonts w:ascii="Courier New" w:hAnsi="Courier New" w:cs="Courier New"/>
    </w:rPr>
  </w:style>
  <w:style w:type="character" w:customStyle="1" w:styleId="WW8Num44z2">
    <w:name w:val="WW8Num44z2"/>
    <w:rsid w:val="00FA7C2F"/>
    <w:rPr>
      <w:rFonts w:ascii="Wingdings" w:hAnsi="Wingdings" w:cs="Wingdings"/>
    </w:rPr>
  </w:style>
  <w:style w:type="character" w:customStyle="1" w:styleId="WW8Num44z3">
    <w:name w:val="WW8Num44z3"/>
    <w:rsid w:val="00FA7C2F"/>
    <w:rPr>
      <w:rFonts w:ascii="Symbol" w:hAnsi="Symbol" w:cs="Symbol"/>
    </w:rPr>
  </w:style>
  <w:style w:type="character" w:customStyle="1" w:styleId="WW8Num45z0">
    <w:name w:val="WW8Num45z0"/>
    <w:rsid w:val="00FA7C2F"/>
    <w:rPr>
      <w:b/>
      <w:i w:val="0"/>
      <w:sz w:val="24"/>
      <w:szCs w:val="24"/>
    </w:rPr>
  </w:style>
  <w:style w:type="character" w:customStyle="1" w:styleId="WW8Num45z1">
    <w:name w:val="WW8Num45z1"/>
    <w:rsid w:val="00FA7C2F"/>
  </w:style>
  <w:style w:type="character" w:customStyle="1" w:styleId="WW8Num45z2">
    <w:name w:val="WW8Num45z2"/>
    <w:rsid w:val="00FA7C2F"/>
  </w:style>
  <w:style w:type="character" w:customStyle="1" w:styleId="WW8Num45z3">
    <w:name w:val="WW8Num45z3"/>
    <w:rsid w:val="00FA7C2F"/>
  </w:style>
  <w:style w:type="character" w:customStyle="1" w:styleId="WW8Num45z4">
    <w:name w:val="WW8Num45z4"/>
    <w:rsid w:val="00FA7C2F"/>
  </w:style>
  <w:style w:type="character" w:customStyle="1" w:styleId="WW8Num45z5">
    <w:name w:val="WW8Num45z5"/>
    <w:rsid w:val="00FA7C2F"/>
  </w:style>
  <w:style w:type="character" w:customStyle="1" w:styleId="WW8Num45z6">
    <w:name w:val="WW8Num45z6"/>
    <w:rsid w:val="00FA7C2F"/>
  </w:style>
  <w:style w:type="character" w:customStyle="1" w:styleId="WW8Num45z7">
    <w:name w:val="WW8Num45z7"/>
    <w:rsid w:val="00FA7C2F"/>
  </w:style>
  <w:style w:type="character" w:customStyle="1" w:styleId="WW8Num45z8">
    <w:name w:val="WW8Num45z8"/>
    <w:rsid w:val="00FA7C2F"/>
  </w:style>
  <w:style w:type="character" w:customStyle="1" w:styleId="WW8Num46z0">
    <w:name w:val="WW8Num46z0"/>
    <w:rsid w:val="00FA7C2F"/>
    <w:rPr>
      <w:rFonts w:ascii="Symbol" w:hAnsi="Symbol" w:cs="Symbol"/>
    </w:rPr>
  </w:style>
  <w:style w:type="character" w:customStyle="1" w:styleId="WW8Num46z1">
    <w:name w:val="WW8Num46z1"/>
    <w:rsid w:val="00FA7C2F"/>
  </w:style>
  <w:style w:type="character" w:customStyle="1" w:styleId="WW8Num46z2">
    <w:name w:val="WW8Num46z2"/>
    <w:rsid w:val="00FA7C2F"/>
    <w:rPr>
      <w:rFonts w:ascii="Wingdings" w:hAnsi="Wingdings" w:cs="Wingdings"/>
    </w:rPr>
  </w:style>
  <w:style w:type="character" w:customStyle="1" w:styleId="WW8Num46z4">
    <w:name w:val="WW8Num46z4"/>
    <w:rsid w:val="00FA7C2F"/>
    <w:rPr>
      <w:rFonts w:ascii="Courier New" w:hAnsi="Courier New" w:cs="Courier New"/>
    </w:rPr>
  </w:style>
  <w:style w:type="character" w:customStyle="1" w:styleId="WW8Num47z0">
    <w:name w:val="WW8Num47z0"/>
    <w:rsid w:val="00FA7C2F"/>
    <w:rPr>
      <w:rFonts w:ascii="Symbol" w:hAnsi="Symbol" w:cs="Symbol"/>
    </w:rPr>
  </w:style>
  <w:style w:type="character" w:customStyle="1" w:styleId="WW8Num47z1">
    <w:name w:val="WW8Num47z1"/>
    <w:rsid w:val="00FA7C2F"/>
    <w:rPr>
      <w:rFonts w:ascii="Courier New" w:hAnsi="Courier New" w:cs="Courier New"/>
    </w:rPr>
  </w:style>
  <w:style w:type="character" w:customStyle="1" w:styleId="WW8Num47z2">
    <w:name w:val="WW8Num47z2"/>
    <w:rsid w:val="00FA7C2F"/>
    <w:rPr>
      <w:rFonts w:ascii="Wingdings" w:hAnsi="Wingdings" w:cs="Wingdings"/>
    </w:rPr>
  </w:style>
  <w:style w:type="character" w:customStyle="1" w:styleId="WW8Num48z0">
    <w:name w:val="WW8Num48z0"/>
    <w:rsid w:val="00FA7C2F"/>
    <w:rPr>
      <w:rFonts w:ascii="Symbol" w:hAnsi="Symbol" w:cs="Symbol"/>
    </w:rPr>
  </w:style>
  <w:style w:type="character" w:customStyle="1" w:styleId="WW8Num48z1">
    <w:name w:val="WW8Num48z1"/>
    <w:rsid w:val="00FA7C2F"/>
    <w:rPr>
      <w:rFonts w:ascii="Courier New" w:hAnsi="Courier New" w:cs="Courier New"/>
    </w:rPr>
  </w:style>
  <w:style w:type="character" w:customStyle="1" w:styleId="WW8Num48z2">
    <w:name w:val="WW8Num48z2"/>
    <w:rsid w:val="00FA7C2F"/>
    <w:rPr>
      <w:rFonts w:ascii="Wingdings" w:hAnsi="Wingdings" w:cs="Wingdings"/>
    </w:rPr>
  </w:style>
  <w:style w:type="character" w:customStyle="1" w:styleId="WW8Num49z0">
    <w:name w:val="WW8Num49z0"/>
    <w:rsid w:val="00FA7C2F"/>
    <w:rPr>
      <w:rFonts w:ascii="Arial" w:hAnsi="Arial" w:cs="Arial"/>
      <w:b/>
      <w:color w:val="000000"/>
    </w:rPr>
  </w:style>
  <w:style w:type="character" w:customStyle="1" w:styleId="WW8Num49z1">
    <w:name w:val="WW8Num49z1"/>
    <w:rsid w:val="00FA7C2F"/>
    <w:rPr>
      <w:rFonts w:ascii="Arial" w:hAnsi="Arial" w:cs="Arial"/>
      <w:b/>
    </w:rPr>
  </w:style>
  <w:style w:type="character" w:customStyle="1" w:styleId="WW8Num49z2">
    <w:name w:val="WW8Num49z2"/>
    <w:rsid w:val="00FA7C2F"/>
  </w:style>
  <w:style w:type="character" w:customStyle="1" w:styleId="WW8Num49z3">
    <w:name w:val="WW8Num49z3"/>
    <w:rsid w:val="00FA7C2F"/>
  </w:style>
  <w:style w:type="character" w:customStyle="1" w:styleId="WW8Num49z4">
    <w:name w:val="WW8Num49z4"/>
    <w:rsid w:val="00FA7C2F"/>
  </w:style>
  <w:style w:type="character" w:customStyle="1" w:styleId="WW8Num49z5">
    <w:name w:val="WW8Num49z5"/>
    <w:rsid w:val="00FA7C2F"/>
  </w:style>
  <w:style w:type="character" w:customStyle="1" w:styleId="WW8Num49z6">
    <w:name w:val="WW8Num49z6"/>
    <w:rsid w:val="00FA7C2F"/>
  </w:style>
  <w:style w:type="character" w:customStyle="1" w:styleId="WW8Num49z7">
    <w:name w:val="WW8Num49z7"/>
    <w:rsid w:val="00FA7C2F"/>
  </w:style>
  <w:style w:type="character" w:customStyle="1" w:styleId="WW8Num49z8">
    <w:name w:val="WW8Num49z8"/>
    <w:rsid w:val="00FA7C2F"/>
  </w:style>
  <w:style w:type="character" w:customStyle="1" w:styleId="WW8Num50z0">
    <w:name w:val="WW8Num50z0"/>
    <w:rsid w:val="00FA7C2F"/>
    <w:rPr>
      <w:rFonts w:ascii="Symbol" w:hAnsi="Symbol" w:cs="Symbol"/>
    </w:rPr>
  </w:style>
  <w:style w:type="character" w:customStyle="1" w:styleId="WW8Num50z1">
    <w:name w:val="WW8Num50z1"/>
    <w:rsid w:val="00FA7C2F"/>
    <w:rPr>
      <w:rFonts w:ascii="Courier New" w:hAnsi="Courier New" w:cs="Courier New"/>
    </w:rPr>
  </w:style>
  <w:style w:type="character" w:customStyle="1" w:styleId="WW8Num50z2">
    <w:name w:val="WW8Num50z2"/>
    <w:rsid w:val="00FA7C2F"/>
    <w:rPr>
      <w:rFonts w:ascii="Wingdings" w:hAnsi="Wingdings" w:cs="Wingdings"/>
    </w:rPr>
  </w:style>
  <w:style w:type="character" w:customStyle="1" w:styleId="WW8Num51z0">
    <w:name w:val="WW8Num51z0"/>
    <w:rsid w:val="00FA7C2F"/>
  </w:style>
  <w:style w:type="character" w:customStyle="1" w:styleId="WW8Num51z1">
    <w:name w:val="WW8Num51z1"/>
    <w:rsid w:val="00FA7C2F"/>
  </w:style>
  <w:style w:type="character" w:customStyle="1" w:styleId="WW8Num51z2">
    <w:name w:val="WW8Num51z2"/>
    <w:rsid w:val="00FA7C2F"/>
  </w:style>
  <w:style w:type="character" w:customStyle="1" w:styleId="WW8Num51z3">
    <w:name w:val="WW8Num51z3"/>
    <w:rsid w:val="00FA7C2F"/>
  </w:style>
  <w:style w:type="character" w:customStyle="1" w:styleId="WW8Num51z4">
    <w:name w:val="WW8Num51z4"/>
    <w:rsid w:val="00FA7C2F"/>
  </w:style>
  <w:style w:type="character" w:customStyle="1" w:styleId="WW8Num51z5">
    <w:name w:val="WW8Num51z5"/>
    <w:rsid w:val="00FA7C2F"/>
  </w:style>
  <w:style w:type="character" w:customStyle="1" w:styleId="WW8Num51z6">
    <w:name w:val="WW8Num51z6"/>
    <w:rsid w:val="00FA7C2F"/>
  </w:style>
  <w:style w:type="character" w:customStyle="1" w:styleId="WW8Num51z7">
    <w:name w:val="WW8Num51z7"/>
    <w:rsid w:val="00FA7C2F"/>
  </w:style>
  <w:style w:type="character" w:customStyle="1" w:styleId="WW8Num51z8">
    <w:name w:val="WW8Num51z8"/>
    <w:rsid w:val="00FA7C2F"/>
  </w:style>
  <w:style w:type="character" w:customStyle="1" w:styleId="Domylnaczcionkaakapitu5">
    <w:name w:val="Domyślna czcionka akapitu5"/>
    <w:rsid w:val="00FA7C2F"/>
  </w:style>
  <w:style w:type="character" w:customStyle="1" w:styleId="Nagwek3Znak">
    <w:name w:val="Nagłówek 3 Znak"/>
    <w:rsid w:val="00FA7C2F"/>
    <w:rPr>
      <w:rFonts w:ascii="Cambria" w:hAnsi="Cambria" w:cs="Cambria"/>
      <w:b/>
      <w:bCs/>
      <w:sz w:val="26"/>
      <w:szCs w:val="26"/>
      <w:lang w:val="pl-PL" w:eastAsia="ar-SA" w:bidi="ar-SA"/>
    </w:rPr>
  </w:style>
  <w:style w:type="character" w:customStyle="1" w:styleId="Nagwek4Znak">
    <w:name w:val="Nagłówek 4 Znak"/>
    <w:rsid w:val="00FA7C2F"/>
    <w:rPr>
      <w:rFonts w:ascii="Calibri" w:hAnsi="Calibri" w:cs="Calibri"/>
      <w:b/>
      <w:bCs/>
      <w:sz w:val="28"/>
      <w:szCs w:val="28"/>
      <w:lang w:val="pl-PL" w:eastAsia="ar-SA" w:bidi="ar-SA"/>
    </w:rPr>
  </w:style>
  <w:style w:type="character" w:customStyle="1" w:styleId="Nagwek5Znak">
    <w:name w:val="Nagłówek 5 Znak"/>
    <w:rsid w:val="00FA7C2F"/>
    <w:rPr>
      <w:rFonts w:ascii="Calibri" w:hAnsi="Calibri" w:cs="Calibri"/>
      <w:b/>
      <w:bCs/>
      <w:i/>
      <w:iCs/>
      <w:sz w:val="26"/>
      <w:szCs w:val="26"/>
      <w:lang w:val="pl-PL" w:eastAsia="ar-SA" w:bidi="ar-SA"/>
    </w:rPr>
  </w:style>
  <w:style w:type="character" w:customStyle="1" w:styleId="Nagwek7Znak">
    <w:name w:val="Nagłówek 7 Znak"/>
    <w:rsid w:val="00FA7C2F"/>
    <w:rPr>
      <w:rFonts w:ascii="Calibri" w:hAnsi="Calibri" w:cs="Calibri"/>
      <w:sz w:val="24"/>
      <w:szCs w:val="24"/>
      <w:lang w:val="pl-PL" w:eastAsia="ar-SA" w:bidi="ar-SA"/>
    </w:rPr>
  </w:style>
  <w:style w:type="character" w:customStyle="1" w:styleId="WW8Num3z2">
    <w:name w:val="WW8Num3z2"/>
    <w:rsid w:val="00FA7C2F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  <w:rsid w:val="00FA7C2F"/>
  </w:style>
  <w:style w:type="character" w:customStyle="1" w:styleId="WW-Absatz-Standardschriftart">
    <w:name w:val="WW-Absatz-Standardschriftart"/>
    <w:rsid w:val="00FA7C2F"/>
  </w:style>
  <w:style w:type="character" w:customStyle="1" w:styleId="WW-Absatz-Standardschriftart1">
    <w:name w:val="WW-Absatz-Standardschriftart1"/>
    <w:rsid w:val="00FA7C2F"/>
  </w:style>
  <w:style w:type="character" w:customStyle="1" w:styleId="WW-Absatz-Standardschriftart11">
    <w:name w:val="WW-Absatz-Standardschriftart11"/>
    <w:rsid w:val="00FA7C2F"/>
  </w:style>
  <w:style w:type="character" w:customStyle="1" w:styleId="WW-Absatz-Standardschriftart111">
    <w:name w:val="WW-Absatz-Standardschriftart111"/>
    <w:rsid w:val="00FA7C2F"/>
  </w:style>
  <w:style w:type="character" w:customStyle="1" w:styleId="WW-Absatz-Standardschriftart1111">
    <w:name w:val="WW-Absatz-Standardschriftart1111"/>
    <w:rsid w:val="00FA7C2F"/>
  </w:style>
  <w:style w:type="character" w:customStyle="1" w:styleId="WW8Num3z1">
    <w:name w:val="WW8Num3z1"/>
    <w:rsid w:val="00FA7C2F"/>
    <w:rPr>
      <w:sz w:val="22"/>
    </w:rPr>
  </w:style>
  <w:style w:type="character" w:customStyle="1" w:styleId="WW8Num3z3">
    <w:name w:val="WW8Num3z3"/>
    <w:rsid w:val="00FA7C2F"/>
    <w:rPr>
      <w:rFonts w:ascii="Wingdings" w:hAnsi="Wingdings" w:cs="StarSymbol"/>
      <w:sz w:val="18"/>
      <w:szCs w:val="18"/>
    </w:rPr>
  </w:style>
  <w:style w:type="character" w:customStyle="1" w:styleId="WW-Absatz-Standardschriftart11111">
    <w:name w:val="WW-Absatz-Standardschriftart11111"/>
    <w:rsid w:val="00FA7C2F"/>
  </w:style>
  <w:style w:type="character" w:customStyle="1" w:styleId="WW8Num13z3">
    <w:name w:val="WW8Num13z3"/>
    <w:rsid w:val="00FA7C2F"/>
    <w:rPr>
      <w:rFonts w:ascii="Symbol" w:hAnsi="Symbol" w:cs="Symbol"/>
    </w:rPr>
  </w:style>
  <w:style w:type="character" w:customStyle="1" w:styleId="WW-Absatz-Standardschriftart111111">
    <w:name w:val="WW-Absatz-Standardschriftart111111"/>
    <w:rsid w:val="00FA7C2F"/>
  </w:style>
  <w:style w:type="character" w:customStyle="1" w:styleId="Domylnaczcionkaakapitu10">
    <w:name w:val="Domyślna czcionka akapitu1"/>
    <w:rsid w:val="00FA7C2F"/>
  </w:style>
  <w:style w:type="character" w:customStyle="1" w:styleId="NagwekZnak">
    <w:name w:val="Nagłówek Znak"/>
    <w:basedOn w:val="Domylnaczcionkaakapitu10"/>
    <w:rsid w:val="00FA7C2F"/>
  </w:style>
  <w:style w:type="character" w:customStyle="1" w:styleId="StopkaZnak">
    <w:name w:val="Stopka Znak"/>
    <w:basedOn w:val="Domylnaczcionkaakapitu10"/>
    <w:rsid w:val="00FA7C2F"/>
  </w:style>
  <w:style w:type="character" w:customStyle="1" w:styleId="Char">
    <w:name w:val="Char"/>
    <w:rsid w:val="00FA7C2F"/>
    <w:rPr>
      <w:rFonts w:ascii="Calibri" w:eastAsia="Calibri" w:hAnsi="Calibri" w:cs="Calibri"/>
      <w:sz w:val="16"/>
      <w:szCs w:val="16"/>
    </w:rPr>
  </w:style>
  <w:style w:type="character" w:customStyle="1" w:styleId="WW-Char">
    <w:name w:val="WW- Char"/>
    <w:rsid w:val="00FA7C2F"/>
    <w:rPr>
      <w:rFonts w:ascii="Courier New" w:hAnsi="Courier New" w:cs="Courier New"/>
    </w:rPr>
  </w:style>
  <w:style w:type="character" w:customStyle="1" w:styleId="WW-Char1">
    <w:name w:val="WW- Char1"/>
    <w:rsid w:val="00FA7C2F"/>
    <w:rPr>
      <w:rFonts w:ascii="Calibri" w:eastAsia="Calibri" w:hAnsi="Calibri" w:cs="Calibri"/>
      <w:sz w:val="22"/>
      <w:szCs w:val="22"/>
    </w:rPr>
  </w:style>
  <w:style w:type="character" w:customStyle="1" w:styleId="WW-Char12">
    <w:name w:val="WW- Char12"/>
    <w:rsid w:val="00FA7C2F"/>
    <w:rPr>
      <w:rFonts w:ascii="Calibri" w:eastAsia="Calibri" w:hAnsi="Calibri" w:cs="Calibri"/>
      <w:sz w:val="22"/>
      <w:szCs w:val="22"/>
    </w:rPr>
  </w:style>
  <w:style w:type="character" w:customStyle="1" w:styleId="CharChar">
    <w:name w:val="Char Char"/>
    <w:rsid w:val="00FA7C2F"/>
    <w:rPr>
      <w:rFonts w:ascii="Calibri" w:eastAsia="Calibri" w:hAnsi="Calibri" w:cs="Calibri"/>
    </w:rPr>
  </w:style>
  <w:style w:type="character" w:customStyle="1" w:styleId="Znakiprzypiswkocowych">
    <w:name w:val="Znaki przypisów końcowych"/>
    <w:rsid w:val="00FA7C2F"/>
    <w:rPr>
      <w:vertAlign w:val="superscript"/>
    </w:rPr>
  </w:style>
  <w:style w:type="character" w:customStyle="1" w:styleId="Symbolewypunktowania">
    <w:name w:val="Symbole wypunktowania"/>
    <w:rsid w:val="00FA7C2F"/>
    <w:rPr>
      <w:rFonts w:ascii="OpenSymbol" w:eastAsia="OpenSymbol" w:hAnsi="OpenSymbol" w:cs="OpenSymbol"/>
    </w:rPr>
  </w:style>
  <w:style w:type="character" w:customStyle="1" w:styleId="Bullets">
    <w:name w:val="Bullets"/>
    <w:rsid w:val="00FA7C2F"/>
    <w:rPr>
      <w:rFonts w:ascii="OpenSymbol" w:eastAsia="OpenSymbol" w:hAnsi="OpenSymbol" w:cs="OpenSymbol"/>
    </w:rPr>
  </w:style>
  <w:style w:type="character" w:customStyle="1" w:styleId="TekstpodstawowywcityZnak">
    <w:name w:val="Tekst podstawowy wcięty Znak"/>
    <w:rsid w:val="00FA7C2F"/>
    <w:rPr>
      <w:rFonts w:ascii="Calibri" w:eastAsia="Calibri" w:hAnsi="Calibri" w:cs="Calibri"/>
      <w:sz w:val="22"/>
      <w:szCs w:val="22"/>
      <w:lang w:val="pl-PL" w:eastAsia="ar-SA" w:bidi="ar-SA"/>
    </w:rPr>
  </w:style>
  <w:style w:type="character" w:customStyle="1" w:styleId="Tekstpodstawowywcity2Znak">
    <w:name w:val="Tekst podstawowy wcięty 2 Znak"/>
    <w:rsid w:val="00FA7C2F"/>
    <w:rPr>
      <w:rFonts w:ascii="Calibri" w:eastAsia="Calibri" w:hAnsi="Calibri" w:cs="Calibri"/>
      <w:sz w:val="22"/>
      <w:szCs w:val="22"/>
      <w:lang w:val="pl-PL" w:eastAsia="ar-SA" w:bidi="ar-SA"/>
    </w:rPr>
  </w:style>
  <w:style w:type="character" w:customStyle="1" w:styleId="Tekstpodstawowywcity3Znak">
    <w:name w:val="Tekst podstawowy wcięty 3 Znak"/>
    <w:rsid w:val="00FA7C2F"/>
    <w:rPr>
      <w:rFonts w:ascii="Calibri" w:eastAsia="Calibri" w:hAnsi="Calibri" w:cs="Calibri"/>
      <w:sz w:val="16"/>
      <w:szCs w:val="16"/>
      <w:lang w:val="pl-PL" w:eastAsia="ar-SA" w:bidi="ar-SA"/>
    </w:rPr>
  </w:style>
  <w:style w:type="character" w:customStyle="1" w:styleId="Numerstrony1">
    <w:name w:val="Numer strony1"/>
    <w:basedOn w:val="Domylnaczcionkaakapitu5"/>
    <w:rsid w:val="00FA7C2F"/>
  </w:style>
  <w:style w:type="character" w:customStyle="1" w:styleId="NagwekZnak1">
    <w:name w:val="Nagłówek Znak1"/>
    <w:rsid w:val="00FA7C2F"/>
    <w:rPr>
      <w:rFonts w:ascii="Calibri" w:eastAsia="Calibri" w:hAnsi="Calibri" w:cs="Calibri"/>
      <w:sz w:val="22"/>
      <w:szCs w:val="22"/>
      <w:lang w:val="pl-PL" w:eastAsia="ar-SA" w:bidi="ar-SA"/>
    </w:rPr>
  </w:style>
  <w:style w:type="character" w:styleId="Pogrubienie">
    <w:name w:val="Strong"/>
    <w:qFormat/>
    <w:rsid w:val="00FA7C2F"/>
    <w:rPr>
      <w:b/>
      <w:bCs/>
    </w:rPr>
  </w:style>
  <w:style w:type="character" w:customStyle="1" w:styleId="TekstdymkaZnak">
    <w:name w:val="Tekst dymka Znak"/>
    <w:rsid w:val="00FA7C2F"/>
    <w:rPr>
      <w:rFonts w:ascii="Tahoma" w:eastAsia="Calibri" w:hAnsi="Tahoma" w:cs="Tahoma"/>
      <w:sz w:val="16"/>
      <w:szCs w:val="16"/>
    </w:rPr>
  </w:style>
  <w:style w:type="character" w:customStyle="1" w:styleId="Odwoaniedokomentarza1">
    <w:name w:val="Odwołanie do komentarza1"/>
    <w:rsid w:val="00FA7C2F"/>
    <w:rPr>
      <w:sz w:val="16"/>
      <w:szCs w:val="16"/>
    </w:rPr>
  </w:style>
  <w:style w:type="character" w:customStyle="1" w:styleId="TekstkomentarzaZnak">
    <w:name w:val="Tekst komentarza Znak"/>
    <w:rsid w:val="00FA7C2F"/>
    <w:rPr>
      <w:rFonts w:ascii="Calibri" w:eastAsia="Calibri" w:hAnsi="Calibri" w:cs="Calibri"/>
    </w:rPr>
  </w:style>
  <w:style w:type="character" w:customStyle="1" w:styleId="Teksttreci">
    <w:name w:val="Tekst treści_"/>
    <w:rsid w:val="00FA7C2F"/>
    <w:rPr>
      <w:sz w:val="22"/>
      <w:szCs w:val="22"/>
    </w:rPr>
  </w:style>
  <w:style w:type="character" w:customStyle="1" w:styleId="Teksttreci8pt">
    <w:name w:val="Tekst treści + 8 pt"/>
    <w:rsid w:val="00FA7C2F"/>
    <w:rPr>
      <w:rFonts w:ascii="Segoe UI" w:hAnsi="Segoe UI" w:cs="Segoe UI"/>
      <w:b/>
      <w:bCs/>
      <w:sz w:val="16"/>
      <w:szCs w:val="16"/>
      <w:u w:val="none"/>
    </w:rPr>
  </w:style>
  <w:style w:type="character" w:customStyle="1" w:styleId="Nagwek90">
    <w:name w:val="Nagłówek #9_"/>
    <w:rsid w:val="00FA7C2F"/>
    <w:rPr>
      <w:rFonts w:ascii="Segoe UI" w:hAnsi="Segoe UI" w:cs="Segoe UI"/>
      <w:sz w:val="16"/>
      <w:szCs w:val="16"/>
    </w:rPr>
  </w:style>
  <w:style w:type="character" w:customStyle="1" w:styleId="Nagwek91">
    <w:name w:val="Nagłówek #9"/>
    <w:rsid w:val="00FA7C2F"/>
    <w:rPr>
      <w:rFonts w:ascii="Segoe UI" w:hAnsi="Segoe UI" w:cs="Segoe UI"/>
      <w:sz w:val="16"/>
      <w:szCs w:val="16"/>
      <w:u w:val="single"/>
    </w:rPr>
  </w:style>
  <w:style w:type="character" w:customStyle="1" w:styleId="Teksttreci8pt3">
    <w:name w:val="Tekst treści + 8 pt3"/>
    <w:rsid w:val="00FA7C2F"/>
    <w:rPr>
      <w:rFonts w:ascii="Segoe UI" w:hAnsi="Segoe UI" w:cs="Segoe UI"/>
      <w:b/>
      <w:bCs/>
      <w:sz w:val="16"/>
      <w:szCs w:val="16"/>
      <w:u w:val="single"/>
    </w:rPr>
  </w:style>
  <w:style w:type="character" w:styleId="Uwydatnienie">
    <w:name w:val="Emphasis"/>
    <w:qFormat/>
    <w:rsid w:val="00FA7C2F"/>
    <w:rPr>
      <w:i/>
      <w:iCs/>
    </w:rPr>
  </w:style>
  <w:style w:type="character" w:customStyle="1" w:styleId="Nagwek8Znak">
    <w:name w:val="Nagłówek 8 Znak"/>
    <w:rsid w:val="00FA7C2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ZwykytekstZnak">
    <w:name w:val="Zwykły tekst Znak"/>
    <w:rsid w:val="00FA7C2F"/>
    <w:rPr>
      <w:rFonts w:ascii="Courier New" w:hAnsi="Courier New" w:cs="Courier New"/>
    </w:rPr>
  </w:style>
  <w:style w:type="character" w:customStyle="1" w:styleId="Nagwek30">
    <w:name w:val="Nagłówek #3_"/>
    <w:rsid w:val="00FA7C2F"/>
    <w:rPr>
      <w:rFonts w:ascii="Verdana" w:hAnsi="Verdana" w:cs="Verdana"/>
      <w:b/>
      <w:bCs/>
      <w:sz w:val="22"/>
      <w:szCs w:val="22"/>
    </w:rPr>
  </w:style>
  <w:style w:type="character" w:customStyle="1" w:styleId="WW8Num12z1">
    <w:name w:val="WW8Num12z1"/>
    <w:rsid w:val="00FA7C2F"/>
    <w:rPr>
      <w:rFonts w:ascii="Arial" w:hAnsi="Arial" w:cs="Arial"/>
      <w:b/>
    </w:rPr>
  </w:style>
  <w:style w:type="character" w:customStyle="1" w:styleId="WW8Num21z2">
    <w:name w:val="WW8Num21z2"/>
    <w:rsid w:val="00FA7C2F"/>
    <w:rPr>
      <w:rFonts w:ascii="Wingdings" w:hAnsi="Wingdings" w:cs="Wingdings"/>
    </w:rPr>
  </w:style>
  <w:style w:type="character" w:customStyle="1" w:styleId="WW8Num21z3">
    <w:name w:val="WW8Num21z3"/>
    <w:rsid w:val="00FA7C2F"/>
    <w:rPr>
      <w:rFonts w:ascii="Symbol" w:hAnsi="Symbol" w:cs="Symbol"/>
    </w:rPr>
  </w:style>
  <w:style w:type="character" w:customStyle="1" w:styleId="WW8Num48z3">
    <w:name w:val="WW8Num48z3"/>
    <w:rsid w:val="00FA7C2F"/>
    <w:rPr>
      <w:rFonts w:ascii="Symbol" w:hAnsi="Symbol" w:cs="Symbol"/>
    </w:rPr>
  </w:style>
  <w:style w:type="character" w:customStyle="1" w:styleId="Domylnaczcionkaakapitu3">
    <w:name w:val="Domyślna czcionka akapitu3"/>
    <w:rsid w:val="00FA7C2F"/>
  </w:style>
  <w:style w:type="character" w:customStyle="1" w:styleId="Domylnaczcionkaakapitu2">
    <w:name w:val="Domyślna czcionka akapitu2"/>
    <w:rsid w:val="00FA7C2F"/>
  </w:style>
  <w:style w:type="character" w:customStyle="1" w:styleId="ZnakZnak6">
    <w:name w:val="Znak Znak6"/>
    <w:rsid w:val="00FA7C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ZnakZnak2">
    <w:name w:val="Znak Znak2"/>
    <w:rsid w:val="00FA7C2F"/>
    <w:rPr>
      <w:rFonts w:ascii="Calibri" w:eastAsia="Calibri" w:hAnsi="Calibri" w:cs="Calibri"/>
      <w:sz w:val="22"/>
      <w:szCs w:val="22"/>
    </w:rPr>
  </w:style>
  <w:style w:type="character" w:customStyle="1" w:styleId="ZnakZnak1">
    <w:name w:val="Znak Znak1"/>
    <w:rsid w:val="00FA7C2F"/>
    <w:rPr>
      <w:rFonts w:ascii="Calibri" w:eastAsia="Calibri" w:hAnsi="Calibri" w:cs="Calibri"/>
      <w:sz w:val="22"/>
      <w:szCs w:val="22"/>
    </w:rPr>
  </w:style>
  <w:style w:type="character" w:customStyle="1" w:styleId="ZnakZnak">
    <w:name w:val="Znak Znak"/>
    <w:rsid w:val="00FA7C2F"/>
    <w:rPr>
      <w:rFonts w:ascii="Calibri" w:eastAsia="Calibri" w:hAnsi="Calibri" w:cs="Calibri"/>
      <w:sz w:val="16"/>
      <w:szCs w:val="16"/>
    </w:rPr>
  </w:style>
  <w:style w:type="character" w:customStyle="1" w:styleId="ZnakZnak5">
    <w:name w:val="Znak Znak5"/>
    <w:rsid w:val="00FA7C2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ZnakZnak4">
    <w:name w:val="Znak Znak4"/>
    <w:rsid w:val="00FA7C2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erChar">
    <w:name w:val="Header Char"/>
    <w:rsid w:val="00FA7C2F"/>
    <w:rPr>
      <w:rFonts w:ascii="Calibri" w:eastAsia="Calibri" w:hAnsi="Calibri" w:cs="Calibri"/>
      <w:sz w:val="22"/>
      <w:szCs w:val="22"/>
      <w:lang w:val="pl-PL" w:eastAsia="ar-SA" w:bidi="ar-SA"/>
    </w:rPr>
  </w:style>
  <w:style w:type="character" w:customStyle="1" w:styleId="Odwoanieprzypisukocowego1">
    <w:name w:val="Odwołanie przypisu końcowego1"/>
    <w:rsid w:val="00FA7C2F"/>
    <w:rPr>
      <w:vertAlign w:val="superscript"/>
    </w:rPr>
  </w:style>
  <w:style w:type="character" w:customStyle="1" w:styleId="Heading2Char">
    <w:name w:val="Heading 2 Char"/>
    <w:rsid w:val="00FA7C2F"/>
    <w:rPr>
      <w:sz w:val="28"/>
      <w:szCs w:val="24"/>
      <w:lang w:val="pl-PL" w:eastAsia="ar-SA" w:bidi="ar-SA"/>
    </w:rPr>
  </w:style>
  <w:style w:type="character" w:customStyle="1" w:styleId="PlainTextChar">
    <w:name w:val="Plain Text Char"/>
    <w:rsid w:val="00FA7C2F"/>
    <w:rPr>
      <w:rFonts w:ascii="Courier New" w:hAnsi="Courier New" w:cs="Courier New"/>
      <w:lang w:val="pl-PL" w:eastAsia="ar-SA" w:bidi="ar-SA"/>
    </w:rPr>
  </w:style>
  <w:style w:type="character" w:customStyle="1" w:styleId="TekstprzypisudolnegoZnak">
    <w:name w:val="Tekst przypisu dolnego Znak"/>
    <w:rsid w:val="00FA7C2F"/>
    <w:rPr>
      <w:szCs w:val="24"/>
    </w:rPr>
  </w:style>
  <w:style w:type="character" w:customStyle="1" w:styleId="WW8Num53z0">
    <w:name w:val="WW8Num53z0"/>
    <w:rsid w:val="00FA7C2F"/>
    <w:rPr>
      <w:rFonts w:ascii="Symbol" w:hAnsi="Symbol" w:cs="Symbol"/>
    </w:rPr>
  </w:style>
  <w:style w:type="character" w:customStyle="1" w:styleId="WW8Num53z1">
    <w:name w:val="WW8Num53z1"/>
    <w:rsid w:val="00FA7C2F"/>
    <w:rPr>
      <w:rFonts w:ascii="Courier New" w:hAnsi="Courier New" w:cs="Courier New"/>
    </w:rPr>
  </w:style>
  <w:style w:type="character" w:customStyle="1" w:styleId="WW8Num53z2">
    <w:name w:val="WW8Num53z2"/>
    <w:rsid w:val="00FA7C2F"/>
    <w:rPr>
      <w:rFonts w:ascii="Wingdings" w:hAnsi="Wingdings" w:cs="Wingdings"/>
    </w:rPr>
  </w:style>
  <w:style w:type="character" w:customStyle="1" w:styleId="WW8Num54z0">
    <w:name w:val="WW8Num54z0"/>
    <w:rsid w:val="00FA7C2F"/>
    <w:rPr>
      <w:rFonts w:ascii="Symbol" w:hAnsi="Symbol" w:cs="Symbol"/>
      <w:b/>
      <w:bCs/>
    </w:rPr>
  </w:style>
  <w:style w:type="character" w:customStyle="1" w:styleId="WW8Num54z1">
    <w:name w:val="WW8Num54z1"/>
    <w:rsid w:val="00FA7C2F"/>
    <w:rPr>
      <w:rFonts w:ascii="Arial" w:hAnsi="Arial" w:cs="Arial"/>
      <w:b/>
      <w:bCs/>
    </w:rPr>
  </w:style>
  <w:style w:type="character" w:customStyle="1" w:styleId="WW8Num55z0">
    <w:name w:val="WW8Num55z0"/>
    <w:rsid w:val="00FA7C2F"/>
    <w:rPr>
      <w:rFonts w:eastAsia="Arial"/>
    </w:rPr>
  </w:style>
  <w:style w:type="character" w:customStyle="1" w:styleId="Domylnaczcionkaakapitu4">
    <w:name w:val="Domyślna czcionka akapitu4"/>
    <w:rsid w:val="00FA7C2F"/>
  </w:style>
  <w:style w:type="character" w:customStyle="1" w:styleId="Tekstpodstawowy3Znak">
    <w:name w:val="Tekst podstawowy 3 Znak"/>
    <w:rsid w:val="00FA7C2F"/>
    <w:rPr>
      <w:rFonts w:ascii="Calibri" w:eastAsia="Calibri" w:hAnsi="Calibri" w:cs="Calibri"/>
      <w:sz w:val="16"/>
      <w:szCs w:val="16"/>
    </w:rPr>
  </w:style>
  <w:style w:type="character" w:styleId="Hipercze">
    <w:name w:val="Hyperlink"/>
    <w:rsid w:val="00FA7C2F"/>
    <w:rPr>
      <w:color w:val="0000FF"/>
      <w:u w:val="single"/>
    </w:rPr>
  </w:style>
  <w:style w:type="character" w:customStyle="1" w:styleId="TekstpodstawowyZnak1">
    <w:name w:val="Tekst podstawowy Znak1"/>
    <w:rsid w:val="00FA7C2F"/>
    <w:rPr>
      <w:rFonts w:ascii="Calibri" w:eastAsia="Calibri" w:hAnsi="Calibri" w:cs="Calibri"/>
      <w:sz w:val="22"/>
      <w:szCs w:val="22"/>
    </w:rPr>
  </w:style>
  <w:style w:type="character" w:customStyle="1" w:styleId="Styl1Znak">
    <w:name w:val="Styl1 Znak"/>
    <w:rsid w:val="00FA7C2F"/>
    <w:rPr>
      <w:rFonts w:ascii="Verdana" w:eastAsia="Calibri" w:hAnsi="Verdana" w:cs="Verdana"/>
      <w:b/>
      <w:sz w:val="22"/>
      <w:szCs w:val="22"/>
      <w:lang w:val="en-US"/>
    </w:rPr>
  </w:style>
  <w:style w:type="character" w:customStyle="1" w:styleId="Styl2Znak">
    <w:name w:val="Styl2 Znak"/>
    <w:rsid w:val="00FA7C2F"/>
    <w:rPr>
      <w:rFonts w:ascii="Verdana" w:eastAsia="Calibri" w:hAnsi="Verdana" w:cs="Verdana"/>
      <w:b/>
      <w:lang w:val="en-US"/>
    </w:rPr>
  </w:style>
  <w:style w:type="character" w:customStyle="1" w:styleId="Styl3Znak">
    <w:name w:val="Styl3 Znak"/>
    <w:rsid w:val="00FA7C2F"/>
    <w:rPr>
      <w:rFonts w:ascii="Verdana" w:eastAsia="Calibri" w:hAnsi="Verdana" w:cs="Verdana"/>
      <w:b/>
      <w:lang w:val="en-US"/>
    </w:rPr>
  </w:style>
  <w:style w:type="character" w:customStyle="1" w:styleId="Styl4Znak">
    <w:name w:val="Styl4 Znak"/>
    <w:rsid w:val="00FA7C2F"/>
    <w:rPr>
      <w:rFonts w:ascii="Verdana" w:eastAsia="Calibri" w:hAnsi="Verdana" w:cs="Verdana"/>
      <w:b/>
      <w:sz w:val="22"/>
      <w:szCs w:val="22"/>
      <w:lang w:val="en-US"/>
    </w:rPr>
  </w:style>
  <w:style w:type="character" w:customStyle="1" w:styleId="Styl5Znak">
    <w:name w:val="Styl5 Znak"/>
    <w:rsid w:val="00FA7C2F"/>
    <w:rPr>
      <w:rFonts w:ascii="Verdana" w:eastAsia="Calibri" w:hAnsi="Verdana" w:cs="Arial"/>
      <w:b w:val="0"/>
    </w:rPr>
  </w:style>
  <w:style w:type="character" w:customStyle="1" w:styleId="MapadokumentuZnak">
    <w:name w:val="Mapa dokumentu Znak"/>
    <w:rsid w:val="00FA7C2F"/>
    <w:rPr>
      <w:rFonts w:ascii="Tahoma" w:eastAsia="Calibri" w:hAnsi="Tahoma" w:cs="Tahoma"/>
      <w:lang w:val="en-US"/>
    </w:rPr>
  </w:style>
  <w:style w:type="character" w:customStyle="1" w:styleId="Nagwek40">
    <w:name w:val="Nagłówek #4_"/>
    <w:rsid w:val="00FA7C2F"/>
    <w:rPr>
      <w:rFonts w:ascii="Verdana" w:hAnsi="Verdana" w:cs="Verdana"/>
      <w:b/>
      <w:bCs/>
      <w:sz w:val="19"/>
      <w:szCs w:val="19"/>
    </w:rPr>
  </w:style>
  <w:style w:type="character" w:customStyle="1" w:styleId="ZnakZnak21">
    <w:name w:val="Znak Znak21"/>
    <w:rsid w:val="00FA7C2F"/>
    <w:rPr>
      <w:rFonts w:ascii="Calibri" w:eastAsia="Calibri" w:hAnsi="Calibri" w:cs="Calibri"/>
      <w:sz w:val="22"/>
      <w:szCs w:val="22"/>
      <w:lang w:val="pl-PL" w:eastAsia="ar-SA" w:bidi="ar-SA"/>
    </w:rPr>
  </w:style>
  <w:style w:type="character" w:customStyle="1" w:styleId="ZnakZnak11">
    <w:name w:val="Znak Znak11"/>
    <w:rsid w:val="00FA7C2F"/>
    <w:rPr>
      <w:rFonts w:ascii="Calibri" w:eastAsia="Calibri" w:hAnsi="Calibri" w:cs="Calibri"/>
      <w:sz w:val="22"/>
      <w:szCs w:val="22"/>
      <w:lang w:val="pl-PL" w:eastAsia="ar-SA" w:bidi="ar-SA"/>
    </w:rPr>
  </w:style>
  <w:style w:type="character" w:customStyle="1" w:styleId="ZnakZnak3">
    <w:name w:val="Znak Znak3"/>
    <w:rsid w:val="00FA7C2F"/>
    <w:rPr>
      <w:rFonts w:ascii="Calibri" w:eastAsia="Calibri" w:hAnsi="Calibri" w:cs="Calibri"/>
      <w:sz w:val="16"/>
      <w:szCs w:val="16"/>
      <w:lang w:val="pl-PL" w:eastAsia="ar-SA" w:bidi="ar-SA"/>
    </w:rPr>
  </w:style>
  <w:style w:type="character" w:customStyle="1" w:styleId="Nagwek9Znak">
    <w:name w:val="Nagłówek 9 Znak"/>
    <w:rsid w:val="00FA7C2F"/>
    <w:rPr>
      <w:rFonts w:ascii="Arial" w:hAnsi="Arial" w:cs="Arial"/>
      <w:bCs/>
      <w:sz w:val="24"/>
    </w:rPr>
  </w:style>
  <w:style w:type="character" w:customStyle="1" w:styleId="FontStyle17">
    <w:name w:val="Font Style17"/>
    <w:rsid w:val="00FA7C2F"/>
    <w:rPr>
      <w:rFonts w:ascii="Arial Narrow" w:hAnsi="Arial Narrow" w:cs="Arial Narrow"/>
      <w:sz w:val="20"/>
      <w:szCs w:val="20"/>
    </w:rPr>
  </w:style>
  <w:style w:type="character" w:customStyle="1" w:styleId="FontStyle18">
    <w:name w:val="Font Style18"/>
    <w:rsid w:val="00FA7C2F"/>
    <w:rPr>
      <w:rFonts w:ascii="Arial Narrow" w:hAnsi="Arial Narrow" w:cs="Arial Narrow"/>
      <w:sz w:val="20"/>
      <w:szCs w:val="20"/>
    </w:rPr>
  </w:style>
  <w:style w:type="character" w:customStyle="1" w:styleId="title2">
    <w:name w:val="title2"/>
    <w:rsid w:val="00FA7C2F"/>
    <w:rPr>
      <w:rFonts w:ascii="Arial" w:hAnsi="Arial" w:cs="Arial"/>
      <w:b w:val="0"/>
      <w:bCs w:val="0"/>
      <w:strike w:val="0"/>
      <w:dstrike w:val="0"/>
      <w:vanish w:val="0"/>
      <w:color w:val="666666"/>
      <w:sz w:val="40"/>
      <w:szCs w:val="40"/>
      <w:u w:val="none"/>
    </w:rPr>
  </w:style>
  <w:style w:type="character" w:customStyle="1" w:styleId="content4">
    <w:name w:val="content4"/>
    <w:rsid w:val="00FA7C2F"/>
    <w:rPr>
      <w:rFonts w:ascii="Arial" w:hAnsi="Arial" w:cs="Arial"/>
      <w:strike w:val="0"/>
      <w:dstrike w:val="0"/>
      <w:vanish w:val="0"/>
      <w:color w:val="000000"/>
      <w:sz w:val="20"/>
      <w:szCs w:val="20"/>
      <w:u w:val="none"/>
    </w:rPr>
  </w:style>
  <w:style w:type="character" w:customStyle="1" w:styleId="tekstindex1">
    <w:name w:val="tekstindex1"/>
    <w:rsid w:val="00FA7C2F"/>
    <w:rPr>
      <w:rFonts w:ascii="Tahoma" w:hAnsi="Tahoma" w:cs="Tahoma"/>
      <w:b w:val="0"/>
      <w:bCs w:val="0"/>
      <w:color w:val="333333"/>
      <w:sz w:val="17"/>
      <w:szCs w:val="17"/>
    </w:rPr>
  </w:style>
  <w:style w:type="character" w:customStyle="1" w:styleId="biggertext3">
    <w:name w:val="biggertext3"/>
    <w:rsid w:val="00FA7C2F"/>
    <w:rPr>
      <w:sz w:val="28"/>
      <w:szCs w:val="28"/>
    </w:rPr>
  </w:style>
  <w:style w:type="character" w:customStyle="1" w:styleId="DataZnak">
    <w:name w:val="Data Znak"/>
    <w:rsid w:val="00FA7C2F"/>
    <w:rPr>
      <w:rFonts w:ascii="Calibri" w:eastAsia="Calibri" w:hAnsi="Calibri" w:cs="Calibri"/>
      <w:sz w:val="22"/>
      <w:szCs w:val="22"/>
    </w:rPr>
  </w:style>
  <w:style w:type="character" w:customStyle="1" w:styleId="TytuZnak">
    <w:name w:val="Tytuł Znak"/>
    <w:rsid w:val="00FA7C2F"/>
    <w:rPr>
      <w:rFonts w:ascii="Arial" w:eastAsia="Calibri" w:hAnsi="Arial" w:cs="Arial"/>
      <w:b/>
      <w:bCs/>
      <w:kern w:val="1"/>
      <w:sz w:val="28"/>
      <w:szCs w:val="32"/>
      <w:lang w:val="en-US"/>
    </w:rPr>
  </w:style>
  <w:style w:type="character" w:customStyle="1" w:styleId="PodtytuZnak">
    <w:name w:val="Podtytuł Znak"/>
    <w:rsid w:val="00FA7C2F"/>
    <w:rPr>
      <w:rFonts w:ascii="Arial" w:eastAsia="Calibri" w:hAnsi="Arial" w:cs="Arial"/>
      <w:sz w:val="24"/>
      <w:szCs w:val="24"/>
    </w:rPr>
  </w:style>
  <w:style w:type="character" w:customStyle="1" w:styleId="TekstpodstawowyzwciciemZnak">
    <w:name w:val="Tekst podstawowy z wcięciem Znak"/>
    <w:rsid w:val="00FA7C2F"/>
    <w:rPr>
      <w:rFonts w:ascii="Calibri" w:eastAsia="Calibri" w:hAnsi="Calibri" w:cs="Calibri"/>
      <w:sz w:val="22"/>
      <w:szCs w:val="22"/>
    </w:rPr>
  </w:style>
  <w:style w:type="character" w:customStyle="1" w:styleId="Tekstpodstawowyzwciciem2Znak">
    <w:name w:val="Tekst podstawowy z wcięciem 2 Znak"/>
    <w:rsid w:val="00FA7C2F"/>
    <w:rPr>
      <w:rFonts w:ascii="Calibri" w:eastAsia="Calibri" w:hAnsi="Calibri" w:cs="Calibri"/>
      <w:sz w:val="22"/>
      <w:szCs w:val="22"/>
      <w:lang w:val="pl-PL" w:eastAsia="ar-SA" w:bidi="ar-SA"/>
    </w:rPr>
  </w:style>
  <w:style w:type="character" w:customStyle="1" w:styleId="h1">
    <w:name w:val="h1"/>
    <w:rsid w:val="00FA7C2F"/>
  </w:style>
  <w:style w:type="character" w:customStyle="1" w:styleId="ZwykytekstZnak1">
    <w:name w:val="Zwykły tekst Znak1"/>
    <w:rsid w:val="00FA7C2F"/>
    <w:rPr>
      <w:rFonts w:ascii="Courier New" w:eastAsia="Calibri" w:hAnsi="Courier New" w:cs="Courier New"/>
    </w:rPr>
  </w:style>
  <w:style w:type="character" w:customStyle="1" w:styleId="Tekstpodstawowy2Znak">
    <w:name w:val="Tekst podstawowy 2 Znak"/>
    <w:rsid w:val="00FA7C2F"/>
    <w:rPr>
      <w:rFonts w:ascii="Arial" w:eastAsia="Calibri" w:hAnsi="Arial" w:cs="Calibri"/>
      <w:sz w:val="22"/>
      <w:szCs w:val="22"/>
    </w:rPr>
  </w:style>
  <w:style w:type="character" w:customStyle="1" w:styleId="Tekstpodstawowywcity2Znak1">
    <w:name w:val="Tekst podstawowy wcięty 2 Znak1"/>
    <w:rsid w:val="00FA7C2F"/>
    <w:rPr>
      <w:rFonts w:ascii="Arial" w:eastAsia="Calibri" w:hAnsi="Arial" w:cs="Calibri"/>
      <w:sz w:val="22"/>
      <w:szCs w:val="22"/>
    </w:rPr>
  </w:style>
  <w:style w:type="character" w:customStyle="1" w:styleId="Tekstpodstawowywcity3Znak1">
    <w:name w:val="Tekst podstawowy wcięty 3 Znak1"/>
    <w:rsid w:val="00FA7C2F"/>
    <w:rPr>
      <w:rFonts w:ascii="Arial" w:eastAsia="Calibri" w:hAnsi="Arial" w:cs="Calibri"/>
      <w:sz w:val="16"/>
      <w:szCs w:val="16"/>
    </w:rPr>
  </w:style>
  <w:style w:type="character" w:customStyle="1" w:styleId="TekstpodstawowywcityZnak1">
    <w:name w:val="Tekst podstawowy wcięty Znak1"/>
    <w:rsid w:val="00FA7C2F"/>
    <w:rPr>
      <w:rFonts w:ascii="Calibri" w:eastAsia="Calibri" w:hAnsi="Calibri" w:cs="Calibri"/>
      <w:sz w:val="22"/>
      <w:szCs w:val="22"/>
    </w:rPr>
  </w:style>
  <w:style w:type="character" w:customStyle="1" w:styleId="Tekstpodstawowyzwciciem2Znak1">
    <w:name w:val="Tekst podstawowy z wcięciem 2 Znak1"/>
    <w:rsid w:val="00FA7C2F"/>
    <w:rPr>
      <w:rFonts w:ascii="Arial" w:eastAsia="Calibri" w:hAnsi="Arial" w:cs="Calibri"/>
      <w:sz w:val="22"/>
      <w:szCs w:val="22"/>
    </w:rPr>
  </w:style>
  <w:style w:type="character" w:customStyle="1" w:styleId="TytuZnak1">
    <w:name w:val="Tytuł Znak1"/>
    <w:rsid w:val="00FA7C2F"/>
    <w:rPr>
      <w:rFonts w:ascii="Liberation Sans" w:eastAsia="Microsoft YaHei" w:hAnsi="Liberation Sans" w:cs="Mangal"/>
      <w:kern w:val="1"/>
      <w:sz w:val="28"/>
      <w:szCs w:val="28"/>
      <w:lang w:eastAsia="hi-IN" w:bidi="hi-IN"/>
    </w:rPr>
  </w:style>
  <w:style w:type="character" w:customStyle="1" w:styleId="FontStyle56">
    <w:name w:val="Font Style56"/>
    <w:rsid w:val="00FA7C2F"/>
    <w:rPr>
      <w:rFonts w:ascii="Times New Roman" w:hAnsi="Times New Roman" w:cs="Times New Roman"/>
      <w:color w:val="000000"/>
      <w:sz w:val="22"/>
      <w:szCs w:val="22"/>
    </w:rPr>
  </w:style>
  <w:style w:type="character" w:customStyle="1" w:styleId="TekstZnak">
    <w:name w:val="Tekst Znak"/>
    <w:rsid w:val="00FA7C2F"/>
    <w:rPr>
      <w:rFonts w:eastAsia="Calibri"/>
      <w:lang w:val="en-US"/>
    </w:rPr>
  </w:style>
  <w:style w:type="character" w:customStyle="1" w:styleId="Tekstpodstawowy3Znak1">
    <w:name w:val="Tekst podstawowy 3 Znak1"/>
    <w:rsid w:val="00FA7C2F"/>
    <w:rPr>
      <w:rFonts w:ascii="Calibri" w:eastAsia="Calibri" w:hAnsi="Calibri" w:cs="Calibri"/>
      <w:sz w:val="16"/>
      <w:szCs w:val="16"/>
    </w:rPr>
  </w:style>
  <w:style w:type="character" w:customStyle="1" w:styleId="Nagwek2Znak">
    <w:name w:val="Nagłówek 2 Znak"/>
    <w:rsid w:val="00FA7C2F"/>
    <w:rPr>
      <w:rFonts w:ascii="Arial" w:hAnsi="Arial"/>
      <w:b/>
      <w:sz w:val="22"/>
      <w:szCs w:val="24"/>
    </w:rPr>
  </w:style>
  <w:style w:type="character" w:customStyle="1" w:styleId="ListLabel1">
    <w:name w:val="ListLabel 1"/>
    <w:rsid w:val="00FA7C2F"/>
    <w:rPr>
      <w:strike w:val="0"/>
      <w:dstrike w:val="0"/>
    </w:rPr>
  </w:style>
  <w:style w:type="character" w:customStyle="1" w:styleId="ListLabel2">
    <w:name w:val="ListLabel 2"/>
    <w:rsid w:val="00FA7C2F"/>
    <w:rPr>
      <w:rFonts w:cs="Arial"/>
      <w:b/>
      <w:i w:val="0"/>
      <w:color w:val="000000"/>
      <w:kern w:val="1"/>
      <w:sz w:val="22"/>
      <w:szCs w:val="24"/>
    </w:rPr>
  </w:style>
  <w:style w:type="character" w:customStyle="1" w:styleId="ListLabel3">
    <w:name w:val="ListLabel 3"/>
    <w:rsid w:val="00FA7C2F"/>
    <w:rPr>
      <w:color w:val="00000A"/>
    </w:rPr>
  </w:style>
  <w:style w:type="character" w:customStyle="1" w:styleId="ListLabel4">
    <w:name w:val="ListLabel 4"/>
    <w:rsid w:val="00FA7C2F"/>
    <w:rPr>
      <w:b/>
    </w:rPr>
  </w:style>
  <w:style w:type="character" w:customStyle="1" w:styleId="ListLabel5">
    <w:name w:val="ListLabel 5"/>
    <w:rsid w:val="00FA7C2F"/>
    <w:rPr>
      <w:rFonts w:eastAsia="Times New Roman" w:cs="Arial"/>
      <w:b/>
      <w:i/>
      <w:iCs/>
      <w:color w:val="000000"/>
      <w:kern w:val="1"/>
      <w:sz w:val="16"/>
      <w:szCs w:val="16"/>
      <w:lang w:val="pl-PL"/>
    </w:rPr>
  </w:style>
  <w:style w:type="character" w:customStyle="1" w:styleId="ListLabel6">
    <w:name w:val="ListLabel 6"/>
    <w:rsid w:val="00FA7C2F"/>
    <w:rPr>
      <w:rFonts w:cs="Arial"/>
      <w:b/>
      <w:i w:val="0"/>
      <w:color w:val="000000"/>
      <w:kern w:val="1"/>
      <w:sz w:val="24"/>
      <w:szCs w:val="24"/>
    </w:rPr>
  </w:style>
  <w:style w:type="character" w:customStyle="1" w:styleId="ListLabel7">
    <w:name w:val="ListLabel 7"/>
    <w:rsid w:val="00FA7C2F"/>
    <w:rPr>
      <w:rFonts w:cs="Arial"/>
      <w:b w:val="0"/>
      <w:i w:val="0"/>
      <w:sz w:val="22"/>
      <w:szCs w:val="22"/>
    </w:rPr>
  </w:style>
  <w:style w:type="character" w:customStyle="1" w:styleId="ListLabel8">
    <w:name w:val="ListLabel 8"/>
    <w:rsid w:val="00FA7C2F"/>
    <w:rPr>
      <w:rFonts w:cs="Times New Roman"/>
    </w:rPr>
  </w:style>
  <w:style w:type="character" w:customStyle="1" w:styleId="ListLabel9">
    <w:name w:val="ListLabel 9"/>
    <w:rsid w:val="00FA7C2F"/>
    <w:rPr>
      <w:i w:val="0"/>
    </w:rPr>
  </w:style>
  <w:style w:type="character" w:customStyle="1" w:styleId="ListLabel10">
    <w:name w:val="ListLabel 10"/>
    <w:rsid w:val="00FA7C2F"/>
    <w:rPr>
      <w:b/>
      <w:i w:val="0"/>
      <w:color w:val="000000"/>
      <w:sz w:val="24"/>
      <w:szCs w:val="24"/>
    </w:rPr>
  </w:style>
  <w:style w:type="character" w:customStyle="1" w:styleId="ListLabel11">
    <w:name w:val="ListLabel 11"/>
    <w:rsid w:val="00FA7C2F"/>
    <w:rPr>
      <w:rFonts w:cs="Symbol"/>
    </w:rPr>
  </w:style>
  <w:style w:type="character" w:customStyle="1" w:styleId="ListLabel12">
    <w:name w:val="ListLabel 12"/>
    <w:rsid w:val="00FA7C2F"/>
    <w:rPr>
      <w:rFonts w:cs="StarSymbol"/>
      <w:sz w:val="18"/>
      <w:szCs w:val="18"/>
    </w:rPr>
  </w:style>
  <w:style w:type="character" w:customStyle="1" w:styleId="ListLabel13">
    <w:name w:val="ListLabel 13"/>
    <w:rsid w:val="00FA7C2F"/>
    <w:rPr>
      <w:rFonts w:eastAsia="Calibri" w:cs="Arial"/>
      <w:b/>
      <w:bCs/>
      <w:i w:val="0"/>
      <w:strike w:val="0"/>
      <w:dstrike w:val="0"/>
      <w:color w:val="000000"/>
      <w:kern w:val="1"/>
      <w:sz w:val="22"/>
      <w:szCs w:val="20"/>
      <w:lang w:val="pl-PL" w:eastAsia="ar-SA" w:bidi="ar-SA"/>
    </w:rPr>
  </w:style>
  <w:style w:type="character" w:customStyle="1" w:styleId="ListLabel14">
    <w:name w:val="ListLabel 14"/>
    <w:rsid w:val="00FA7C2F"/>
    <w:rPr>
      <w:rFonts w:cs="Arial"/>
      <w:b/>
      <w:i w:val="0"/>
      <w:sz w:val="24"/>
      <w:szCs w:val="24"/>
    </w:rPr>
  </w:style>
  <w:style w:type="character" w:customStyle="1" w:styleId="ListLabel15">
    <w:name w:val="ListLabel 15"/>
    <w:rsid w:val="00FA7C2F"/>
    <w:rPr>
      <w:rFonts w:cs="Courier New"/>
    </w:rPr>
  </w:style>
  <w:style w:type="character" w:customStyle="1" w:styleId="ListLabel16">
    <w:name w:val="ListLabel 16"/>
    <w:rsid w:val="00FA7C2F"/>
    <w:rPr>
      <w:rFonts w:cs="Arial"/>
      <w:szCs w:val="22"/>
    </w:rPr>
  </w:style>
  <w:style w:type="character" w:customStyle="1" w:styleId="Znakinumeracji">
    <w:name w:val="Znaki numeracji"/>
    <w:rsid w:val="00FA7C2F"/>
  </w:style>
  <w:style w:type="paragraph" w:customStyle="1" w:styleId="Nagwek50">
    <w:name w:val="Nagłówek5"/>
    <w:basedOn w:val="Normalny"/>
    <w:next w:val="Tekstpodstawowy"/>
    <w:rsid w:val="00FA7C2F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kstpodstawowy">
    <w:name w:val="Body Text"/>
    <w:basedOn w:val="Normalny"/>
    <w:rsid w:val="00FA7C2F"/>
    <w:pPr>
      <w:spacing w:after="120"/>
    </w:pPr>
    <w:rPr>
      <w:rFonts w:ascii="Calibri" w:hAnsi="Calibri" w:cs="Times New Roman"/>
      <w:lang w:val="en-US"/>
    </w:rPr>
  </w:style>
  <w:style w:type="paragraph" w:styleId="Lista">
    <w:name w:val="List"/>
    <w:basedOn w:val="Tekstpodstawowy"/>
    <w:rsid w:val="00FA7C2F"/>
    <w:rPr>
      <w:rFonts w:cs="Tahoma"/>
    </w:rPr>
  </w:style>
  <w:style w:type="paragraph" w:customStyle="1" w:styleId="Podpis3">
    <w:name w:val="Podpis3"/>
    <w:basedOn w:val="Normalny"/>
    <w:rsid w:val="00FA7C2F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Indeks">
    <w:name w:val="Indeks"/>
    <w:basedOn w:val="Normalny"/>
    <w:rsid w:val="00FA7C2F"/>
    <w:pPr>
      <w:suppressLineNumbers/>
    </w:pPr>
    <w:rPr>
      <w:rFonts w:cs="Tahoma"/>
    </w:rPr>
  </w:style>
  <w:style w:type="paragraph" w:customStyle="1" w:styleId="Legenda1">
    <w:name w:val="Legenda1"/>
    <w:basedOn w:val="Normalny"/>
    <w:rsid w:val="00FA7C2F"/>
    <w:pPr>
      <w:suppressLineNumbers/>
      <w:spacing w:before="120" w:after="120"/>
    </w:pPr>
    <w:rPr>
      <w:b/>
      <w:iCs/>
    </w:rPr>
  </w:style>
  <w:style w:type="paragraph" w:customStyle="1" w:styleId="Legenda4">
    <w:name w:val="Legenda4"/>
    <w:basedOn w:val="Normalny"/>
    <w:rsid w:val="00FA7C2F"/>
    <w:pPr>
      <w:suppressLineNumbers/>
      <w:spacing w:before="120" w:after="120"/>
    </w:pPr>
    <w:rPr>
      <w:i/>
      <w:iCs/>
      <w:sz w:val="24"/>
    </w:rPr>
  </w:style>
  <w:style w:type="paragraph" w:customStyle="1" w:styleId="Legenda3">
    <w:name w:val="Legenda3"/>
    <w:basedOn w:val="Normalny"/>
    <w:rsid w:val="00FA7C2F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agwek20">
    <w:name w:val="Nagłówek2"/>
    <w:basedOn w:val="Normalny"/>
    <w:rsid w:val="00FA7C2F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Podpis2">
    <w:name w:val="Podpis2"/>
    <w:basedOn w:val="Normalny"/>
    <w:rsid w:val="00FA7C2F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Nagwek10">
    <w:name w:val="Nagłówek1"/>
    <w:basedOn w:val="Normalny"/>
    <w:rsid w:val="00FA7C2F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Podpis1">
    <w:name w:val="Podpis1"/>
    <w:basedOn w:val="Normalny"/>
    <w:rsid w:val="00FA7C2F"/>
    <w:pPr>
      <w:suppressLineNumbers/>
      <w:spacing w:before="120" w:after="120"/>
    </w:pPr>
    <w:rPr>
      <w:rFonts w:cs="Tahoma"/>
      <w:i/>
      <w:iCs/>
      <w:sz w:val="24"/>
    </w:rPr>
  </w:style>
  <w:style w:type="paragraph" w:styleId="Nagwek">
    <w:name w:val="header"/>
    <w:basedOn w:val="Normalny"/>
    <w:link w:val="NagwekZnak2"/>
    <w:rsid w:val="00FA7C2F"/>
    <w:pPr>
      <w:suppressLineNumbers/>
      <w:tabs>
        <w:tab w:val="clear" w:pos="567"/>
        <w:tab w:val="clear" w:pos="850"/>
        <w:tab w:val="center" w:pos="4819"/>
        <w:tab w:val="right" w:pos="9638"/>
      </w:tabs>
      <w:spacing w:line="100" w:lineRule="atLeast"/>
    </w:pPr>
    <w:rPr>
      <w:rFonts w:ascii="Calibri" w:hAnsi="Calibri"/>
    </w:rPr>
  </w:style>
  <w:style w:type="paragraph" w:styleId="Stopka">
    <w:name w:val="footer"/>
    <w:basedOn w:val="Normalny"/>
    <w:rsid w:val="00FA7C2F"/>
    <w:pPr>
      <w:suppressLineNumbers/>
      <w:tabs>
        <w:tab w:val="clear" w:pos="567"/>
        <w:tab w:val="clear" w:pos="850"/>
        <w:tab w:val="center" w:pos="4819"/>
        <w:tab w:val="right" w:pos="9638"/>
      </w:tabs>
      <w:spacing w:line="100" w:lineRule="atLeast"/>
    </w:pPr>
  </w:style>
  <w:style w:type="paragraph" w:customStyle="1" w:styleId="Zawartotabeli">
    <w:name w:val="Zawartość tabeli"/>
    <w:basedOn w:val="Normalny"/>
    <w:rsid w:val="00FA7C2F"/>
    <w:pPr>
      <w:suppressLineNumbers/>
    </w:pPr>
  </w:style>
  <w:style w:type="paragraph" w:customStyle="1" w:styleId="Nagwektabeli">
    <w:name w:val="Nagłówek tabeli"/>
    <w:basedOn w:val="Zawartotabeli"/>
    <w:rsid w:val="00FA7C2F"/>
    <w:pPr>
      <w:jc w:val="center"/>
    </w:pPr>
    <w:rPr>
      <w:b/>
      <w:bCs/>
    </w:rPr>
  </w:style>
  <w:style w:type="paragraph" w:customStyle="1" w:styleId="NormalnyWeb1">
    <w:name w:val="Normalny (Web)1"/>
    <w:basedOn w:val="Normalny"/>
    <w:rsid w:val="00FA7C2F"/>
    <w:pPr>
      <w:spacing w:before="280" w:after="280"/>
    </w:pPr>
  </w:style>
  <w:style w:type="paragraph" w:customStyle="1" w:styleId="Tekstpodstawowy32">
    <w:name w:val="Tekst podstawowy 32"/>
    <w:basedOn w:val="Normalny"/>
    <w:rsid w:val="00FA7C2F"/>
    <w:pPr>
      <w:spacing w:after="120"/>
    </w:pPr>
    <w:rPr>
      <w:rFonts w:ascii="Calibri" w:hAnsi="Calibri" w:cs="Times New Roman"/>
      <w:sz w:val="16"/>
      <w:szCs w:val="16"/>
      <w:lang w:val="en-US"/>
    </w:rPr>
  </w:style>
  <w:style w:type="paragraph" w:customStyle="1" w:styleId="Zwykytekst2">
    <w:name w:val="Zwykły tekst2"/>
    <w:basedOn w:val="Normalny"/>
    <w:rsid w:val="00FA7C2F"/>
    <w:pPr>
      <w:suppressAutoHyphens w:val="0"/>
      <w:spacing w:line="100" w:lineRule="atLeast"/>
    </w:pPr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Tekstpodstawowy22">
    <w:name w:val="Tekst podstawowy 22"/>
    <w:basedOn w:val="Normalny"/>
    <w:rsid w:val="00FA7C2F"/>
    <w:pPr>
      <w:spacing w:after="120" w:line="480" w:lineRule="auto"/>
    </w:pPr>
  </w:style>
  <w:style w:type="paragraph" w:customStyle="1" w:styleId="Tekstprzypisukocowego1">
    <w:name w:val="Tekst przypisu końcowego1"/>
    <w:basedOn w:val="Normalny"/>
    <w:rsid w:val="00FA7C2F"/>
    <w:rPr>
      <w:sz w:val="20"/>
      <w:szCs w:val="20"/>
    </w:rPr>
  </w:style>
  <w:style w:type="paragraph" w:styleId="Tekstpodstawowywcity">
    <w:name w:val="Body Text Indent"/>
    <w:basedOn w:val="Normalny"/>
    <w:rsid w:val="00FA7C2F"/>
    <w:pPr>
      <w:spacing w:after="120"/>
      <w:ind w:left="283"/>
    </w:pPr>
    <w:rPr>
      <w:rFonts w:ascii="Calibri" w:hAnsi="Calibri"/>
    </w:rPr>
  </w:style>
  <w:style w:type="paragraph" w:customStyle="1" w:styleId="Tekstpodstawowywcity22">
    <w:name w:val="Tekst podstawowy wcięty 22"/>
    <w:basedOn w:val="Normalny"/>
    <w:rsid w:val="00FA7C2F"/>
    <w:pPr>
      <w:spacing w:after="120" w:line="480" w:lineRule="auto"/>
      <w:ind w:left="283"/>
    </w:pPr>
    <w:rPr>
      <w:rFonts w:ascii="Calibri" w:hAnsi="Calibri"/>
    </w:rPr>
  </w:style>
  <w:style w:type="paragraph" w:customStyle="1" w:styleId="Tekstpodstawowywcity32">
    <w:name w:val="Tekst podstawowy wcięty 32"/>
    <w:basedOn w:val="Normalny"/>
    <w:rsid w:val="00FA7C2F"/>
    <w:pPr>
      <w:spacing w:after="120"/>
      <w:ind w:left="283"/>
    </w:pPr>
    <w:rPr>
      <w:rFonts w:ascii="Calibri" w:hAnsi="Calibri"/>
      <w:sz w:val="16"/>
      <w:szCs w:val="16"/>
    </w:rPr>
  </w:style>
  <w:style w:type="paragraph" w:customStyle="1" w:styleId="PlainText1">
    <w:name w:val="Plain Text1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</w:pPr>
    <w:rPr>
      <w:rFonts w:ascii="Courier New" w:eastAsia="Courier New" w:hAnsi="Courier New" w:cs="Times New Roman"/>
      <w:sz w:val="20"/>
    </w:rPr>
  </w:style>
  <w:style w:type="paragraph" w:customStyle="1" w:styleId="LANSTERPODPUNKT">
    <w:name w:val="LANSTER_PODPUNKT"/>
    <w:basedOn w:val="Normalny"/>
    <w:rsid w:val="00FA7C2F"/>
    <w:pPr>
      <w:tabs>
        <w:tab w:val="clear" w:pos="567"/>
        <w:tab w:val="clear" w:pos="850"/>
      </w:tabs>
      <w:suppressAutoHyphens w:val="0"/>
      <w:spacing w:after="120" w:line="100" w:lineRule="atLeast"/>
    </w:pPr>
    <w:rPr>
      <w:rFonts w:ascii="Times New Roman" w:eastAsia="Times New Roman" w:hAnsi="Times New Roman" w:cs="Times New Roman"/>
      <w:sz w:val="24"/>
    </w:rPr>
  </w:style>
  <w:style w:type="paragraph" w:customStyle="1" w:styleId="StylLANSTERPODPUNKTInterlinia15wiersza">
    <w:name w:val="Styl LANSTER_PODPUNKT + Interlinia:  15 wiersza"/>
    <w:basedOn w:val="LANSTERPODPUNKT"/>
    <w:rsid w:val="00FA7C2F"/>
    <w:pPr>
      <w:spacing w:line="360" w:lineRule="auto"/>
    </w:pPr>
  </w:style>
  <w:style w:type="paragraph" w:customStyle="1" w:styleId="Nag3wekstrony">
    <w:name w:val="Nag3ówek strony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</w:pPr>
    <w:rPr>
      <w:rFonts w:eastAsia="Times New Roman" w:cs="Times New Roman"/>
      <w:sz w:val="24"/>
    </w:rPr>
  </w:style>
  <w:style w:type="paragraph" w:customStyle="1" w:styleId="LANSTERStandardZnak">
    <w:name w:val="LANSTER_Standard Znak"/>
    <w:basedOn w:val="Normalny"/>
    <w:rsid w:val="00FA7C2F"/>
    <w:pPr>
      <w:tabs>
        <w:tab w:val="clear" w:pos="567"/>
        <w:tab w:val="clear" w:pos="850"/>
      </w:tabs>
      <w:suppressAutoHyphens w:val="0"/>
      <w:spacing w:after="120"/>
      <w:ind w:firstLine="709"/>
    </w:pPr>
    <w:rPr>
      <w:rFonts w:ascii="Times New Roman" w:eastAsia="Times New Roman" w:hAnsi="Times New Roman" w:cs="Times New Roman"/>
      <w:sz w:val="24"/>
    </w:rPr>
  </w:style>
  <w:style w:type="paragraph" w:customStyle="1" w:styleId="LANSTERStandard">
    <w:name w:val="LANSTER_Standard"/>
    <w:basedOn w:val="Normalny"/>
    <w:rsid w:val="00FA7C2F"/>
    <w:pPr>
      <w:tabs>
        <w:tab w:val="clear" w:pos="567"/>
        <w:tab w:val="clear" w:pos="850"/>
      </w:tabs>
      <w:suppressAutoHyphens w:val="0"/>
      <w:spacing w:after="120"/>
      <w:ind w:firstLine="709"/>
    </w:pPr>
    <w:rPr>
      <w:rFonts w:ascii="Times New Roman" w:eastAsia="Times New Roman" w:hAnsi="Times New Roman" w:cs="Times New Roman"/>
      <w:sz w:val="24"/>
    </w:rPr>
  </w:style>
  <w:style w:type="paragraph" w:customStyle="1" w:styleId="BodyText21">
    <w:name w:val="Body Text 21"/>
    <w:basedOn w:val="Normalny"/>
    <w:rsid w:val="00FA7C2F"/>
    <w:pPr>
      <w:widowControl w:val="0"/>
      <w:tabs>
        <w:tab w:val="clear" w:pos="567"/>
        <w:tab w:val="clear" w:pos="850"/>
      </w:tabs>
      <w:suppressAutoHyphens w:val="0"/>
      <w:spacing w:line="100" w:lineRule="atLeast"/>
      <w:ind w:firstLine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kapit12514">
    <w:name w:val="akapit125_14"/>
    <w:basedOn w:val="Nagwek2"/>
    <w:rsid w:val="00FA7C2F"/>
    <w:pPr>
      <w:keepNext w:val="0"/>
      <w:widowControl w:val="0"/>
      <w:numPr>
        <w:ilvl w:val="0"/>
        <w:numId w:val="0"/>
      </w:numPr>
      <w:tabs>
        <w:tab w:val="clear" w:pos="850"/>
      </w:tabs>
      <w:spacing w:after="240"/>
      <w:ind w:firstLine="709"/>
      <w:jc w:val="left"/>
    </w:pPr>
    <w:rPr>
      <w:b w:val="0"/>
      <w:szCs w:val="20"/>
    </w:rPr>
  </w:style>
  <w:style w:type="paragraph" w:customStyle="1" w:styleId="Adreszwrotnynakopercie1">
    <w:name w:val="Adres zwrotny na kopercie1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</w:pPr>
    <w:rPr>
      <w:rFonts w:eastAsia="Times New Roman" w:cs="Times New Roman"/>
      <w:sz w:val="24"/>
      <w:szCs w:val="20"/>
    </w:rPr>
  </w:style>
  <w:style w:type="paragraph" w:customStyle="1" w:styleId="Akapitzlist1">
    <w:name w:val="Akapit z listą1"/>
    <w:basedOn w:val="Normalny"/>
    <w:rsid w:val="00FA7C2F"/>
    <w:pPr>
      <w:ind w:left="708"/>
    </w:pPr>
    <w:rPr>
      <w:rFonts w:eastAsia="Times New Roman" w:cs="Arial"/>
      <w:kern w:val="1"/>
    </w:rPr>
  </w:style>
  <w:style w:type="paragraph" w:customStyle="1" w:styleId="Wcicie">
    <w:name w:val="Wcięcie"/>
    <w:basedOn w:val="Normalny"/>
    <w:rsid w:val="00FA7C2F"/>
    <w:pPr>
      <w:tabs>
        <w:tab w:val="clear" w:pos="567"/>
        <w:tab w:val="clear" w:pos="850"/>
        <w:tab w:val="left" w:pos="1080"/>
      </w:tabs>
      <w:suppressAutoHyphens w:val="0"/>
      <w:spacing w:line="100" w:lineRule="atLeast"/>
      <w:ind w:left="1080"/>
    </w:pPr>
    <w:rPr>
      <w:rFonts w:ascii="Arial Narrow" w:eastAsia="Times New Roman" w:hAnsi="Arial Narrow" w:cs="Times New Roman"/>
      <w:sz w:val="24"/>
    </w:rPr>
  </w:style>
  <w:style w:type="paragraph" w:customStyle="1" w:styleId="DefaultText">
    <w:name w:val="Default Text"/>
    <w:rsid w:val="00FA7C2F"/>
    <w:pPr>
      <w:suppressAutoHyphens/>
    </w:pPr>
    <w:rPr>
      <w:color w:val="000000"/>
      <w:sz w:val="24"/>
      <w:lang w:eastAsia="ar-SA"/>
    </w:rPr>
  </w:style>
  <w:style w:type="paragraph" w:customStyle="1" w:styleId="BodyTextIndent21">
    <w:name w:val="Body Text Indent 21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  <w:ind w:firstLine="567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O-normal">
    <w:name w:val="LO-normal"/>
    <w:basedOn w:val="Normalny"/>
    <w:rsid w:val="00FA7C2F"/>
    <w:pPr>
      <w:tabs>
        <w:tab w:val="clear" w:pos="567"/>
        <w:tab w:val="clear" w:pos="850"/>
      </w:tabs>
      <w:suppressAutoHyphens w:val="0"/>
      <w:spacing w:before="280" w:after="280" w:line="100" w:lineRule="atLeast"/>
    </w:pPr>
    <w:rPr>
      <w:rFonts w:eastAsia="Times New Roman" w:cs="Arial"/>
      <w:color w:val="5A5A5A"/>
      <w:sz w:val="15"/>
      <w:szCs w:val="15"/>
    </w:rPr>
  </w:style>
  <w:style w:type="paragraph" w:customStyle="1" w:styleId="LANSTERKONWENCJA">
    <w:name w:val="LANSTER_KONWENCJA"/>
    <w:basedOn w:val="Normalny"/>
    <w:rsid w:val="00FA7C2F"/>
    <w:pPr>
      <w:tabs>
        <w:tab w:val="clear" w:pos="567"/>
        <w:tab w:val="clear" w:pos="850"/>
      </w:tabs>
      <w:suppressAutoHyphens w:val="0"/>
      <w:spacing w:after="120" w:line="300" w:lineRule="auto"/>
      <w:ind w:left="709" w:firstLine="709"/>
    </w:pPr>
    <w:rPr>
      <w:rFonts w:ascii="Times New Roman" w:eastAsia="Times New Roman" w:hAnsi="Times New Roman" w:cs="Times New Roman"/>
      <w:sz w:val="24"/>
    </w:rPr>
  </w:style>
  <w:style w:type="paragraph" w:customStyle="1" w:styleId="WW-Tekstpodstawowy2">
    <w:name w:val="WW-Tekst podstawowy 2"/>
    <w:basedOn w:val="Normalny"/>
    <w:rsid w:val="00FA7C2F"/>
    <w:pPr>
      <w:tabs>
        <w:tab w:val="clear" w:pos="567"/>
        <w:tab w:val="clear" w:pos="850"/>
      </w:tabs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kstdymka1">
    <w:name w:val="Tekst dymka1"/>
    <w:basedOn w:val="Normalny"/>
    <w:rsid w:val="00FA7C2F"/>
    <w:pPr>
      <w:spacing w:line="100" w:lineRule="atLeast"/>
    </w:pPr>
    <w:rPr>
      <w:rFonts w:ascii="Tahoma" w:hAnsi="Tahoma" w:cs="Times New Roman"/>
      <w:sz w:val="16"/>
      <w:szCs w:val="16"/>
      <w:lang w:val="en-US"/>
    </w:rPr>
  </w:style>
  <w:style w:type="paragraph" w:customStyle="1" w:styleId="Tekstkomentarza1">
    <w:name w:val="Tekst komentarza1"/>
    <w:basedOn w:val="Normalny"/>
    <w:rsid w:val="00FA7C2F"/>
    <w:rPr>
      <w:rFonts w:ascii="Calibri" w:hAnsi="Calibri" w:cs="Times New Roman"/>
      <w:sz w:val="20"/>
      <w:szCs w:val="20"/>
      <w:lang w:val="en-US"/>
    </w:rPr>
  </w:style>
  <w:style w:type="paragraph" w:customStyle="1" w:styleId="Teksttreci1">
    <w:name w:val="Tekst treści1"/>
    <w:basedOn w:val="Normalny"/>
    <w:rsid w:val="00FA7C2F"/>
    <w:pPr>
      <w:widowControl w:val="0"/>
      <w:shd w:val="clear" w:color="auto" w:fill="FFFFFF"/>
      <w:tabs>
        <w:tab w:val="clear" w:pos="567"/>
        <w:tab w:val="clear" w:pos="850"/>
      </w:tabs>
      <w:suppressAutoHyphens w:val="0"/>
      <w:spacing w:line="394" w:lineRule="exact"/>
    </w:pPr>
    <w:rPr>
      <w:rFonts w:ascii="Times New Roman" w:eastAsia="Times New Roman" w:hAnsi="Times New Roman" w:cs="Times New Roman"/>
      <w:lang w:val="en-US"/>
    </w:rPr>
  </w:style>
  <w:style w:type="paragraph" w:customStyle="1" w:styleId="Znak1ZnakZnakZnak">
    <w:name w:val="Znak1 Znak Znak Znak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</w:pPr>
    <w:rPr>
      <w:rFonts w:ascii="Times New Roman" w:eastAsia="Times New Roman" w:hAnsi="Times New Roman" w:cs="Times New Roman"/>
      <w:sz w:val="24"/>
    </w:rPr>
  </w:style>
  <w:style w:type="paragraph" w:customStyle="1" w:styleId="Nagwek910">
    <w:name w:val="Nagłówek #91"/>
    <w:basedOn w:val="Normalny"/>
    <w:rsid w:val="00FA7C2F"/>
    <w:pPr>
      <w:widowControl w:val="0"/>
      <w:shd w:val="clear" w:color="auto" w:fill="FFFFFF"/>
      <w:tabs>
        <w:tab w:val="clear" w:pos="567"/>
        <w:tab w:val="clear" w:pos="850"/>
      </w:tabs>
      <w:suppressAutoHyphens w:val="0"/>
      <w:spacing w:before="120" w:line="187" w:lineRule="exact"/>
    </w:pPr>
    <w:rPr>
      <w:rFonts w:ascii="Segoe UI" w:eastAsia="Times New Roman" w:hAnsi="Segoe UI" w:cs="Times New Roman"/>
      <w:sz w:val="16"/>
      <w:szCs w:val="16"/>
      <w:lang w:val="en-US"/>
    </w:rPr>
  </w:style>
  <w:style w:type="paragraph" w:customStyle="1" w:styleId="Styl01">
    <w:name w:val="Styl01"/>
    <w:basedOn w:val="Normalny"/>
    <w:rsid w:val="00FA7C2F"/>
    <w:pPr>
      <w:tabs>
        <w:tab w:val="clear" w:pos="567"/>
        <w:tab w:val="clear" w:pos="850"/>
      </w:tabs>
      <w:spacing w:line="100" w:lineRule="atLeast"/>
      <w:ind w:left="700"/>
    </w:pPr>
    <w:rPr>
      <w:rFonts w:eastAsia="Times New Roman" w:cs="Arial"/>
      <w:sz w:val="24"/>
    </w:rPr>
  </w:style>
  <w:style w:type="paragraph" w:customStyle="1" w:styleId="wiosna">
    <w:name w:val="wiosna"/>
    <w:rsid w:val="00FA7C2F"/>
    <w:pPr>
      <w:suppressAutoHyphens/>
      <w:spacing w:line="360" w:lineRule="auto"/>
    </w:pPr>
    <w:rPr>
      <w:rFonts w:eastAsia="Arial"/>
      <w:color w:val="000000"/>
      <w:sz w:val="24"/>
      <w:lang w:eastAsia="ar-SA"/>
    </w:rPr>
  </w:style>
  <w:style w:type="paragraph" w:customStyle="1" w:styleId="NormalIndent10">
    <w:name w:val="Normal Indent 1.0"/>
    <w:basedOn w:val="Normalny"/>
    <w:rsid w:val="00FA7C2F"/>
    <w:pPr>
      <w:keepLines/>
      <w:tabs>
        <w:tab w:val="clear" w:pos="567"/>
        <w:tab w:val="clear" w:pos="850"/>
      </w:tabs>
      <w:spacing w:before="80" w:line="100" w:lineRule="atLeast"/>
      <w:ind w:left="1152"/>
    </w:pPr>
    <w:rPr>
      <w:rFonts w:ascii="Arial Narrow" w:eastAsia="Times New Roman" w:hAnsi="Arial Narrow" w:cs="Times New Roman"/>
      <w:sz w:val="24"/>
      <w:szCs w:val="20"/>
    </w:rPr>
  </w:style>
  <w:style w:type="paragraph" w:customStyle="1" w:styleId="xl68">
    <w:name w:val="xl68"/>
    <w:basedOn w:val="Normalny"/>
    <w:rsid w:val="00FA7C2F"/>
    <w:pPr>
      <w:tabs>
        <w:tab w:val="clear" w:pos="567"/>
        <w:tab w:val="clear" w:pos="850"/>
      </w:tabs>
      <w:suppressAutoHyphens w:val="0"/>
      <w:spacing w:before="280" w:after="280" w:line="100" w:lineRule="atLeast"/>
    </w:pPr>
    <w:rPr>
      <w:rFonts w:eastAsia="Arial Unicode MS" w:cs="Arial"/>
      <w:b/>
      <w:bCs/>
      <w:sz w:val="24"/>
    </w:rPr>
  </w:style>
  <w:style w:type="paragraph" w:customStyle="1" w:styleId="xl65">
    <w:name w:val="xl65"/>
    <w:basedOn w:val="Normalny"/>
    <w:rsid w:val="00FA7C2F"/>
    <w:pPr>
      <w:tabs>
        <w:tab w:val="clear" w:pos="567"/>
        <w:tab w:val="clear" w:pos="850"/>
      </w:tabs>
      <w:suppressAutoHyphens w:val="0"/>
      <w:spacing w:before="280" w:after="280" w:line="100" w:lineRule="atLeast"/>
    </w:pPr>
    <w:rPr>
      <w:rFonts w:ascii="Arial Unicode MS" w:eastAsia="Arial Unicode MS" w:hAnsi="Arial Unicode MS" w:cs="Arial Unicode MS"/>
      <w:sz w:val="24"/>
    </w:rPr>
  </w:style>
  <w:style w:type="paragraph" w:customStyle="1" w:styleId="Nagwek31">
    <w:name w:val="Nagłówek #3"/>
    <w:basedOn w:val="Normalny"/>
    <w:rsid w:val="00FA7C2F"/>
    <w:pPr>
      <w:widowControl w:val="0"/>
      <w:shd w:val="clear" w:color="auto" w:fill="FFFFFF"/>
      <w:tabs>
        <w:tab w:val="clear" w:pos="567"/>
        <w:tab w:val="clear" w:pos="850"/>
      </w:tabs>
      <w:suppressAutoHyphens w:val="0"/>
      <w:spacing w:after="540" w:line="240" w:lineRule="atLeast"/>
      <w:ind w:hanging="760"/>
    </w:pPr>
    <w:rPr>
      <w:rFonts w:ascii="Verdana" w:eastAsia="Times New Roman" w:hAnsi="Verdana" w:cs="Times New Roman"/>
      <w:b/>
      <w:bCs/>
      <w:lang w:val="en-US"/>
    </w:rPr>
  </w:style>
  <w:style w:type="paragraph" w:customStyle="1" w:styleId="Nagwek32">
    <w:name w:val="Nagłówek3"/>
    <w:basedOn w:val="Normalny"/>
    <w:rsid w:val="00FA7C2F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Legenda10">
    <w:name w:val="Legenda1"/>
    <w:basedOn w:val="Normalny"/>
    <w:rsid w:val="00FA7C2F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Tekstpodstawowy31">
    <w:name w:val="Tekst podstawowy 31"/>
    <w:basedOn w:val="Normalny"/>
    <w:rsid w:val="00FA7C2F"/>
    <w:pPr>
      <w:spacing w:after="120"/>
    </w:pPr>
    <w:rPr>
      <w:sz w:val="16"/>
      <w:szCs w:val="16"/>
    </w:rPr>
  </w:style>
  <w:style w:type="paragraph" w:customStyle="1" w:styleId="Zwykytekst1">
    <w:name w:val="Zwykły tekst1"/>
    <w:basedOn w:val="Normalny"/>
    <w:rsid w:val="00FA7C2F"/>
    <w:pPr>
      <w:suppressAutoHyphens w:val="0"/>
      <w:spacing w:line="100" w:lineRule="atLeast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Tekstpodstawowy21">
    <w:name w:val="Tekst podstawowy 21"/>
    <w:basedOn w:val="Normalny"/>
    <w:rsid w:val="00FA7C2F"/>
    <w:pPr>
      <w:spacing w:after="120" w:line="480" w:lineRule="auto"/>
    </w:pPr>
  </w:style>
  <w:style w:type="paragraph" w:customStyle="1" w:styleId="Tekstpodstawowywcity21">
    <w:name w:val="Tekst podstawowy wcięty 21"/>
    <w:basedOn w:val="Normalny"/>
    <w:rsid w:val="00FA7C2F"/>
    <w:pPr>
      <w:spacing w:after="120" w:line="480" w:lineRule="auto"/>
      <w:ind w:left="283"/>
    </w:pPr>
  </w:style>
  <w:style w:type="paragraph" w:customStyle="1" w:styleId="Tekstpodstawowywcity31">
    <w:name w:val="Tekst podstawowy wcięty 31"/>
    <w:basedOn w:val="Normalny"/>
    <w:rsid w:val="00FA7C2F"/>
    <w:pPr>
      <w:spacing w:after="120"/>
      <w:ind w:left="283"/>
    </w:pPr>
    <w:rPr>
      <w:sz w:val="16"/>
      <w:szCs w:val="16"/>
    </w:rPr>
  </w:style>
  <w:style w:type="paragraph" w:customStyle="1" w:styleId="Tekstpodstawowy23">
    <w:name w:val="Tekst podstawowy 23"/>
    <w:basedOn w:val="Normalny"/>
    <w:rsid w:val="00FA7C2F"/>
    <w:pPr>
      <w:widowControl w:val="0"/>
      <w:tabs>
        <w:tab w:val="clear" w:pos="567"/>
        <w:tab w:val="clear" w:pos="850"/>
      </w:tabs>
      <w:suppressAutoHyphens w:val="0"/>
      <w:spacing w:line="100" w:lineRule="atLeast"/>
      <w:ind w:firstLine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O-Normal0">
    <w:name w:val="LO-Normal"/>
    <w:basedOn w:val="Normalny"/>
    <w:rsid w:val="00FA7C2F"/>
    <w:pPr>
      <w:widowControl w:val="0"/>
      <w:tabs>
        <w:tab w:val="clear" w:pos="567"/>
        <w:tab w:val="clear" w:pos="850"/>
      </w:tabs>
      <w:spacing w:line="100" w:lineRule="atLeast"/>
    </w:pPr>
    <w:rPr>
      <w:rFonts w:ascii="Times New Roman" w:eastAsia="Times New Roman" w:hAnsi="Times New Roman" w:cs="Times New Roman"/>
      <w:color w:val="000000"/>
      <w:sz w:val="26"/>
      <w:szCs w:val="20"/>
    </w:rPr>
  </w:style>
  <w:style w:type="paragraph" w:customStyle="1" w:styleId="Zwykytekst3">
    <w:name w:val="Zwykły tekst3"/>
    <w:basedOn w:val="Normalny"/>
    <w:rsid w:val="00FA7C2F"/>
    <w:pPr>
      <w:suppressAutoHyphens w:val="0"/>
      <w:spacing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customStyle="1" w:styleId="Obszartekstu">
    <w:name w:val="Obszar tekstu"/>
    <w:basedOn w:val="Normalny"/>
    <w:rsid w:val="00FA7C2F"/>
    <w:rPr>
      <w:rFonts w:ascii="TimesNewRomanPS" w:hAnsi="TimesNewRomanPS" w:cs="TimesNewRomanPS"/>
      <w:sz w:val="24"/>
      <w:szCs w:val="20"/>
    </w:rPr>
  </w:style>
  <w:style w:type="paragraph" w:customStyle="1" w:styleId="TekstopisuAlt0">
    <w:name w:val="Tekst opisu Alt+0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  <w:ind w:firstLine="360"/>
    </w:pPr>
    <w:rPr>
      <w:rFonts w:ascii="Arial Narrow" w:eastAsia="Times New Roman" w:hAnsi="Arial Narrow" w:cs="Arial Narrow"/>
      <w:szCs w:val="20"/>
    </w:rPr>
  </w:style>
  <w:style w:type="paragraph" w:customStyle="1" w:styleId="WW-Listawypunktowana">
    <w:name w:val="WW-Lista wypunktowana"/>
    <w:basedOn w:val="Normalny"/>
    <w:rsid w:val="00FA7C2F"/>
    <w:pPr>
      <w:tabs>
        <w:tab w:val="clear" w:pos="567"/>
        <w:tab w:val="clear" w:pos="850"/>
        <w:tab w:val="left" w:pos="1287"/>
      </w:tabs>
      <w:spacing w:line="100" w:lineRule="atLeast"/>
      <w:ind w:left="1287" w:hanging="36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przypisudolnego1">
    <w:name w:val="Tekst przypisu dolnego1"/>
    <w:basedOn w:val="Normalny"/>
    <w:rsid w:val="00FA7C2F"/>
    <w:pPr>
      <w:tabs>
        <w:tab w:val="clear" w:pos="567"/>
        <w:tab w:val="clear" w:pos="850"/>
      </w:tabs>
      <w:spacing w:line="100" w:lineRule="atLeast"/>
    </w:pPr>
    <w:rPr>
      <w:rFonts w:ascii="Times New Roman" w:eastAsia="Times New Roman" w:hAnsi="Times New Roman" w:cs="Times New Roman"/>
      <w:sz w:val="20"/>
      <w:lang w:val="en-US"/>
    </w:rPr>
  </w:style>
  <w:style w:type="paragraph" w:customStyle="1" w:styleId="Akapitzlist10">
    <w:name w:val="Akapit z listą1"/>
    <w:basedOn w:val="Normalny"/>
    <w:rsid w:val="00FA7C2F"/>
    <w:pPr>
      <w:ind w:left="708"/>
    </w:pPr>
    <w:rPr>
      <w:rFonts w:eastAsia="Times New Roman"/>
    </w:rPr>
  </w:style>
  <w:style w:type="paragraph" w:customStyle="1" w:styleId="Listapunktowana1">
    <w:name w:val="Lista punktowana1"/>
    <w:basedOn w:val="Normalny"/>
    <w:rsid w:val="00FA7C2F"/>
    <w:pPr>
      <w:tabs>
        <w:tab w:val="clear" w:pos="567"/>
        <w:tab w:val="clear" w:pos="850"/>
        <w:tab w:val="num" w:pos="1101"/>
      </w:tabs>
      <w:suppressAutoHyphens w:val="0"/>
      <w:spacing w:line="100" w:lineRule="atLeast"/>
      <w:ind w:left="1821" w:hanging="360"/>
    </w:pPr>
    <w:rPr>
      <w:rFonts w:ascii="Times New Roman" w:eastAsia="Times New Roman" w:hAnsi="Times New Roman" w:cs="Times New Roman"/>
      <w:sz w:val="24"/>
    </w:rPr>
  </w:style>
  <w:style w:type="paragraph" w:customStyle="1" w:styleId="Bezodstpw1">
    <w:name w:val="Bez odstępów1"/>
    <w:rsid w:val="00FA7C2F"/>
    <w:pPr>
      <w:suppressAutoHyphens/>
    </w:pPr>
    <w:rPr>
      <w:lang w:eastAsia="ar-SA"/>
    </w:rPr>
  </w:style>
  <w:style w:type="paragraph" w:customStyle="1" w:styleId="Nagwek41">
    <w:name w:val="Nagłówek4"/>
    <w:basedOn w:val="Normalny"/>
    <w:rsid w:val="00FA7C2F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Legenda2">
    <w:name w:val="Legenda2"/>
    <w:basedOn w:val="Normalny"/>
    <w:rsid w:val="00FA7C2F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Tekstblokowy1">
    <w:name w:val="Tekst blokowy1"/>
    <w:basedOn w:val="Normalny"/>
    <w:rsid w:val="00FA7C2F"/>
    <w:pPr>
      <w:tabs>
        <w:tab w:val="clear" w:pos="567"/>
        <w:tab w:val="clear" w:pos="850"/>
      </w:tabs>
      <w:suppressAutoHyphens w:val="0"/>
      <w:spacing w:line="240" w:lineRule="atLeast"/>
      <w:ind w:left="540" w:right="72" w:hanging="540"/>
    </w:pPr>
    <w:rPr>
      <w:rFonts w:ascii="Times New Roman" w:eastAsia="Times New Roman" w:hAnsi="Times New Roman" w:cs="Times New Roman"/>
      <w:sz w:val="20"/>
    </w:rPr>
  </w:style>
  <w:style w:type="paragraph" w:styleId="Spistreci1">
    <w:name w:val="toc 1"/>
    <w:basedOn w:val="Normalny"/>
    <w:uiPriority w:val="39"/>
    <w:rsid w:val="00FA7C2F"/>
    <w:pPr>
      <w:tabs>
        <w:tab w:val="clear" w:pos="567"/>
        <w:tab w:val="clear" w:pos="850"/>
        <w:tab w:val="right" w:pos="9911"/>
      </w:tabs>
      <w:spacing w:after="200"/>
    </w:pPr>
    <w:rPr>
      <w:rFonts w:cs="Arial"/>
    </w:rPr>
  </w:style>
  <w:style w:type="paragraph" w:styleId="Spistreci2">
    <w:name w:val="toc 2"/>
    <w:basedOn w:val="Normalny"/>
    <w:uiPriority w:val="39"/>
    <w:rsid w:val="00FA7C2F"/>
    <w:pPr>
      <w:tabs>
        <w:tab w:val="clear" w:pos="567"/>
        <w:tab w:val="clear" w:pos="850"/>
      </w:tabs>
      <w:ind w:left="220"/>
    </w:pPr>
  </w:style>
  <w:style w:type="paragraph" w:styleId="Spistreci3">
    <w:name w:val="toc 3"/>
    <w:basedOn w:val="Normalny"/>
    <w:uiPriority w:val="39"/>
    <w:rsid w:val="00FA7C2F"/>
    <w:pPr>
      <w:tabs>
        <w:tab w:val="clear" w:pos="567"/>
        <w:tab w:val="clear" w:pos="850"/>
      </w:tabs>
      <w:ind w:left="440"/>
    </w:pPr>
  </w:style>
  <w:style w:type="paragraph" w:customStyle="1" w:styleId="Styl1">
    <w:name w:val="Styl1"/>
    <w:basedOn w:val="Normalny"/>
    <w:rsid w:val="00FA7C2F"/>
    <w:pPr>
      <w:tabs>
        <w:tab w:val="clear" w:pos="567"/>
        <w:tab w:val="clear" w:pos="850"/>
        <w:tab w:val="num" w:pos="1101"/>
      </w:tabs>
      <w:suppressAutoHyphens w:val="0"/>
      <w:spacing w:line="100" w:lineRule="atLeast"/>
    </w:pPr>
    <w:rPr>
      <w:rFonts w:ascii="Verdana" w:hAnsi="Verdana" w:cs="Times New Roman"/>
      <w:b/>
      <w:lang w:val="en-US"/>
    </w:rPr>
  </w:style>
  <w:style w:type="paragraph" w:customStyle="1" w:styleId="Styl2">
    <w:name w:val="Styl2"/>
    <w:basedOn w:val="Normalny"/>
    <w:rsid w:val="00FA7C2F"/>
    <w:pPr>
      <w:tabs>
        <w:tab w:val="clear" w:pos="567"/>
        <w:tab w:val="clear" w:pos="850"/>
        <w:tab w:val="num" w:pos="1101"/>
      </w:tabs>
      <w:suppressAutoHyphens w:val="0"/>
      <w:spacing w:line="100" w:lineRule="atLeast"/>
      <w:ind w:left="1821" w:hanging="360"/>
    </w:pPr>
    <w:rPr>
      <w:rFonts w:ascii="Verdana" w:hAnsi="Verdana" w:cs="Times New Roman"/>
      <w:b/>
      <w:sz w:val="20"/>
      <w:szCs w:val="20"/>
      <w:lang w:val="en-US"/>
    </w:rPr>
  </w:style>
  <w:style w:type="paragraph" w:customStyle="1" w:styleId="Styl3">
    <w:name w:val="Styl3"/>
    <w:basedOn w:val="Normalny"/>
    <w:rsid w:val="00FA7C2F"/>
    <w:pPr>
      <w:tabs>
        <w:tab w:val="clear" w:pos="567"/>
        <w:tab w:val="clear" w:pos="850"/>
        <w:tab w:val="left" w:pos="0"/>
      </w:tabs>
      <w:suppressAutoHyphens w:val="0"/>
      <w:spacing w:line="100" w:lineRule="atLeast"/>
      <w:ind w:left="720" w:hanging="360"/>
    </w:pPr>
    <w:rPr>
      <w:rFonts w:ascii="Verdana" w:hAnsi="Verdana" w:cs="Times New Roman"/>
      <w:b/>
      <w:sz w:val="20"/>
      <w:szCs w:val="20"/>
      <w:lang w:val="en-US"/>
    </w:rPr>
  </w:style>
  <w:style w:type="paragraph" w:customStyle="1" w:styleId="Styl4">
    <w:name w:val="Styl4"/>
    <w:basedOn w:val="Styl1"/>
    <w:rsid w:val="00FA7C2F"/>
    <w:pPr>
      <w:tabs>
        <w:tab w:val="clear" w:pos="1101"/>
      </w:tabs>
    </w:pPr>
  </w:style>
  <w:style w:type="paragraph" w:customStyle="1" w:styleId="Styl5">
    <w:name w:val="Styl5"/>
    <w:basedOn w:val="Styl2"/>
    <w:rsid w:val="00FA7C2F"/>
    <w:pPr>
      <w:tabs>
        <w:tab w:val="clear" w:pos="1101"/>
      </w:tabs>
      <w:ind w:left="720" w:firstLine="0"/>
    </w:pPr>
    <w:rPr>
      <w:b w:val="0"/>
    </w:rPr>
  </w:style>
  <w:style w:type="paragraph" w:customStyle="1" w:styleId="Mapadokumentu1">
    <w:name w:val="Mapa dokumentu1"/>
    <w:basedOn w:val="Normalny"/>
    <w:rsid w:val="00FA7C2F"/>
    <w:pPr>
      <w:shd w:val="clear" w:color="auto" w:fill="000080"/>
    </w:pPr>
    <w:rPr>
      <w:rFonts w:ascii="Tahoma" w:hAnsi="Tahoma" w:cs="Times New Roman"/>
      <w:sz w:val="20"/>
      <w:szCs w:val="20"/>
      <w:lang w:val="en-US"/>
    </w:rPr>
  </w:style>
  <w:style w:type="paragraph" w:customStyle="1" w:styleId="Normalny1">
    <w:name w:val="Normalny1"/>
    <w:rsid w:val="00FA7C2F"/>
    <w:pPr>
      <w:widowControl w:val="0"/>
      <w:suppressAutoHyphens/>
    </w:pPr>
    <w:rPr>
      <w:rFonts w:eastAsia="SimSun" w:cs="Mangal"/>
      <w:sz w:val="24"/>
      <w:szCs w:val="24"/>
      <w:lang w:eastAsia="hi-IN" w:bidi="hi-IN"/>
    </w:rPr>
  </w:style>
  <w:style w:type="paragraph" w:customStyle="1" w:styleId="stopka1">
    <w:name w:val="stopka1"/>
    <w:basedOn w:val="Normalny"/>
    <w:rsid w:val="00FA7C2F"/>
    <w:pPr>
      <w:tabs>
        <w:tab w:val="clear" w:pos="567"/>
        <w:tab w:val="clear" w:pos="850"/>
        <w:tab w:val="center" w:pos="4252"/>
        <w:tab w:val="right" w:pos="8504"/>
      </w:tabs>
      <w:spacing w:line="10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Nagwek42">
    <w:name w:val="Nagłówek #4"/>
    <w:basedOn w:val="Normalny"/>
    <w:rsid w:val="00FA7C2F"/>
    <w:pPr>
      <w:widowControl w:val="0"/>
      <w:shd w:val="clear" w:color="auto" w:fill="FFFFFF"/>
      <w:tabs>
        <w:tab w:val="clear" w:pos="567"/>
        <w:tab w:val="clear" w:pos="850"/>
      </w:tabs>
      <w:suppressAutoHyphens w:val="0"/>
      <w:spacing w:after="480" w:line="240" w:lineRule="atLeast"/>
      <w:ind w:hanging="760"/>
    </w:pPr>
    <w:rPr>
      <w:rFonts w:ascii="Verdana" w:eastAsia="Times New Roman" w:hAnsi="Verdana" w:cs="Times New Roman"/>
      <w:b/>
      <w:bCs/>
      <w:sz w:val="19"/>
      <w:szCs w:val="19"/>
      <w:lang w:val="en-US"/>
    </w:rPr>
  </w:style>
  <w:style w:type="paragraph" w:customStyle="1" w:styleId="Style7">
    <w:name w:val="Style7"/>
    <w:basedOn w:val="Normalny"/>
    <w:rsid w:val="00FA7C2F"/>
    <w:pPr>
      <w:widowControl w:val="0"/>
      <w:tabs>
        <w:tab w:val="clear" w:pos="567"/>
        <w:tab w:val="clear" w:pos="850"/>
      </w:tabs>
      <w:suppressAutoHyphens w:val="0"/>
      <w:spacing w:line="100" w:lineRule="atLeast"/>
    </w:pPr>
    <w:rPr>
      <w:rFonts w:ascii="Arial Narrow" w:eastAsia="Times New Roman" w:hAnsi="Arial Narrow" w:cs="Times New Roman"/>
      <w:sz w:val="24"/>
    </w:rPr>
  </w:style>
  <w:style w:type="paragraph" w:customStyle="1" w:styleId="Style3">
    <w:name w:val="Style3"/>
    <w:basedOn w:val="Normalny"/>
    <w:rsid w:val="00FA7C2F"/>
    <w:pPr>
      <w:widowControl w:val="0"/>
      <w:tabs>
        <w:tab w:val="clear" w:pos="567"/>
        <w:tab w:val="clear" w:pos="850"/>
      </w:tabs>
      <w:suppressAutoHyphens w:val="0"/>
      <w:spacing w:line="350" w:lineRule="exact"/>
    </w:pPr>
    <w:rPr>
      <w:rFonts w:ascii="Arial Narrow" w:eastAsia="Times New Roman" w:hAnsi="Arial Narrow" w:cs="Times New Roman"/>
      <w:sz w:val="24"/>
    </w:rPr>
  </w:style>
  <w:style w:type="paragraph" w:customStyle="1" w:styleId="Style2">
    <w:name w:val="Style2"/>
    <w:basedOn w:val="Normalny"/>
    <w:rsid w:val="00FA7C2F"/>
    <w:pPr>
      <w:widowControl w:val="0"/>
      <w:tabs>
        <w:tab w:val="clear" w:pos="567"/>
        <w:tab w:val="clear" w:pos="850"/>
      </w:tabs>
      <w:suppressAutoHyphens w:val="0"/>
      <w:spacing w:line="350" w:lineRule="exact"/>
    </w:pPr>
    <w:rPr>
      <w:rFonts w:ascii="Arial Narrow" w:eastAsia="Times New Roman" w:hAnsi="Arial Narrow" w:cs="Times New Roman"/>
      <w:sz w:val="24"/>
    </w:rPr>
  </w:style>
  <w:style w:type="paragraph" w:customStyle="1" w:styleId="BOMBA">
    <w:name w:val="BOMBA"/>
    <w:basedOn w:val="Normalny"/>
    <w:rsid w:val="00FA7C2F"/>
    <w:pPr>
      <w:tabs>
        <w:tab w:val="clear" w:pos="567"/>
        <w:tab w:val="clear" w:pos="850"/>
        <w:tab w:val="left" w:pos="360"/>
      </w:tabs>
      <w:suppressAutoHyphens w:val="0"/>
      <w:ind w:left="360" w:hanging="360"/>
    </w:pPr>
    <w:rPr>
      <w:rFonts w:ascii="Times New Roman" w:eastAsia="Times New Roman" w:hAnsi="Times New Roman" w:cs="Times New Roman"/>
      <w:color w:val="000000"/>
      <w:szCs w:val="23"/>
    </w:rPr>
  </w:style>
  <w:style w:type="paragraph" w:customStyle="1" w:styleId="xl27">
    <w:name w:val="xl27"/>
    <w:basedOn w:val="Normalny"/>
    <w:rsid w:val="00FA7C2F"/>
    <w:pPr>
      <w:tabs>
        <w:tab w:val="clear" w:pos="567"/>
        <w:tab w:val="clear" w:pos="850"/>
      </w:tabs>
      <w:suppressAutoHyphens w:val="0"/>
      <w:spacing w:before="280" w:after="280" w:line="100" w:lineRule="atLeast"/>
    </w:pPr>
    <w:rPr>
      <w:rFonts w:ascii="Times New Roman" w:eastAsia="Times New Roman" w:hAnsi="Times New Roman" w:cs="Times New Roman"/>
      <w:sz w:val="24"/>
    </w:rPr>
  </w:style>
  <w:style w:type="paragraph" w:customStyle="1" w:styleId="Tekstpodstawowywcity33">
    <w:name w:val="Tekst podstawowy wcięty 33"/>
    <w:basedOn w:val="Normalny"/>
    <w:rsid w:val="00FA7C2F"/>
    <w:pPr>
      <w:tabs>
        <w:tab w:val="clear" w:pos="567"/>
        <w:tab w:val="clear" w:pos="850"/>
      </w:tabs>
      <w:suppressAutoHyphens w:val="0"/>
      <w:ind w:left="1276" w:hanging="1418"/>
    </w:pPr>
    <w:rPr>
      <w:rFonts w:ascii="Times New Roman" w:eastAsia="Times New Roman" w:hAnsi="Times New Roman" w:cs="Times New Roman"/>
      <w:i/>
      <w:sz w:val="24"/>
      <w:szCs w:val="20"/>
    </w:rPr>
  </w:style>
  <w:style w:type="paragraph" w:styleId="Spistreci4">
    <w:name w:val="toc 4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  <w:ind w:left="480"/>
    </w:pPr>
    <w:rPr>
      <w:rFonts w:ascii="Times New Roman" w:eastAsia="Times New Roman" w:hAnsi="Times New Roman" w:cs="Times New Roman"/>
      <w:sz w:val="20"/>
      <w:szCs w:val="20"/>
    </w:rPr>
  </w:style>
  <w:style w:type="paragraph" w:styleId="Spistreci5">
    <w:name w:val="toc 5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  <w:ind w:left="720"/>
    </w:pPr>
    <w:rPr>
      <w:rFonts w:ascii="Times New Roman" w:eastAsia="Times New Roman" w:hAnsi="Times New Roman" w:cs="Times New Roman"/>
      <w:sz w:val="20"/>
      <w:szCs w:val="20"/>
    </w:rPr>
  </w:style>
  <w:style w:type="paragraph" w:styleId="Spistreci6">
    <w:name w:val="toc 6"/>
    <w:basedOn w:val="Normalny"/>
    <w:uiPriority w:val="39"/>
    <w:rsid w:val="00FA7C2F"/>
    <w:pPr>
      <w:tabs>
        <w:tab w:val="clear" w:pos="567"/>
        <w:tab w:val="clear" w:pos="850"/>
      </w:tabs>
      <w:suppressAutoHyphens w:val="0"/>
      <w:spacing w:line="100" w:lineRule="atLeast"/>
      <w:ind w:left="960"/>
    </w:pPr>
    <w:rPr>
      <w:rFonts w:ascii="Times New Roman" w:eastAsia="Times New Roman" w:hAnsi="Times New Roman" w:cs="Times New Roman"/>
      <w:sz w:val="20"/>
      <w:szCs w:val="20"/>
    </w:rPr>
  </w:style>
  <w:style w:type="paragraph" w:styleId="Spistreci7">
    <w:name w:val="toc 7"/>
    <w:basedOn w:val="Normalny"/>
    <w:uiPriority w:val="39"/>
    <w:rsid w:val="00FA7C2F"/>
    <w:pPr>
      <w:tabs>
        <w:tab w:val="clear" w:pos="567"/>
        <w:tab w:val="clear" w:pos="850"/>
      </w:tabs>
      <w:suppressAutoHyphens w:val="0"/>
      <w:ind w:left="142"/>
    </w:pPr>
    <w:rPr>
      <w:rFonts w:eastAsia="Times New Roman" w:cs="Arial"/>
    </w:rPr>
  </w:style>
  <w:style w:type="paragraph" w:styleId="Spistreci8">
    <w:name w:val="toc 8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  <w:ind w:left="1440"/>
    </w:pPr>
    <w:rPr>
      <w:rFonts w:ascii="Times New Roman" w:eastAsia="Times New Roman" w:hAnsi="Times New Roman" w:cs="Times New Roman"/>
      <w:sz w:val="20"/>
      <w:szCs w:val="20"/>
    </w:rPr>
  </w:style>
  <w:style w:type="paragraph" w:styleId="Spistreci9">
    <w:name w:val="toc 9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  <w:ind w:left="168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a21">
    <w:name w:val="Lista 21"/>
    <w:basedOn w:val="Normalny"/>
    <w:rsid w:val="00FA7C2F"/>
    <w:pPr>
      <w:ind w:left="566" w:hanging="283"/>
    </w:pPr>
  </w:style>
  <w:style w:type="paragraph" w:customStyle="1" w:styleId="Data1">
    <w:name w:val="Data1"/>
    <w:basedOn w:val="Normalny"/>
    <w:rsid w:val="00FA7C2F"/>
    <w:rPr>
      <w:rFonts w:ascii="Calibri" w:hAnsi="Calibri" w:cs="Times New Roman"/>
      <w:lang w:val="en-US"/>
    </w:rPr>
  </w:style>
  <w:style w:type="paragraph" w:customStyle="1" w:styleId="Tytu1">
    <w:name w:val="Tytuł1"/>
    <w:basedOn w:val="Normalny"/>
    <w:rsid w:val="00FA7C2F"/>
    <w:pPr>
      <w:spacing w:before="240" w:after="60"/>
      <w:jc w:val="center"/>
    </w:pPr>
    <w:rPr>
      <w:rFonts w:cs="Times New Roman"/>
      <w:b/>
      <w:bCs/>
      <w:kern w:val="1"/>
      <w:sz w:val="28"/>
      <w:szCs w:val="32"/>
      <w:lang w:val="en-US"/>
    </w:rPr>
  </w:style>
  <w:style w:type="paragraph" w:styleId="Podtytu">
    <w:name w:val="Subtitle"/>
    <w:basedOn w:val="Normalny"/>
    <w:next w:val="Tekstpodstawowy"/>
    <w:qFormat/>
    <w:rsid w:val="00FA7C2F"/>
    <w:pPr>
      <w:spacing w:after="60"/>
      <w:jc w:val="center"/>
    </w:pPr>
    <w:rPr>
      <w:rFonts w:cs="Times New Roman"/>
      <w:i/>
      <w:iCs/>
      <w:sz w:val="24"/>
      <w:lang w:val="en-US"/>
    </w:rPr>
  </w:style>
  <w:style w:type="paragraph" w:customStyle="1" w:styleId="Tekstpodstawowyzwciciem1">
    <w:name w:val="Tekst podstawowy z wcięciem1"/>
    <w:basedOn w:val="Tekstpodstawowy"/>
    <w:rsid w:val="00FA7C2F"/>
    <w:pPr>
      <w:ind w:firstLine="210"/>
    </w:pPr>
  </w:style>
  <w:style w:type="paragraph" w:styleId="Nagwekspisutreci">
    <w:name w:val="TOC Heading"/>
    <w:basedOn w:val="Nagwek1"/>
    <w:qFormat/>
    <w:rsid w:val="00FA7C2F"/>
    <w:pPr>
      <w:keepLines/>
      <w:numPr>
        <w:numId w:val="0"/>
      </w:numPr>
      <w:suppressLineNumbers/>
      <w:tabs>
        <w:tab w:val="clear" w:pos="567"/>
        <w:tab w:val="clear" w:pos="850"/>
      </w:tabs>
      <w:spacing w:before="480" w:after="240" w:line="276" w:lineRule="auto"/>
    </w:pPr>
    <w:rPr>
      <w:rFonts w:ascii="Cambria" w:hAnsi="Cambria"/>
      <w:b w:val="0"/>
      <w:bCs/>
      <w:color w:val="365F91"/>
      <w:sz w:val="32"/>
      <w:szCs w:val="28"/>
    </w:rPr>
  </w:style>
  <w:style w:type="paragraph" w:customStyle="1" w:styleId="Default">
    <w:name w:val="Default"/>
    <w:rsid w:val="00FA7C2F"/>
    <w:pPr>
      <w:suppressAutoHyphens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Lista31">
    <w:name w:val="Lista 31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  <w:ind w:left="849" w:hanging="283"/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Wcicienormalne1">
    <w:name w:val="Wcięcie normalne1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  <w:ind w:left="708"/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podstawowyzwciciem21">
    <w:name w:val="Tekst podstawowy z wcięciem 21"/>
    <w:basedOn w:val="Tekstpodstawowywcity"/>
    <w:rsid w:val="00FA7C2F"/>
    <w:pPr>
      <w:tabs>
        <w:tab w:val="clear" w:pos="567"/>
        <w:tab w:val="clear" w:pos="850"/>
      </w:tabs>
      <w:suppressAutoHyphens w:val="0"/>
      <w:spacing w:line="100" w:lineRule="atLeast"/>
      <w:ind w:firstLine="210"/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ezodstpw2">
    <w:name w:val="Bez odstępów2"/>
    <w:rsid w:val="00FA7C2F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ParaAttribute12">
    <w:name w:val="ParaAttribute12"/>
    <w:rsid w:val="00FA7C2F"/>
    <w:pPr>
      <w:suppressAutoHyphens/>
      <w:spacing w:after="120"/>
      <w:jc w:val="both"/>
    </w:pPr>
    <w:rPr>
      <w:rFonts w:eastAsia="Batang"/>
      <w:lang w:eastAsia="ar-SA"/>
    </w:rPr>
  </w:style>
  <w:style w:type="paragraph" w:customStyle="1" w:styleId="MICNEW">
    <w:name w:val="MICNEW"/>
    <w:basedOn w:val="Normalny"/>
    <w:rsid w:val="00FA7C2F"/>
    <w:pPr>
      <w:tabs>
        <w:tab w:val="clear" w:pos="567"/>
        <w:tab w:val="clear" w:pos="850"/>
      </w:tabs>
      <w:suppressAutoHyphens w:val="0"/>
      <w:spacing w:before="120" w:after="120" w:line="312" w:lineRule="auto"/>
    </w:pPr>
    <w:rPr>
      <w:rFonts w:eastAsia="Times New Roman" w:cs="Times New Roman"/>
      <w:sz w:val="20"/>
      <w:szCs w:val="20"/>
    </w:rPr>
  </w:style>
  <w:style w:type="paragraph" w:customStyle="1" w:styleId="Spistreci10">
    <w:name w:val="Spis treści 10"/>
    <w:basedOn w:val="Indeks"/>
    <w:rsid w:val="00FA7C2F"/>
    <w:pPr>
      <w:tabs>
        <w:tab w:val="clear" w:pos="567"/>
        <w:tab w:val="clear" w:pos="850"/>
        <w:tab w:val="right" w:leader="dot" w:pos="7091"/>
      </w:tabs>
      <w:ind w:left="2547"/>
    </w:pPr>
  </w:style>
  <w:style w:type="paragraph" w:customStyle="1" w:styleId="Zwykytekst4">
    <w:name w:val="Zwykły tekst4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  <w:jc w:val="left"/>
    </w:pPr>
    <w:rPr>
      <w:rFonts w:ascii="Courier New" w:eastAsia="Times New Roman" w:hAnsi="Courier New" w:cs="Courier New"/>
      <w:sz w:val="20"/>
      <w:szCs w:val="20"/>
    </w:rPr>
  </w:style>
  <w:style w:type="paragraph" w:customStyle="1" w:styleId="Tekstpodstawowy24">
    <w:name w:val="Tekst podstawowy 24"/>
    <w:basedOn w:val="Normalny"/>
    <w:rsid w:val="00FA7C2F"/>
    <w:pPr>
      <w:spacing w:after="120" w:line="480" w:lineRule="auto"/>
    </w:pPr>
  </w:style>
  <w:style w:type="paragraph" w:customStyle="1" w:styleId="Tekstpodstawowywcity23">
    <w:name w:val="Tekst podstawowy wcięty 23"/>
    <w:basedOn w:val="Normalny"/>
    <w:rsid w:val="00FA7C2F"/>
    <w:pPr>
      <w:spacing w:after="120" w:line="480" w:lineRule="auto"/>
      <w:ind w:left="283"/>
    </w:pPr>
  </w:style>
  <w:style w:type="paragraph" w:customStyle="1" w:styleId="Tekstpodstawowywcity34">
    <w:name w:val="Tekst podstawowy wcięty 34"/>
    <w:basedOn w:val="Normalny"/>
    <w:rsid w:val="00FA7C2F"/>
    <w:pPr>
      <w:spacing w:after="120"/>
      <w:ind w:left="283"/>
    </w:pPr>
    <w:rPr>
      <w:sz w:val="16"/>
      <w:szCs w:val="16"/>
    </w:rPr>
  </w:style>
  <w:style w:type="paragraph" w:customStyle="1" w:styleId="Tekstpodstawowyzwciciem22">
    <w:name w:val="Tekst podstawowy z wcięciem 22"/>
    <w:basedOn w:val="Tekstpodstawowywcity"/>
    <w:rsid w:val="00FA7C2F"/>
    <w:pPr>
      <w:tabs>
        <w:tab w:val="clear" w:pos="567"/>
        <w:tab w:val="clear" w:pos="850"/>
      </w:tabs>
      <w:suppressAutoHyphens w:val="0"/>
      <w:spacing w:line="100" w:lineRule="atLeast"/>
      <w:ind w:firstLine="210"/>
      <w:jc w:val="left"/>
    </w:pPr>
  </w:style>
  <w:style w:type="paragraph" w:customStyle="1" w:styleId="Cytaty">
    <w:name w:val="Cytaty"/>
    <w:basedOn w:val="Normalny"/>
    <w:rsid w:val="00FA7C2F"/>
    <w:pPr>
      <w:widowControl w:val="0"/>
      <w:tabs>
        <w:tab w:val="clear" w:pos="567"/>
        <w:tab w:val="clear" w:pos="850"/>
      </w:tabs>
      <w:spacing w:line="100" w:lineRule="atLeast"/>
      <w:jc w:val="left"/>
    </w:pPr>
    <w:rPr>
      <w:rFonts w:ascii="Liberation Serif" w:eastAsia="SimSun" w:hAnsi="Liberation Serif" w:cs="Mangal"/>
      <w:kern w:val="1"/>
      <w:sz w:val="24"/>
      <w:lang w:eastAsia="hi-IN" w:bidi="hi-IN"/>
    </w:rPr>
  </w:style>
  <w:style w:type="paragraph" w:styleId="Tytu">
    <w:name w:val="Title"/>
    <w:basedOn w:val="Nagwek10"/>
    <w:next w:val="Podtytu"/>
    <w:qFormat/>
    <w:rsid w:val="00FA7C2F"/>
    <w:pPr>
      <w:widowControl w:val="0"/>
      <w:tabs>
        <w:tab w:val="clear" w:pos="567"/>
        <w:tab w:val="clear" w:pos="850"/>
      </w:tabs>
      <w:spacing w:line="100" w:lineRule="atLeast"/>
      <w:jc w:val="left"/>
    </w:pPr>
    <w:rPr>
      <w:rFonts w:ascii="Liberation Sans" w:eastAsia="Microsoft YaHei" w:hAnsi="Liberation Sans" w:cs="Mangal"/>
      <w:b/>
      <w:bCs/>
      <w:kern w:val="1"/>
      <w:sz w:val="36"/>
      <w:szCs w:val="36"/>
      <w:lang w:eastAsia="hi-IN" w:bidi="hi-IN"/>
    </w:rPr>
  </w:style>
  <w:style w:type="paragraph" w:customStyle="1" w:styleId="Tekst">
    <w:name w:val="Tekst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</w:pPr>
    <w:rPr>
      <w:rFonts w:ascii="Times New Roman" w:hAnsi="Times New Roman" w:cs="Times New Roman"/>
      <w:sz w:val="20"/>
      <w:szCs w:val="20"/>
      <w:lang w:val="en-US"/>
    </w:rPr>
  </w:style>
  <w:style w:type="paragraph" w:customStyle="1" w:styleId="Tekstpodstawowy33">
    <w:name w:val="Tekst podstawowy 33"/>
    <w:basedOn w:val="Normalny"/>
    <w:rsid w:val="00FA7C2F"/>
    <w:pPr>
      <w:spacing w:after="120" w:line="276" w:lineRule="auto"/>
      <w:jc w:val="left"/>
    </w:pPr>
    <w:rPr>
      <w:rFonts w:ascii="Calibri" w:hAnsi="Calibri"/>
      <w:sz w:val="16"/>
      <w:szCs w:val="16"/>
    </w:rPr>
  </w:style>
  <w:style w:type="paragraph" w:customStyle="1" w:styleId="Akapitzlist2">
    <w:name w:val="Akapit z listą2"/>
    <w:basedOn w:val="Normalny"/>
    <w:rsid w:val="00FA7C2F"/>
    <w:pPr>
      <w:ind w:left="708"/>
    </w:pPr>
    <w:rPr>
      <w:rFonts w:eastAsia="Times New Roman"/>
      <w:kern w:val="1"/>
    </w:rPr>
  </w:style>
  <w:style w:type="paragraph" w:styleId="Tekstdymka">
    <w:name w:val="Balloon Text"/>
    <w:basedOn w:val="Normalny"/>
    <w:link w:val="TekstdymkaZnak1"/>
    <w:unhideWhenUsed/>
    <w:rsid w:val="0013200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132000"/>
    <w:rPr>
      <w:rFonts w:ascii="Tahoma" w:eastAsia="Calibri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qFormat/>
    <w:rsid w:val="000649AD"/>
    <w:pPr>
      <w:ind w:left="720"/>
      <w:contextualSpacing/>
    </w:pPr>
  </w:style>
  <w:style w:type="paragraph" w:customStyle="1" w:styleId="Bezodstpw3">
    <w:name w:val="Bez odstępów3"/>
    <w:rsid w:val="00DF523A"/>
    <w:pPr>
      <w:suppressAutoHyphens/>
    </w:pPr>
    <w:rPr>
      <w:lang w:eastAsia="zh-CN"/>
    </w:rPr>
  </w:style>
  <w:style w:type="paragraph" w:styleId="Tekstpodstawowy2">
    <w:name w:val="Body Text 2"/>
    <w:basedOn w:val="Normalny"/>
    <w:link w:val="Tekstpodstawowy2Znak1"/>
    <w:rsid w:val="00DF523A"/>
    <w:pPr>
      <w:spacing w:after="120" w:line="480" w:lineRule="auto"/>
    </w:pPr>
    <w:rPr>
      <w:szCs w:val="22"/>
      <w:lang w:eastAsia="zh-CN"/>
    </w:rPr>
  </w:style>
  <w:style w:type="character" w:customStyle="1" w:styleId="Tekstpodstawowy2Znak1">
    <w:name w:val="Tekst podstawowy 2 Znak1"/>
    <w:basedOn w:val="Domylnaczcionkaakapitu"/>
    <w:link w:val="Tekstpodstawowy2"/>
    <w:rsid w:val="00DF523A"/>
    <w:rPr>
      <w:rFonts w:ascii="Arial" w:eastAsia="Calibri" w:hAnsi="Arial" w:cs="Calibri"/>
      <w:sz w:val="22"/>
      <w:szCs w:val="22"/>
      <w:lang w:eastAsia="zh-CN"/>
    </w:rPr>
  </w:style>
  <w:style w:type="paragraph" w:styleId="Tekstpodstawowywcity2">
    <w:name w:val="Body Text Indent 2"/>
    <w:basedOn w:val="Normalny"/>
    <w:link w:val="Tekstpodstawowywcity2Znak2"/>
    <w:uiPriority w:val="99"/>
    <w:semiHidden/>
    <w:unhideWhenUsed/>
    <w:rsid w:val="009059F3"/>
    <w:pPr>
      <w:spacing w:after="120" w:line="480" w:lineRule="auto"/>
      <w:ind w:left="283"/>
    </w:pPr>
  </w:style>
  <w:style w:type="character" w:customStyle="1" w:styleId="Tekstpodstawowywcity2Znak2">
    <w:name w:val="Tekst podstawowy wcięty 2 Znak2"/>
    <w:basedOn w:val="Domylnaczcionkaakapitu"/>
    <w:link w:val="Tekstpodstawowywcity2"/>
    <w:uiPriority w:val="99"/>
    <w:semiHidden/>
    <w:rsid w:val="009059F3"/>
    <w:rPr>
      <w:rFonts w:ascii="Arial" w:eastAsia="Calibri" w:hAnsi="Arial" w:cs="Calibri"/>
      <w:sz w:val="22"/>
      <w:szCs w:val="24"/>
      <w:lang w:eastAsia="ar-SA"/>
    </w:rPr>
  </w:style>
  <w:style w:type="paragraph" w:customStyle="1" w:styleId="Standard">
    <w:name w:val="Standard"/>
    <w:rsid w:val="00A7395F"/>
    <w:pPr>
      <w:tabs>
        <w:tab w:val="left" w:pos="567"/>
        <w:tab w:val="left" w:pos="850"/>
      </w:tabs>
      <w:suppressAutoHyphens/>
      <w:autoSpaceDN w:val="0"/>
      <w:spacing w:line="360" w:lineRule="auto"/>
      <w:jc w:val="both"/>
      <w:textAlignment w:val="baseline"/>
    </w:pPr>
    <w:rPr>
      <w:rFonts w:ascii="Arial" w:eastAsia="Calibri" w:hAnsi="Arial" w:cs="Calibri"/>
      <w:kern w:val="3"/>
      <w:sz w:val="22"/>
      <w:szCs w:val="22"/>
      <w:lang w:eastAsia="zh-CN"/>
    </w:rPr>
  </w:style>
  <w:style w:type="paragraph" w:customStyle="1" w:styleId="Heading">
    <w:name w:val="Heading"/>
    <w:basedOn w:val="Standard"/>
    <w:next w:val="Textbody"/>
    <w:rsid w:val="00A7395F"/>
    <w:pPr>
      <w:keepNext/>
      <w:spacing w:before="240" w:after="120"/>
    </w:pPr>
    <w:rPr>
      <w:rFonts w:eastAsia="SimSun" w:cs="Mangal"/>
      <w:sz w:val="28"/>
      <w:szCs w:val="28"/>
    </w:rPr>
  </w:style>
  <w:style w:type="paragraph" w:customStyle="1" w:styleId="Textbody">
    <w:name w:val="Text body"/>
    <w:basedOn w:val="Standard"/>
    <w:rsid w:val="00A7395F"/>
    <w:pPr>
      <w:spacing w:after="120"/>
    </w:pPr>
    <w:rPr>
      <w:rFonts w:ascii="Calibri" w:hAnsi="Calibri" w:cs="Times New Roman"/>
    </w:rPr>
  </w:style>
  <w:style w:type="paragraph" w:styleId="Legenda">
    <w:name w:val="caption"/>
    <w:basedOn w:val="Standard"/>
    <w:rsid w:val="00A7395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A7395F"/>
    <w:pPr>
      <w:suppressLineNumbers/>
    </w:pPr>
    <w:rPr>
      <w:rFonts w:cs="Mangal"/>
    </w:rPr>
  </w:style>
  <w:style w:type="paragraph" w:customStyle="1" w:styleId="Nagwek70">
    <w:name w:val="Nagłówek7"/>
    <w:basedOn w:val="Standard"/>
    <w:rsid w:val="00A7395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60">
    <w:name w:val="Nagłówek6"/>
    <w:basedOn w:val="Standard"/>
    <w:rsid w:val="00A7395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5">
    <w:name w:val="Legenda5"/>
    <w:basedOn w:val="Standard"/>
    <w:rsid w:val="00A7395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ableContents">
    <w:name w:val="Table Contents"/>
    <w:basedOn w:val="Standard"/>
    <w:rsid w:val="00A7395F"/>
    <w:pPr>
      <w:suppressLineNumbers/>
    </w:pPr>
  </w:style>
  <w:style w:type="paragraph" w:customStyle="1" w:styleId="TableHeading">
    <w:name w:val="Table Heading"/>
    <w:basedOn w:val="TableContents"/>
    <w:rsid w:val="00A7395F"/>
    <w:pPr>
      <w:jc w:val="center"/>
    </w:pPr>
    <w:rPr>
      <w:b/>
      <w:bCs/>
    </w:rPr>
  </w:style>
  <w:style w:type="paragraph" w:styleId="NormalnyWeb">
    <w:name w:val="Normal (Web)"/>
    <w:basedOn w:val="Standard"/>
    <w:rsid w:val="00A7395F"/>
    <w:pPr>
      <w:spacing w:before="280" w:after="280"/>
    </w:pPr>
  </w:style>
  <w:style w:type="paragraph" w:styleId="Tekstprzypisukocowego">
    <w:name w:val="endnote text"/>
    <w:basedOn w:val="Standard"/>
    <w:link w:val="TekstprzypisukocowegoZnak"/>
    <w:rsid w:val="00A7395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7395F"/>
    <w:rPr>
      <w:rFonts w:ascii="Arial" w:eastAsia="Calibri" w:hAnsi="Arial" w:cs="Calibri"/>
      <w:kern w:val="3"/>
      <w:lang w:eastAsia="zh-CN"/>
    </w:rPr>
  </w:style>
  <w:style w:type="paragraph" w:customStyle="1" w:styleId="Textbodyindent">
    <w:name w:val="Text body indent"/>
    <w:basedOn w:val="Standard"/>
    <w:rsid w:val="00A7395F"/>
    <w:pPr>
      <w:spacing w:after="120"/>
      <w:ind w:left="283"/>
    </w:pPr>
    <w:rPr>
      <w:rFonts w:ascii="Calibri" w:hAnsi="Calibri"/>
    </w:rPr>
  </w:style>
  <w:style w:type="paragraph" w:styleId="Adreszwrotnynakopercie">
    <w:name w:val="envelope return"/>
    <w:basedOn w:val="Standard"/>
    <w:rsid w:val="00A7395F"/>
    <w:pPr>
      <w:tabs>
        <w:tab w:val="clear" w:pos="567"/>
        <w:tab w:val="clear" w:pos="850"/>
      </w:tabs>
      <w:suppressAutoHyphens w:val="0"/>
      <w:spacing w:line="240" w:lineRule="auto"/>
    </w:pPr>
    <w:rPr>
      <w:rFonts w:eastAsia="Times New Roman" w:cs="Times New Roman"/>
      <w:sz w:val="24"/>
      <w:szCs w:val="20"/>
    </w:rPr>
  </w:style>
  <w:style w:type="paragraph" w:customStyle="1" w:styleId="Standarduser">
    <w:name w:val="Standard (user)"/>
    <w:rsid w:val="00A7395F"/>
    <w:pPr>
      <w:suppressAutoHyphens/>
      <w:autoSpaceDN w:val="0"/>
      <w:textAlignment w:val="baseline"/>
    </w:pPr>
    <w:rPr>
      <w:kern w:val="3"/>
      <w:sz w:val="22"/>
      <w:szCs w:val="24"/>
      <w:lang w:eastAsia="zh-CN"/>
    </w:rPr>
  </w:style>
  <w:style w:type="paragraph" w:styleId="Tekstprzypisudolnego">
    <w:name w:val="footnote text"/>
    <w:basedOn w:val="Standard"/>
    <w:link w:val="TekstprzypisudolnegoZnak1"/>
    <w:rsid w:val="00A7395F"/>
    <w:pPr>
      <w:tabs>
        <w:tab w:val="clear" w:pos="567"/>
        <w:tab w:val="clear" w:pos="850"/>
      </w:tabs>
      <w:spacing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TekstprzypisudolnegoZnak1">
    <w:name w:val="Tekst przypisu dolnego Znak1"/>
    <w:basedOn w:val="Domylnaczcionkaakapitu"/>
    <w:link w:val="Tekstprzypisudolnego"/>
    <w:rsid w:val="00A7395F"/>
    <w:rPr>
      <w:kern w:val="3"/>
      <w:szCs w:val="24"/>
      <w:lang w:eastAsia="zh-CN"/>
    </w:rPr>
  </w:style>
  <w:style w:type="paragraph" w:customStyle="1" w:styleId="Contents1">
    <w:name w:val="Contents 1"/>
    <w:basedOn w:val="Standard"/>
    <w:rsid w:val="00A7395F"/>
    <w:pPr>
      <w:tabs>
        <w:tab w:val="clear" w:pos="567"/>
        <w:tab w:val="clear" w:pos="850"/>
        <w:tab w:val="right" w:pos="9911"/>
      </w:tabs>
      <w:spacing w:line="276" w:lineRule="auto"/>
    </w:pPr>
    <w:rPr>
      <w:rFonts w:cs="Arial"/>
      <w:color w:val="000000"/>
      <w:lang w:eastAsia="pl-PL"/>
    </w:rPr>
  </w:style>
  <w:style w:type="paragraph" w:customStyle="1" w:styleId="Contents2">
    <w:name w:val="Contents 2"/>
    <w:basedOn w:val="Standard"/>
    <w:rsid w:val="00A7395F"/>
    <w:pPr>
      <w:tabs>
        <w:tab w:val="clear" w:pos="567"/>
        <w:tab w:val="clear" w:pos="850"/>
        <w:tab w:val="left" w:pos="852"/>
        <w:tab w:val="left" w:pos="1146"/>
        <w:tab w:val="right" w:pos="10337"/>
      </w:tabs>
      <w:spacing w:line="276" w:lineRule="auto"/>
      <w:ind w:left="426" w:hanging="426"/>
    </w:pPr>
  </w:style>
  <w:style w:type="paragraph" w:customStyle="1" w:styleId="Contents3">
    <w:name w:val="Contents 3"/>
    <w:basedOn w:val="Standard"/>
    <w:rsid w:val="00A7395F"/>
    <w:pPr>
      <w:tabs>
        <w:tab w:val="clear" w:pos="567"/>
        <w:tab w:val="clear" w:pos="850"/>
      </w:tabs>
      <w:ind w:left="440"/>
    </w:pPr>
  </w:style>
  <w:style w:type="paragraph" w:customStyle="1" w:styleId="Contents4">
    <w:name w:val="Contents 4"/>
    <w:basedOn w:val="Standard"/>
    <w:rsid w:val="00A7395F"/>
    <w:pPr>
      <w:tabs>
        <w:tab w:val="clear" w:pos="567"/>
        <w:tab w:val="clear" w:pos="850"/>
      </w:tabs>
      <w:suppressAutoHyphens w:val="0"/>
      <w:spacing w:line="240" w:lineRule="auto"/>
      <w:ind w:left="48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tents5">
    <w:name w:val="Contents 5"/>
    <w:basedOn w:val="Standard"/>
    <w:rsid w:val="00A7395F"/>
    <w:pPr>
      <w:tabs>
        <w:tab w:val="clear" w:pos="567"/>
        <w:tab w:val="clear" w:pos="850"/>
      </w:tabs>
      <w:suppressAutoHyphens w:val="0"/>
      <w:spacing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tents6">
    <w:name w:val="Contents 6"/>
    <w:basedOn w:val="Standard"/>
    <w:rsid w:val="00A7395F"/>
    <w:pPr>
      <w:tabs>
        <w:tab w:val="clear" w:pos="567"/>
        <w:tab w:val="clear" w:pos="850"/>
      </w:tabs>
      <w:suppressAutoHyphens w:val="0"/>
      <w:spacing w:line="240" w:lineRule="auto"/>
      <w:ind w:left="96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tents7">
    <w:name w:val="Contents 7"/>
    <w:basedOn w:val="Standard"/>
    <w:rsid w:val="00A7395F"/>
    <w:pPr>
      <w:tabs>
        <w:tab w:val="clear" w:pos="567"/>
        <w:tab w:val="clear" w:pos="850"/>
        <w:tab w:val="left" w:pos="284"/>
        <w:tab w:val="left" w:pos="426"/>
      </w:tabs>
      <w:suppressAutoHyphens w:val="0"/>
      <w:spacing w:line="276" w:lineRule="auto"/>
    </w:pPr>
    <w:rPr>
      <w:rFonts w:eastAsia="Times New Roman" w:cs="Arial"/>
    </w:rPr>
  </w:style>
  <w:style w:type="paragraph" w:customStyle="1" w:styleId="Contents8">
    <w:name w:val="Contents 8"/>
    <w:basedOn w:val="Standard"/>
    <w:rsid w:val="00A7395F"/>
    <w:pPr>
      <w:tabs>
        <w:tab w:val="clear" w:pos="567"/>
        <w:tab w:val="clear" w:pos="850"/>
      </w:tabs>
      <w:suppressAutoHyphens w:val="0"/>
      <w:spacing w:line="240" w:lineRule="auto"/>
      <w:ind w:left="144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tents9">
    <w:name w:val="Contents 9"/>
    <w:basedOn w:val="Standard"/>
    <w:rsid w:val="00A7395F"/>
    <w:pPr>
      <w:tabs>
        <w:tab w:val="clear" w:pos="567"/>
        <w:tab w:val="clear" w:pos="850"/>
      </w:tabs>
      <w:suppressAutoHyphens w:val="0"/>
      <w:spacing w:line="240" w:lineRule="auto"/>
      <w:ind w:left="168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ekwykazurde1">
    <w:name w:val="Nagłówek wykazu źródeł1"/>
    <w:basedOn w:val="Nagwek1"/>
    <w:rsid w:val="00A7395F"/>
    <w:pPr>
      <w:keepLines/>
      <w:numPr>
        <w:numId w:val="0"/>
      </w:numPr>
      <w:tabs>
        <w:tab w:val="clear" w:pos="567"/>
        <w:tab w:val="clear" w:pos="850"/>
      </w:tabs>
      <w:autoSpaceDN w:val="0"/>
      <w:spacing w:before="480" w:after="240" w:line="276" w:lineRule="auto"/>
      <w:textAlignment w:val="baseline"/>
    </w:pPr>
    <w:rPr>
      <w:rFonts w:ascii="Cambria" w:hAnsi="Cambria"/>
      <w:b w:val="0"/>
      <w:bCs/>
      <w:color w:val="365F91"/>
      <w:kern w:val="3"/>
      <w:sz w:val="24"/>
      <w:szCs w:val="28"/>
      <w:lang w:eastAsia="zh-CN"/>
    </w:rPr>
  </w:style>
  <w:style w:type="paragraph" w:styleId="Bezodstpw">
    <w:name w:val="No Spacing"/>
    <w:uiPriority w:val="1"/>
    <w:qFormat/>
    <w:rsid w:val="00A7395F"/>
    <w:pPr>
      <w:suppressAutoHyphens/>
      <w:autoSpaceDN w:val="0"/>
      <w:textAlignment w:val="baseline"/>
    </w:pPr>
    <w:rPr>
      <w:rFonts w:ascii="Calibri" w:hAnsi="Calibri" w:cs="Calibri"/>
      <w:kern w:val="3"/>
      <w:sz w:val="22"/>
      <w:szCs w:val="22"/>
      <w:lang w:eastAsia="zh-CN"/>
    </w:rPr>
  </w:style>
  <w:style w:type="paragraph" w:customStyle="1" w:styleId="micnew0">
    <w:name w:val="micnew"/>
    <w:basedOn w:val="Standard"/>
    <w:rsid w:val="00A7395F"/>
    <w:pPr>
      <w:tabs>
        <w:tab w:val="clear" w:pos="567"/>
        <w:tab w:val="clear" w:pos="850"/>
      </w:tabs>
      <w:suppressAutoHyphens w:val="0"/>
      <w:spacing w:before="120" w:after="120" w:line="300" w:lineRule="auto"/>
    </w:pPr>
    <w:rPr>
      <w:rFonts w:eastAsia="Times New Roman" w:cs="Times New Roman"/>
      <w:sz w:val="20"/>
      <w:szCs w:val="20"/>
    </w:rPr>
  </w:style>
  <w:style w:type="paragraph" w:customStyle="1" w:styleId="mac">
    <w:name w:val="mac"/>
    <w:basedOn w:val="Standard"/>
    <w:rsid w:val="00A7395F"/>
    <w:pPr>
      <w:widowControl w:val="0"/>
      <w:tabs>
        <w:tab w:val="clear" w:pos="567"/>
        <w:tab w:val="clear" w:pos="850"/>
      </w:tabs>
      <w:suppressAutoHyphens w:val="0"/>
      <w:spacing w:line="240" w:lineRule="auto"/>
      <w:jc w:val="left"/>
    </w:pPr>
    <w:rPr>
      <w:rFonts w:eastAsia="Times New Roman" w:cs="Times New Roman"/>
      <w:sz w:val="24"/>
      <w:szCs w:val="20"/>
      <w:lang w:val="en-US" w:bidi="hi-IN"/>
    </w:rPr>
  </w:style>
  <w:style w:type="paragraph" w:customStyle="1" w:styleId="Listapunktowana2">
    <w:name w:val="Lista punktowana2"/>
    <w:basedOn w:val="Standard"/>
    <w:rsid w:val="00A7395F"/>
  </w:style>
  <w:style w:type="paragraph" w:customStyle="1" w:styleId="opis">
    <w:name w:val="opis"/>
    <w:basedOn w:val="Standard"/>
    <w:rsid w:val="00A7395F"/>
    <w:pPr>
      <w:widowControl w:val="0"/>
      <w:tabs>
        <w:tab w:val="clear" w:pos="567"/>
        <w:tab w:val="clear" w:pos="850"/>
        <w:tab w:val="left" w:pos="596"/>
      </w:tabs>
      <w:suppressAutoHyphens w:val="0"/>
      <w:ind w:left="170" w:right="170"/>
    </w:pPr>
    <w:rPr>
      <w:rFonts w:eastAsia="Times New Roman" w:cs="Times New Roman"/>
      <w:sz w:val="20"/>
      <w:szCs w:val="20"/>
    </w:rPr>
  </w:style>
  <w:style w:type="paragraph" w:customStyle="1" w:styleId="Contents10">
    <w:name w:val="Contents 10"/>
    <w:basedOn w:val="Index"/>
    <w:rsid w:val="00A7395F"/>
    <w:pPr>
      <w:tabs>
        <w:tab w:val="clear" w:pos="567"/>
        <w:tab w:val="clear" w:pos="850"/>
        <w:tab w:val="right" w:leader="dot" w:pos="9638"/>
      </w:tabs>
      <w:ind w:left="2547"/>
    </w:pPr>
  </w:style>
  <w:style w:type="paragraph" w:customStyle="1" w:styleId="FrameContents">
    <w:name w:val="Frame Contents"/>
    <w:basedOn w:val="Standard"/>
    <w:rsid w:val="00A7395F"/>
  </w:style>
  <w:style w:type="paragraph" w:customStyle="1" w:styleId="CharCharChar1">
    <w:name w:val="Char Char Char1"/>
    <w:basedOn w:val="Standard"/>
    <w:rsid w:val="00A7395F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styleId="HTML-wstpniesformatowany">
    <w:name w:val="HTML Preformatted"/>
    <w:basedOn w:val="Standard"/>
    <w:link w:val="HTML-wstpniesformatowanyZnak"/>
    <w:rsid w:val="00A7395F"/>
    <w:pPr>
      <w:tabs>
        <w:tab w:val="clear" w:pos="567"/>
        <w:tab w:val="clear" w:pos="85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A7395F"/>
    <w:rPr>
      <w:rFonts w:ascii="Courier New" w:eastAsia="Calibri" w:hAnsi="Courier New" w:cs="Courier New"/>
      <w:color w:val="000000"/>
      <w:kern w:val="3"/>
      <w:lang w:eastAsia="zh-CN"/>
    </w:rPr>
  </w:style>
  <w:style w:type="paragraph" w:customStyle="1" w:styleId="Domylnie">
    <w:name w:val="Domyślnie"/>
    <w:rsid w:val="00A7395F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WW-Tekstpodstawowy3">
    <w:name w:val="WW-Tekst podstawowy 3"/>
    <w:basedOn w:val="Domylnie"/>
    <w:rsid w:val="00A7395F"/>
    <w:pPr>
      <w:jc w:val="center"/>
    </w:pPr>
    <w:rPr>
      <w:lang w:val="de-DE"/>
    </w:rPr>
  </w:style>
  <w:style w:type="paragraph" w:customStyle="1" w:styleId="WW-Tretekstu">
    <w:name w:val="WW-Treść tekstu"/>
    <w:basedOn w:val="Domylnie"/>
    <w:rsid w:val="00A7395F"/>
    <w:rPr>
      <w:rFonts w:ascii="TimesEE" w:hAnsi="TimesEE" w:cs="TimesEE"/>
      <w:color w:val="000000"/>
      <w:lang w:val="cs-CZ"/>
    </w:rPr>
  </w:style>
  <w:style w:type="paragraph" w:customStyle="1" w:styleId="Framecontents0">
    <w:name w:val="Frame contents"/>
    <w:basedOn w:val="WW-Tretekstu"/>
    <w:rsid w:val="00A7395F"/>
    <w:rPr>
      <w:rFonts w:ascii="Times New Roman" w:hAnsi="Times New Roman" w:cs="Times New Roman"/>
      <w:lang w:val="de-DE"/>
    </w:rPr>
  </w:style>
  <w:style w:type="paragraph" w:customStyle="1" w:styleId="Wcicietekstu">
    <w:name w:val="Wcięcie tekstu"/>
    <w:basedOn w:val="Domylnie"/>
    <w:rsid w:val="00A7395F"/>
    <w:pPr>
      <w:spacing w:line="360" w:lineRule="auto"/>
      <w:ind w:left="360"/>
    </w:pPr>
    <w:rPr>
      <w:lang w:val="de-DE"/>
    </w:rPr>
  </w:style>
  <w:style w:type="paragraph" w:styleId="Podpis">
    <w:name w:val="Signature"/>
    <w:basedOn w:val="Domylnie"/>
    <w:link w:val="PodpisZnak"/>
    <w:rsid w:val="00A7395F"/>
    <w:pPr>
      <w:spacing w:before="120" w:after="120"/>
    </w:pPr>
    <w:rPr>
      <w:i/>
      <w:iCs/>
      <w:sz w:val="20"/>
      <w:szCs w:val="20"/>
    </w:rPr>
  </w:style>
  <w:style w:type="character" w:customStyle="1" w:styleId="PodpisZnak">
    <w:name w:val="Podpis Znak"/>
    <w:basedOn w:val="Domylnaczcionkaakapitu"/>
    <w:link w:val="Podpis"/>
    <w:rsid w:val="00A7395F"/>
    <w:rPr>
      <w:i/>
      <w:iCs/>
      <w:kern w:val="3"/>
      <w:lang w:eastAsia="zh-CN"/>
    </w:rPr>
  </w:style>
  <w:style w:type="paragraph" w:customStyle="1" w:styleId="Absatz">
    <w:name w:val="Absatz"/>
    <w:basedOn w:val="Standard"/>
    <w:rsid w:val="00A7395F"/>
    <w:pPr>
      <w:ind w:left="851"/>
    </w:pPr>
    <w:rPr>
      <w:szCs w:val="20"/>
      <w:lang w:val="de-DE"/>
    </w:rPr>
  </w:style>
  <w:style w:type="paragraph" w:customStyle="1" w:styleId="Podstawowy3">
    <w:name w:val="Podstawowy3"/>
    <w:basedOn w:val="Standard"/>
    <w:rsid w:val="00A7395F"/>
    <w:rPr>
      <w:szCs w:val="20"/>
    </w:rPr>
  </w:style>
  <w:style w:type="paragraph" w:customStyle="1" w:styleId="tabletext">
    <w:name w:val="tabletext"/>
    <w:basedOn w:val="Standard"/>
    <w:rsid w:val="00A7395F"/>
    <w:pPr>
      <w:ind w:left="51"/>
    </w:pPr>
    <w:rPr>
      <w:szCs w:val="20"/>
      <w:lang w:val="en-US"/>
    </w:rPr>
  </w:style>
  <w:style w:type="paragraph" w:customStyle="1" w:styleId="ito">
    <w:name w:val="ito"/>
    <w:basedOn w:val="Standard"/>
    <w:rsid w:val="00A7395F"/>
    <w:pPr>
      <w:spacing w:before="60"/>
    </w:pPr>
    <w:rPr>
      <w:rFonts w:ascii="Times New Roman" w:hAnsi="Times New Roman" w:cs="Times New Roman"/>
      <w:bCs/>
      <w:sz w:val="20"/>
      <w:szCs w:val="20"/>
      <w:lang w:eastAsia="pl-PL"/>
    </w:rPr>
  </w:style>
  <w:style w:type="paragraph" w:styleId="Nagwekwykazurde">
    <w:name w:val="toa heading"/>
    <w:basedOn w:val="Nagwek1"/>
    <w:rsid w:val="00A7395F"/>
    <w:pPr>
      <w:keepLines/>
      <w:numPr>
        <w:numId w:val="0"/>
      </w:numPr>
      <w:tabs>
        <w:tab w:val="clear" w:pos="567"/>
        <w:tab w:val="clear" w:pos="850"/>
      </w:tabs>
      <w:autoSpaceDN w:val="0"/>
      <w:spacing w:before="480" w:after="240" w:line="276" w:lineRule="auto"/>
      <w:textAlignment w:val="baseline"/>
    </w:pPr>
    <w:rPr>
      <w:rFonts w:ascii="Cambria" w:hAnsi="Cambria"/>
      <w:b w:val="0"/>
      <w:bCs/>
      <w:color w:val="365F91"/>
      <w:kern w:val="3"/>
      <w:sz w:val="24"/>
      <w:szCs w:val="28"/>
      <w:lang w:eastAsia="zh-CN"/>
    </w:rPr>
  </w:style>
  <w:style w:type="paragraph" w:customStyle="1" w:styleId="Akapitzlist4">
    <w:name w:val="Akapit z listą4"/>
    <w:basedOn w:val="Standard"/>
    <w:rsid w:val="00A7395F"/>
    <w:pPr>
      <w:ind w:left="720"/>
    </w:pPr>
  </w:style>
  <w:style w:type="paragraph" w:customStyle="1" w:styleId="LLStandard">
    <w:name w:val="LL_Standard"/>
    <w:basedOn w:val="Standard"/>
    <w:rsid w:val="00A7395F"/>
    <w:pPr>
      <w:spacing w:after="120"/>
      <w:ind w:firstLine="709"/>
    </w:pPr>
    <w:rPr>
      <w:rFonts w:ascii="Times New Roman" w:hAnsi="Times New Roman"/>
      <w:sz w:val="24"/>
      <w:szCs w:val="20"/>
      <w:lang w:eastAsia="pl-PL"/>
    </w:rPr>
  </w:style>
  <w:style w:type="paragraph" w:customStyle="1" w:styleId="StylLStandardaciskiCalibriLightPierwszywiersz">
    <w:name w:val="Styl L_Standard + (Łaciński) Calibri Light Pierwszy wiersz:..."/>
    <w:basedOn w:val="LLStandard"/>
    <w:rsid w:val="00A7395F"/>
    <w:pPr>
      <w:spacing w:line="240" w:lineRule="auto"/>
      <w:ind w:firstLine="0"/>
    </w:pPr>
    <w:rPr>
      <w:rFonts w:ascii="Calibri Light" w:eastAsia="Times New Roman" w:hAnsi="Calibri Light"/>
    </w:rPr>
  </w:style>
  <w:style w:type="paragraph" w:customStyle="1" w:styleId="Bezodstpw7">
    <w:name w:val="Bez odstępów7"/>
    <w:rsid w:val="00A7395F"/>
    <w:pPr>
      <w:suppressAutoHyphens/>
      <w:autoSpaceDN w:val="0"/>
      <w:textAlignment w:val="baseline"/>
    </w:pPr>
    <w:rPr>
      <w:kern w:val="3"/>
      <w:sz w:val="22"/>
      <w:szCs w:val="22"/>
      <w:lang w:eastAsia="en-US"/>
    </w:rPr>
  </w:style>
  <w:style w:type="paragraph" w:customStyle="1" w:styleId="LANSTERTABELA">
    <w:name w:val="LANSTER_TABELA"/>
    <w:basedOn w:val="LANSTERStandard"/>
    <w:rsid w:val="00A7395F"/>
    <w:pPr>
      <w:autoSpaceDN w:val="0"/>
      <w:ind w:firstLine="0"/>
      <w:textAlignment w:val="baseline"/>
    </w:pPr>
    <w:rPr>
      <w:kern w:val="3"/>
      <w:lang w:eastAsia="zh-CN"/>
    </w:rPr>
  </w:style>
  <w:style w:type="paragraph" w:customStyle="1" w:styleId="FR1">
    <w:name w:val="FR1"/>
    <w:rsid w:val="00A7395F"/>
    <w:pPr>
      <w:widowControl w:val="0"/>
      <w:suppressAutoHyphens/>
      <w:autoSpaceDN w:val="0"/>
      <w:spacing w:before="120"/>
      <w:ind w:left="240"/>
      <w:jc w:val="both"/>
      <w:textAlignment w:val="baseline"/>
    </w:pPr>
    <w:rPr>
      <w:b/>
      <w:bCs/>
      <w:kern w:val="3"/>
      <w:sz w:val="18"/>
      <w:szCs w:val="18"/>
      <w:lang w:eastAsia="ar-SA"/>
    </w:rPr>
  </w:style>
  <w:style w:type="character" w:customStyle="1" w:styleId="WW8Num7z4">
    <w:name w:val="WW8Num7z4"/>
    <w:rsid w:val="00A7395F"/>
  </w:style>
  <w:style w:type="character" w:customStyle="1" w:styleId="WW8Num7z5">
    <w:name w:val="WW8Num7z5"/>
    <w:rsid w:val="00A7395F"/>
  </w:style>
  <w:style w:type="character" w:customStyle="1" w:styleId="WW8Num7z6">
    <w:name w:val="WW8Num7z6"/>
    <w:rsid w:val="00A7395F"/>
  </w:style>
  <w:style w:type="character" w:customStyle="1" w:styleId="WW8Num7z7">
    <w:name w:val="WW8Num7z7"/>
    <w:rsid w:val="00A7395F"/>
  </w:style>
  <w:style w:type="character" w:customStyle="1" w:styleId="WW8Num7z8">
    <w:name w:val="WW8Num7z8"/>
    <w:rsid w:val="00A7395F"/>
  </w:style>
  <w:style w:type="character" w:customStyle="1" w:styleId="WW8Num13z4">
    <w:name w:val="WW8Num13z4"/>
    <w:rsid w:val="00A7395F"/>
  </w:style>
  <w:style w:type="character" w:customStyle="1" w:styleId="WW8Num13z5">
    <w:name w:val="WW8Num13z5"/>
    <w:rsid w:val="00A7395F"/>
  </w:style>
  <w:style w:type="character" w:customStyle="1" w:styleId="WW8Num13z6">
    <w:name w:val="WW8Num13z6"/>
    <w:rsid w:val="00A7395F"/>
  </w:style>
  <w:style w:type="character" w:customStyle="1" w:styleId="WW8Num13z7">
    <w:name w:val="WW8Num13z7"/>
    <w:rsid w:val="00A7395F"/>
  </w:style>
  <w:style w:type="character" w:customStyle="1" w:styleId="WW8Num13z8">
    <w:name w:val="WW8Num13z8"/>
    <w:rsid w:val="00A7395F"/>
  </w:style>
  <w:style w:type="character" w:customStyle="1" w:styleId="WW8Num24z4">
    <w:name w:val="WW8Num24z4"/>
    <w:rsid w:val="00A7395F"/>
  </w:style>
  <w:style w:type="character" w:customStyle="1" w:styleId="WW8Num24z5">
    <w:name w:val="WW8Num24z5"/>
    <w:rsid w:val="00A7395F"/>
  </w:style>
  <w:style w:type="character" w:customStyle="1" w:styleId="WW8Num24z6">
    <w:name w:val="WW8Num24z6"/>
    <w:rsid w:val="00A7395F"/>
  </w:style>
  <w:style w:type="character" w:customStyle="1" w:styleId="WW8Num24z7">
    <w:name w:val="WW8Num24z7"/>
    <w:rsid w:val="00A7395F"/>
  </w:style>
  <w:style w:type="character" w:customStyle="1" w:styleId="WW8Num24z8">
    <w:name w:val="WW8Num24z8"/>
    <w:rsid w:val="00A7395F"/>
  </w:style>
  <w:style w:type="character" w:customStyle="1" w:styleId="WW8Num33z4">
    <w:name w:val="WW8Num33z4"/>
    <w:rsid w:val="00A7395F"/>
  </w:style>
  <w:style w:type="character" w:customStyle="1" w:styleId="WW8Num33z5">
    <w:name w:val="WW8Num33z5"/>
    <w:rsid w:val="00A7395F"/>
  </w:style>
  <w:style w:type="character" w:customStyle="1" w:styleId="WW8Num33z6">
    <w:name w:val="WW8Num33z6"/>
    <w:rsid w:val="00A7395F"/>
  </w:style>
  <w:style w:type="character" w:customStyle="1" w:styleId="WW8Num33z7">
    <w:name w:val="WW8Num33z7"/>
    <w:rsid w:val="00A7395F"/>
  </w:style>
  <w:style w:type="character" w:customStyle="1" w:styleId="WW8Num33z8">
    <w:name w:val="WW8Num33z8"/>
    <w:rsid w:val="00A7395F"/>
  </w:style>
  <w:style w:type="character" w:customStyle="1" w:styleId="Domylnaczcionkaakapitu7">
    <w:name w:val="Domyślna czcionka akapitu7"/>
    <w:rsid w:val="00A7395F"/>
  </w:style>
  <w:style w:type="character" w:customStyle="1" w:styleId="WW8Num8z4">
    <w:name w:val="WW8Num8z4"/>
    <w:rsid w:val="00A7395F"/>
  </w:style>
  <w:style w:type="character" w:customStyle="1" w:styleId="WW8Num8z5">
    <w:name w:val="WW8Num8z5"/>
    <w:rsid w:val="00A7395F"/>
  </w:style>
  <w:style w:type="character" w:customStyle="1" w:styleId="WW8Num8z6">
    <w:name w:val="WW8Num8z6"/>
    <w:rsid w:val="00A7395F"/>
  </w:style>
  <w:style w:type="character" w:customStyle="1" w:styleId="WW8Num8z7">
    <w:name w:val="WW8Num8z7"/>
    <w:rsid w:val="00A7395F"/>
  </w:style>
  <w:style w:type="character" w:customStyle="1" w:styleId="WW8Num8z8">
    <w:name w:val="WW8Num8z8"/>
    <w:rsid w:val="00A7395F"/>
  </w:style>
  <w:style w:type="character" w:customStyle="1" w:styleId="WW8Num37z3">
    <w:name w:val="WW8Num37z3"/>
    <w:rsid w:val="00A7395F"/>
    <w:rPr>
      <w:rFonts w:ascii="Symbol" w:hAnsi="Symbol" w:cs="Symbol"/>
    </w:rPr>
  </w:style>
  <w:style w:type="character" w:customStyle="1" w:styleId="WW8Num41z3">
    <w:name w:val="WW8Num41z3"/>
    <w:rsid w:val="00A7395F"/>
  </w:style>
  <w:style w:type="character" w:customStyle="1" w:styleId="WW8Num41z4">
    <w:name w:val="WW8Num41z4"/>
    <w:rsid w:val="00A7395F"/>
  </w:style>
  <w:style w:type="character" w:customStyle="1" w:styleId="WW8Num41z5">
    <w:name w:val="WW8Num41z5"/>
    <w:rsid w:val="00A7395F"/>
  </w:style>
  <w:style w:type="character" w:customStyle="1" w:styleId="WW8Num41z6">
    <w:name w:val="WW8Num41z6"/>
    <w:rsid w:val="00A7395F"/>
  </w:style>
  <w:style w:type="character" w:customStyle="1" w:styleId="WW8Num41z7">
    <w:name w:val="WW8Num41z7"/>
    <w:rsid w:val="00A7395F"/>
  </w:style>
  <w:style w:type="character" w:customStyle="1" w:styleId="WW8Num41z8">
    <w:name w:val="WW8Num41z8"/>
    <w:rsid w:val="00A7395F"/>
  </w:style>
  <w:style w:type="character" w:customStyle="1" w:styleId="WW8Num44z4">
    <w:name w:val="WW8Num44z4"/>
    <w:rsid w:val="00A7395F"/>
  </w:style>
  <w:style w:type="character" w:customStyle="1" w:styleId="WW8Num44z5">
    <w:name w:val="WW8Num44z5"/>
    <w:rsid w:val="00A7395F"/>
  </w:style>
  <w:style w:type="character" w:customStyle="1" w:styleId="WW8Num44z6">
    <w:name w:val="WW8Num44z6"/>
    <w:rsid w:val="00A7395F"/>
  </w:style>
  <w:style w:type="character" w:customStyle="1" w:styleId="WW8Num44z7">
    <w:name w:val="WW8Num44z7"/>
    <w:rsid w:val="00A7395F"/>
  </w:style>
  <w:style w:type="character" w:customStyle="1" w:styleId="WW8Num44z8">
    <w:name w:val="WW8Num44z8"/>
    <w:rsid w:val="00A7395F"/>
  </w:style>
  <w:style w:type="character" w:customStyle="1" w:styleId="WW8Num37z4">
    <w:name w:val="WW8Num37z4"/>
    <w:rsid w:val="00A7395F"/>
  </w:style>
  <w:style w:type="character" w:customStyle="1" w:styleId="WW8Num37z5">
    <w:name w:val="WW8Num37z5"/>
    <w:rsid w:val="00A7395F"/>
  </w:style>
  <w:style w:type="character" w:customStyle="1" w:styleId="WW8Num37z6">
    <w:name w:val="WW8Num37z6"/>
    <w:rsid w:val="00A7395F"/>
  </w:style>
  <w:style w:type="character" w:customStyle="1" w:styleId="WW8Num37z7">
    <w:name w:val="WW8Num37z7"/>
    <w:rsid w:val="00A7395F"/>
  </w:style>
  <w:style w:type="character" w:customStyle="1" w:styleId="WW8Num37z8">
    <w:name w:val="WW8Num37z8"/>
    <w:rsid w:val="00A7395F"/>
  </w:style>
  <w:style w:type="character" w:customStyle="1" w:styleId="WW8Num40z3">
    <w:name w:val="WW8Num40z3"/>
    <w:rsid w:val="00A7395F"/>
  </w:style>
  <w:style w:type="character" w:customStyle="1" w:styleId="WW8Num40z4">
    <w:name w:val="WW8Num40z4"/>
    <w:rsid w:val="00A7395F"/>
  </w:style>
  <w:style w:type="character" w:customStyle="1" w:styleId="WW8Num40z5">
    <w:name w:val="WW8Num40z5"/>
    <w:rsid w:val="00A7395F"/>
  </w:style>
  <w:style w:type="character" w:customStyle="1" w:styleId="WW8Num40z6">
    <w:name w:val="WW8Num40z6"/>
    <w:rsid w:val="00A7395F"/>
  </w:style>
  <w:style w:type="character" w:customStyle="1" w:styleId="WW8Num40z7">
    <w:name w:val="WW8Num40z7"/>
    <w:rsid w:val="00A7395F"/>
  </w:style>
  <w:style w:type="character" w:customStyle="1" w:styleId="WW8Num40z8">
    <w:name w:val="WW8Num40z8"/>
    <w:rsid w:val="00A7395F"/>
  </w:style>
  <w:style w:type="character" w:customStyle="1" w:styleId="WW8Num42z3">
    <w:name w:val="WW8Num42z3"/>
    <w:rsid w:val="00A7395F"/>
    <w:rPr>
      <w:rFonts w:ascii="Symbol" w:hAnsi="Symbol" w:cs="Symbol"/>
    </w:rPr>
  </w:style>
  <w:style w:type="character" w:customStyle="1" w:styleId="WW8Num43z3">
    <w:name w:val="WW8Num43z3"/>
    <w:rsid w:val="00A7395F"/>
  </w:style>
  <w:style w:type="character" w:customStyle="1" w:styleId="WW8Num43z4">
    <w:name w:val="WW8Num43z4"/>
    <w:rsid w:val="00A7395F"/>
  </w:style>
  <w:style w:type="character" w:customStyle="1" w:styleId="WW8Num43z5">
    <w:name w:val="WW8Num43z5"/>
    <w:rsid w:val="00A7395F"/>
  </w:style>
  <w:style w:type="character" w:customStyle="1" w:styleId="WW8Num43z6">
    <w:name w:val="WW8Num43z6"/>
    <w:rsid w:val="00A7395F"/>
  </w:style>
  <w:style w:type="character" w:customStyle="1" w:styleId="WW8Num43z7">
    <w:name w:val="WW8Num43z7"/>
    <w:rsid w:val="00A7395F"/>
  </w:style>
  <w:style w:type="character" w:customStyle="1" w:styleId="WW8Num43z8">
    <w:name w:val="WW8Num43z8"/>
    <w:rsid w:val="00A7395F"/>
  </w:style>
  <w:style w:type="character" w:customStyle="1" w:styleId="WW8Num42z4">
    <w:name w:val="WW8Num42z4"/>
    <w:rsid w:val="00A7395F"/>
  </w:style>
  <w:style w:type="character" w:customStyle="1" w:styleId="WW8Num42z5">
    <w:name w:val="WW8Num42z5"/>
    <w:rsid w:val="00A7395F"/>
  </w:style>
  <w:style w:type="character" w:customStyle="1" w:styleId="WW8Num42z6">
    <w:name w:val="WW8Num42z6"/>
    <w:rsid w:val="00A7395F"/>
  </w:style>
  <w:style w:type="character" w:customStyle="1" w:styleId="WW8Num42z7">
    <w:name w:val="WW8Num42z7"/>
    <w:rsid w:val="00A7395F"/>
  </w:style>
  <w:style w:type="character" w:customStyle="1" w:styleId="WW8Num42z8">
    <w:name w:val="WW8Num42z8"/>
    <w:rsid w:val="00A7395F"/>
  </w:style>
  <w:style w:type="character" w:customStyle="1" w:styleId="WW8Num3z4">
    <w:name w:val="WW8Num3z4"/>
    <w:rsid w:val="00A7395F"/>
  </w:style>
  <w:style w:type="character" w:customStyle="1" w:styleId="WW8Num3z5">
    <w:name w:val="WW8Num3z5"/>
    <w:rsid w:val="00A7395F"/>
  </w:style>
  <w:style w:type="character" w:customStyle="1" w:styleId="WW8Num3z6">
    <w:name w:val="WW8Num3z6"/>
    <w:rsid w:val="00A7395F"/>
  </w:style>
  <w:style w:type="character" w:customStyle="1" w:styleId="WW8Num3z7">
    <w:name w:val="WW8Num3z7"/>
    <w:rsid w:val="00A7395F"/>
  </w:style>
  <w:style w:type="character" w:customStyle="1" w:styleId="WW8Num3z8">
    <w:name w:val="WW8Num3z8"/>
    <w:rsid w:val="00A7395F"/>
  </w:style>
  <w:style w:type="character" w:customStyle="1" w:styleId="WW8Num12z2">
    <w:name w:val="WW8Num12z2"/>
    <w:rsid w:val="00A7395F"/>
    <w:rPr>
      <w:rFonts w:ascii="StarSymbol" w:hAnsi="StarSymbol" w:cs="StarSymbol"/>
      <w:sz w:val="18"/>
      <w:szCs w:val="18"/>
    </w:rPr>
  </w:style>
  <w:style w:type="character" w:customStyle="1" w:styleId="WW8Num12z3">
    <w:name w:val="WW8Num12z3"/>
    <w:rsid w:val="00A7395F"/>
    <w:rPr>
      <w:rFonts w:ascii="Wingdings" w:hAnsi="Wingdings" w:cs="StarSymbol"/>
      <w:sz w:val="18"/>
      <w:szCs w:val="18"/>
    </w:rPr>
  </w:style>
  <w:style w:type="character" w:customStyle="1" w:styleId="WW8Num22z3">
    <w:name w:val="WW8Num22z3"/>
    <w:rsid w:val="00A7395F"/>
  </w:style>
  <w:style w:type="character" w:customStyle="1" w:styleId="WW8Num22z4">
    <w:name w:val="WW8Num22z4"/>
    <w:rsid w:val="00A7395F"/>
  </w:style>
  <w:style w:type="character" w:customStyle="1" w:styleId="WW8Num22z5">
    <w:name w:val="WW8Num22z5"/>
    <w:rsid w:val="00A7395F"/>
  </w:style>
  <w:style w:type="character" w:customStyle="1" w:styleId="WW8Num22z6">
    <w:name w:val="WW8Num22z6"/>
    <w:rsid w:val="00A7395F"/>
  </w:style>
  <w:style w:type="character" w:customStyle="1" w:styleId="WW8Num22z7">
    <w:name w:val="WW8Num22z7"/>
    <w:rsid w:val="00A7395F"/>
  </w:style>
  <w:style w:type="character" w:customStyle="1" w:styleId="WW8Num22z8">
    <w:name w:val="WW8Num22z8"/>
    <w:rsid w:val="00A7395F"/>
  </w:style>
  <w:style w:type="character" w:customStyle="1" w:styleId="WW8Num52z0">
    <w:name w:val="WW8Num52z0"/>
    <w:rsid w:val="00A7395F"/>
    <w:rPr>
      <w:rFonts w:ascii="Symbol" w:hAnsi="Symbol" w:cs="Symbol"/>
    </w:rPr>
  </w:style>
  <w:style w:type="character" w:customStyle="1" w:styleId="WW8Num52z1">
    <w:name w:val="WW8Num52z1"/>
    <w:rsid w:val="00A7395F"/>
    <w:rPr>
      <w:rFonts w:ascii="Courier New" w:hAnsi="Courier New" w:cs="Courier New"/>
    </w:rPr>
  </w:style>
  <w:style w:type="character" w:customStyle="1" w:styleId="WW8Num52z2">
    <w:name w:val="WW8Num52z2"/>
    <w:rsid w:val="00A7395F"/>
    <w:rPr>
      <w:rFonts w:ascii="Wingdings" w:hAnsi="Wingdings" w:cs="Wingdings"/>
    </w:rPr>
  </w:style>
  <w:style w:type="character" w:customStyle="1" w:styleId="WW8Num53z4">
    <w:name w:val="WW8Num53z4"/>
    <w:rsid w:val="00A7395F"/>
    <w:rPr>
      <w:rFonts w:ascii="Courier New" w:hAnsi="Courier New" w:cs="Courier New"/>
    </w:rPr>
  </w:style>
  <w:style w:type="character" w:customStyle="1" w:styleId="WW8Num54z2">
    <w:name w:val="WW8Num54z2"/>
    <w:rsid w:val="00A7395F"/>
  </w:style>
  <w:style w:type="character" w:customStyle="1" w:styleId="WW8Num54z3">
    <w:name w:val="WW8Num54z3"/>
    <w:rsid w:val="00A7395F"/>
  </w:style>
  <w:style w:type="character" w:customStyle="1" w:styleId="WW8Num54z4">
    <w:name w:val="WW8Num54z4"/>
    <w:rsid w:val="00A7395F"/>
  </w:style>
  <w:style w:type="character" w:customStyle="1" w:styleId="WW8Num54z5">
    <w:name w:val="WW8Num54z5"/>
    <w:rsid w:val="00A7395F"/>
  </w:style>
  <w:style w:type="character" w:customStyle="1" w:styleId="WW8Num54z6">
    <w:name w:val="WW8Num54z6"/>
    <w:rsid w:val="00A7395F"/>
  </w:style>
  <w:style w:type="character" w:customStyle="1" w:styleId="WW8Num54z7">
    <w:name w:val="WW8Num54z7"/>
    <w:rsid w:val="00A7395F"/>
  </w:style>
  <w:style w:type="character" w:customStyle="1" w:styleId="WW8Num54z8">
    <w:name w:val="WW8Num54z8"/>
    <w:rsid w:val="00A7395F"/>
  </w:style>
  <w:style w:type="character" w:customStyle="1" w:styleId="WW8Num55z1">
    <w:name w:val="WW8Num55z1"/>
    <w:rsid w:val="00A7395F"/>
    <w:rPr>
      <w:rFonts w:ascii="Courier New" w:hAnsi="Courier New" w:cs="Courier New"/>
    </w:rPr>
  </w:style>
  <w:style w:type="character" w:customStyle="1" w:styleId="WW8Num55z2">
    <w:name w:val="WW8Num55z2"/>
    <w:rsid w:val="00A7395F"/>
    <w:rPr>
      <w:rFonts w:ascii="Wingdings" w:hAnsi="Wingdings" w:cs="Wingdings"/>
    </w:rPr>
  </w:style>
  <w:style w:type="character" w:customStyle="1" w:styleId="WW8Num56z0">
    <w:name w:val="WW8Num56z0"/>
    <w:rsid w:val="00A7395F"/>
    <w:rPr>
      <w:sz w:val="32"/>
    </w:rPr>
  </w:style>
  <w:style w:type="character" w:customStyle="1" w:styleId="WW8Num57z0">
    <w:name w:val="WW8Num57z0"/>
    <w:rsid w:val="00A7395F"/>
    <w:rPr>
      <w:rFonts w:ascii="Arial" w:hAnsi="Arial" w:cs="Arial"/>
      <w:b/>
      <w:color w:val="000000"/>
    </w:rPr>
  </w:style>
  <w:style w:type="character" w:customStyle="1" w:styleId="WW8Num57z1">
    <w:name w:val="WW8Num57z1"/>
    <w:rsid w:val="00A7395F"/>
    <w:rPr>
      <w:rFonts w:ascii="Arial" w:hAnsi="Arial" w:cs="Arial"/>
      <w:b/>
    </w:rPr>
  </w:style>
  <w:style w:type="character" w:customStyle="1" w:styleId="WW8Num57z2">
    <w:name w:val="WW8Num57z2"/>
    <w:rsid w:val="00A7395F"/>
  </w:style>
  <w:style w:type="character" w:customStyle="1" w:styleId="WW8Num57z3">
    <w:name w:val="WW8Num57z3"/>
    <w:rsid w:val="00A7395F"/>
  </w:style>
  <w:style w:type="character" w:customStyle="1" w:styleId="WW8Num57z4">
    <w:name w:val="WW8Num57z4"/>
    <w:rsid w:val="00A7395F"/>
  </w:style>
  <w:style w:type="character" w:customStyle="1" w:styleId="WW8Num57z5">
    <w:name w:val="WW8Num57z5"/>
    <w:rsid w:val="00A7395F"/>
  </w:style>
  <w:style w:type="character" w:customStyle="1" w:styleId="WW8Num57z6">
    <w:name w:val="WW8Num57z6"/>
    <w:rsid w:val="00A7395F"/>
  </w:style>
  <w:style w:type="character" w:customStyle="1" w:styleId="WW8Num57z7">
    <w:name w:val="WW8Num57z7"/>
    <w:rsid w:val="00A7395F"/>
  </w:style>
  <w:style w:type="character" w:customStyle="1" w:styleId="WW8Num57z8">
    <w:name w:val="WW8Num57z8"/>
    <w:rsid w:val="00A7395F"/>
  </w:style>
  <w:style w:type="character" w:customStyle="1" w:styleId="WW8Num58z0">
    <w:name w:val="WW8Num58z0"/>
    <w:rsid w:val="00A7395F"/>
    <w:rPr>
      <w:rFonts w:ascii="Symbol" w:hAnsi="Symbol" w:cs="Symbol"/>
    </w:rPr>
  </w:style>
  <w:style w:type="character" w:customStyle="1" w:styleId="WW8Num58z1">
    <w:name w:val="WW8Num58z1"/>
    <w:rsid w:val="00A7395F"/>
    <w:rPr>
      <w:rFonts w:ascii="Courier New" w:hAnsi="Courier New" w:cs="Courier New"/>
    </w:rPr>
  </w:style>
  <w:style w:type="character" w:customStyle="1" w:styleId="WW8Num58z2">
    <w:name w:val="WW8Num58z2"/>
    <w:rsid w:val="00A7395F"/>
    <w:rPr>
      <w:rFonts w:ascii="Wingdings" w:hAnsi="Wingdings" w:cs="Wingdings"/>
    </w:rPr>
  </w:style>
  <w:style w:type="character" w:customStyle="1" w:styleId="WW8Num59z0">
    <w:name w:val="WW8Num59z0"/>
    <w:rsid w:val="00A7395F"/>
    <w:rPr>
      <w:rFonts w:ascii="Verdana" w:hAnsi="Verdana" w:cs="Verdana"/>
      <w:b w:val="0"/>
      <w:szCs w:val="22"/>
    </w:rPr>
  </w:style>
  <w:style w:type="character" w:customStyle="1" w:styleId="WW8Num59z1">
    <w:name w:val="WW8Num59z1"/>
    <w:rsid w:val="00A7395F"/>
    <w:rPr>
      <w:rFonts w:ascii="Courier New" w:hAnsi="Courier New" w:cs="Courier New"/>
    </w:rPr>
  </w:style>
  <w:style w:type="character" w:customStyle="1" w:styleId="WW8Num59z2">
    <w:name w:val="WW8Num59z2"/>
    <w:rsid w:val="00A7395F"/>
    <w:rPr>
      <w:rFonts w:ascii="Wingdings" w:hAnsi="Wingdings" w:cs="Wingdings"/>
    </w:rPr>
  </w:style>
  <w:style w:type="character" w:customStyle="1" w:styleId="WW8Num59z3">
    <w:name w:val="WW8Num59z3"/>
    <w:rsid w:val="00A7395F"/>
    <w:rPr>
      <w:rFonts w:ascii="Symbol" w:hAnsi="Symbol" w:cs="Symbol"/>
    </w:rPr>
  </w:style>
  <w:style w:type="character" w:customStyle="1" w:styleId="WW8Num60z0">
    <w:name w:val="WW8Num60z0"/>
    <w:rsid w:val="00A7395F"/>
  </w:style>
  <w:style w:type="character" w:customStyle="1" w:styleId="WW8Num60z1">
    <w:name w:val="WW8Num60z1"/>
    <w:rsid w:val="00A7395F"/>
  </w:style>
  <w:style w:type="character" w:customStyle="1" w:styleId="WW8Num60z2">
    <w:name w:val="WW8Num60z2"/>
    <w:rsid w:val="00A7395F"/>
  </w:style>
  <w:style w:type="character" w:customStyle="1" w:styleId="WW8Num60z3">
    <w:name w:val="WW8Num60z3"/>
    <w:rsid w:val="00A7395F"/>
  </w:style>
  <w:style w:type="character" w:customStyle="1" w:styleId="WW8Num60z4">
    <w:name w:val="WW8Num60z4"/>
    <w:rsid w:val="00A7395F"/>
  </w:style>
  <w:style w:type="character" w:customStyle="1" w:styleId="WW8Num60z5">
    <w:name w:val="WW8Num60z5"/>
    <w:rsid w:val="00A7395F"/>
  </w:style>
  <w:style w:type="character" w:customStyle="1" w:styleId="WW8Num60z6">
    <w:name w:val="WW8Num60z6"/>
    <w:rsid w:val="00A7395F"/>
  </w:style>
  <w:style w:type="character" w:customStyle="1" w:styleId="WW8Num60z7">
    <w:name w:val="WW8Num60z7"/>
    <w:rsid w:val="00A7395F"/>
  </w:style>
  <w:style w:type="character" w:customStyle="1" w:styleId="WW8Num60z8">
    <w:name w:val="WW8Num60z8"/>
    <w:rsid w:val="00A7395F"/>
  </w:style>
  <w:style w:type="character" w:customStyle="1" w:styleId="WW8Num61z0">
    <w:name w:val="WW8Num61z0"/>
    <w:rsid w:val="00A7395F"/>
  </w:style>
  <w:style w:type="character" w:customStyle="1" w:styleId="WW8Num61z1">
    <w:name w:val="WW8Num61z1"/>
    <w:rsid w:val="00A7395F"/>
  </w:style>
  <w:style w:type="character" w:customStyle="1" w:styleId="WW8Num61z2">
    <w:name w:val="WW8Num61z2"/>
    <w:rsid w:val="00A7395F"/>
  </w:style>
  <w:style w:type="character" w:customStyle="1" w:styleId="WW8Num61z3">
    <w:name w:val="WW8Num61z3"/>
    <w:rsid w:val="00A7395F"/>
  </w:style>
  <w:style w:type="character" w:customStyle="1" w:styleId="WW8Num61z4">
    <w:name w:val="WW8Num61z4"/>
    <w:rsid w:val="00A7395F"/>
  </w:style>
  <w:style w:type="character" w:customStyle="1" w:styleId="WW8Num61z5">
    <w:name w:val="WW8Num61z5"/>
    <w:rsid w:val="00A7395F"/>
  </w:style>
  <w:style w:type="character" w:customStyle="1" w:styleId="WW8Num61z6">
    <w:name w:val="WW8Num61z6"/>
    <w:rsid w:val="00A7395F"/>
  </w:style>
  <w:style w:type="character" w:customStyle="1" w:styleId="WW8Num61z7">
    <w:name w:val="WW8Num61z7"/>
    <w:rsid w:val="00A7395F"/>
  </w:style>
  <w:style w:type="character" w:customStyle="1" w:styleId="WW8Num61z8">
    <w:name w:val="WW8Num61z8"/>
    <w:rsid w:val="00A7395F"/>
  </w:style>
  <w:style w:type="character" w:customStyle="1" w:styleId="WW8Num62z0">
    <w:name w:val="WW8Num62z0"/>
    <w:rsid w:val="00A7395F"/>
  </w:style>
  <w:style w:type="character" w:customStyle="1" w:styleId="WW8Num62z1">
    <w:name w:val="WW8Num62z1"/>
    <w:rsid w:val="00A7395F"/>
  </w:style>
  <w:style w:type="character" w:customStyle="1" w:styleId="WW8Num62z2">
    <w:name w:val="WW8Num62z2"/>
    <w:rsid w:val="00A7395F"/>
  </w:style>
  <w:style w:type="character" w:customStyle="1" w:styleId="WW8Num62z3">
    <w:name w:val="WW8Num62z3"/>
    <w:rsid w:val="00A7395F"/>
  </w:style>
  <w:style w:type="character" w:customStyle="1" w:styleId="WW8Num62z4">
    <w:name w:val="WW8Num62z4"/>
    <w:rsid w:val="00A7395F"/>
  </w:style>
  <w:style w:type="character" w:customStyle="1" w:styleId="WW8Num62z5">
    <w:name w:val="WW8Num62z5"/>
    <w:rsid w:val="00A7395F"/>
  </w:style>
  <w:style w:type="character" w:customStyle="1" w:styleId="WW8Num62z6">
    <w:name w:val="WW8Num62z6"/>
    <w:rsid w:val="00A7395F"/>
  </w:style>
  <w:style w:type="character" w:customStyle="1" w:styleId="WW8Num62z7">
    <w:name w:val="WW8Num62z7"/>
    <w:rsid w:val="00A7395F"/>
  </w:style>
  <w:style w:type="character" w:customStyle="1" w:styleId="WW8Num62z8">
    <w:name w:val="WW8Num62z8"/>
    <w:rsid w:val="00A7395F"/>
  </w:style>
  <w:style w:type="character" w:customStyle="1" w:styleId="NumberingSymbols">
    <w:name w:val="Numbering Symbols"/>
    <w:rsid w:val="00A7395F"/>
  </w:style>
  <w:style w:type="character" w:customStyle="1" w:styleId="EndnoteSymbol">
    <w:name w:val="Endnote Symbol"/>
    <w:rsid w:val="00A7395F"/>
    <w:rPr>
      <w:position w:val="0"/>
      <w:vertAlign w:val="superscript"/>
    </w:rPr>
  </w:style>
  <w:style w:type="character" w:styleId="Numerstrony">
    <w:name w:val="page number"/>
    <w:basedOn w:val="Domylnaczcionkaakapitu5"/>
    <w:rsid w:val="00A7395F"/>
  </w:style>
  <w:style w:type="character" w:customStyle="1" w:styleId="Internetlink">
    <w:name w:val="Internet link"/>
    <w:rsid w:val="00A7395F"/>
    <w:rPr>
      <w:color w:val="0000FF"/>
      <w:u w:val="single"/>
    </w:rPr>
  </w:style>
  <w:style w:type="character" w:customStyle="1" w:styleId="A7">
    <w:name w:val="A7"/>
    <w:rsid w:val="00A7395F"/>
    <w:rPr>
      <w:rFonts w:ascii="Helvetica" w:hAnsi="Helvetica" w:cs="Helvetica"/>
      <w:color w:val="000000"/>
      <w:sz w:val="18"/>
      <w:szCs w:val="18"/>
    </w:rPr>
  </w:style>
  <w:style w:type="character" w:customStyle="1" w:styleId="A4">
    <w:name w:val="A4"/>
    <w:rsid w:val="00A7395F"/>
    <w:rPr>
      <w:rFonts w:ascii="Helvetica" w:hAnsi="Helvetica" w:cs="Helvetica"/>
      <w:b/>
      <w:bCs/>
      <w:color w:val="000000"/>
      <w:sz w:val="26"/>
      <w:szCs w:val="26"/>
    </w:rPr>
  </w:style>
  <w:style w:type="character" w:customStyle="1" w:styleId="st">
    <w:name w:val="st"/>
    <w:rsid w:val="00A7395F"/>
  </w:style>
  <w:style w:type="character" w:customStyle="1" w:styleId="Nagwek1Znak">
    <w:name w:val="Nagłówek 1 Znak"/>
    <w:rsid w:val="00A7395F"/>
    <w:rPr>
      <w:rFonts w:ascii="Arial" w:hAnsi="Arial" w:cs="Arial"/>
      <w:b/>
      <w:sz w:val="24"/>
      <w:szCs w:val="24"/>
    </w:rPr>
  </w:style>
  <w:style w:type="character" w:customStyle="1" w:styleId="OdstpZnak1">
    <w:name w:val="Odstęp Znak1"/>
    <w:rsid w:val="00A7395F"/>
    <w:rPr>
      <w:rFonts w:ascii="Arial" w:eastAsia="Calibri" w:hAnsi="Arial" w:cs="Calibri"/>
      <w:sz w:val="22"/>
      <w:szCs w:val="22"/>
    </w:rPr>
  </w:style>
  <w:style w:type="character" w:customStyle="1" w:styleId="FontStyle47">
    <w:name w:val="Font Style47"/>
    <w:rsid w:val="00A7395F"/>
    <w:rPr>
      <w:rFonts w:ascii="Arial Unicode MS" w:eastAsia="Arial Unicode MS" w:hAnsi="Arial Unicode MS" w:cs="Arial Unicode MS"/>
      <w:color w:val="000000"/>
      <w:sz w:val="18"/>
      <w:szCs w:val="18"/>
    </w:rPr>
  </w:style>
  <w:style w:type="character" w:customStyle="1" w:styleId="FontStyle46">
    <w:name w:val="Font Style46"/>
    <w:rsid w:val="00A7395F"/>
    <w:rPr>
      <w:rFonts w:ascii="Arial Unicode MS" w:eastAsia="Arial Unicode MS" w:hAnsi="Arial Unicode MS" w:cs="Arial Unicode MS"/>
      <w:b/>
      <w:bCs/>
      <w:color w:val="000000"/>
      <w:sz w:val="18"/>
      <w:szCs w:val="18"/>
    </w:rPr>
  </w:style>
  <w:style w:type="character" w:customStyle="1" w:styleId="IndexLink">
    <w:name w:val="Index Link"/>
    <w:rsid w:val="00A7395F"/>
  </w:style>
  <w:style w:type="character" w:customStyle="1" w:styleId="luchili">
    <w:name w:val="luc_hili"/>
    <w:basedOn w:val="Domylnaczcionkaakapitu5"/>
    <w:rsid w:val="00A7395F"/>
  </w:style>
  <w:style w:type="character" w:customStyle="1" w:styleId="WW8NumSt1z0">
    <w:name w:val="WW8NumSt1z0"/>
    <w:rsid w:val="00A7395F"/>
    <w:rPr>
      <w:rFonts w:ascii="Symbol" w:hAnsi="Symbol" w:cs="Symbol"/>
      <w:lang w:val="de-DE"/>
    </w:rPr>
  </w:style>
  <w:style w:type="character" w:customStyle="1" w:styleId="WW8Num4z4">
    <w:name w:val="WW8Num4z4"/>
    <w:rsid w:val="00A7395F"/>
    <w:rPr>
      <w:rFonts w:ascii="Courier New" w:hAnsi="Courier New" w:cs="Courier New"/>
      <w:lang w:val="de-DE"/>
    </w:rPr>
  </w:style>
  <w:style w:type="character" w:customStyle="1" w:styleId="WW-WW8Num4z0">
    <w:name w:val="WW-WW8Num4z0"/>
    <w:rsid w:val="00A7395F"/>
    <w:rPr>
      <w:rFonts w:ascii="Symbol" w:hAnsi="Symbol" w:cs="Symbol"/>
      <w:lang w:val="de-DE"/>
    </w:rPr>
  </w:style>
  <w:style w:type="character" w:customStyle="1" w:styleId="WW-Domylnaczcionkaakapitu">
    <w:name w:val="WW-Domyślna czcionka akapitu"/>
    <w:rsid w:val="00A7395F"/>
    <w:rPr>
      <w:lang w:val="de-DE"/>
    </w:rPr>
  </w:style>
  <w:style w:type="character" w:customStyle="1" w:styleId="WW-Numerstron">
    <w:name w:val="WW-Numer stron"/>
    <w:rsid w:val="00A7395F"/>
  </w:style>
  <w:style w:type="character" w:customStyle="1" w:styleId="RTFNum211">
    <w:name w:val="RTF_Num 2 11"/>
    <w:rsid w:val="00A7395F"/>
    <w:rPr>
      <w:rFonts w:ascii="Symbol" w:hAnsi="Symbol" w:cs="Symbol"/>
    </w:rPr>
  </w:style>
  <w:style w:type="character" w:customStyle="1" w:styleId="RTFNum212">
    <w:name w:val="RTF_Num 2 12"/>
    <w:rsid w:val="00A7395F"/>
  </w:style>
  <w:style w:type="character" w:customStyle="1" w:styleId="RTFNum213">
    <w:name w:val="RTF_Num 2 13"/>
    <w:rsid w:val="00A7395F"/>
  </w:style>
  <w:style w:type="character" w:customStyle="1" w:styleId="RTFNum214">
    <w:name w:val="RTF_Num 2 14"/>
    <w:rsid w:val="00A7395F"/>
    <w:rPr>
      <w:rFonts w:ascii="Symbol" w:hAnsi="Symbol" w:cs="Symbol"/>
    </w:rPr>
  </w:style>
  <w:style w:type="character" w:customStyle="1" w:styleId="RTFNum215">
    <w:name w:val="RTF_Num 2 15"/>
    <w:rsid w:val="00A7395F"/>
  </w:style>
  <w:style w:type="character" w:customStyle="1" w:styleId="RTFNum216">
    <w:name w:val="RTF_Num 2 16"/>
    <w:rsid w:val="00A7395F"/>
    <w:rPr>
      <w:rFonts w:ascii="Symbol" w:hAnsi="Symbol" w:cs="Symbol"/>
    </w:rPr>
  </w:style>
  <w:style w:type="character" w:customStyle="1" w:styleId="RTFNum217">
    <w:name w:val="RTF_Num 2 17"/>
    <w:rsid w:val="00A7395F"/>
  </w:style>
  <w:style w:type="character" w:customStyle="1" w:styleId="RTFNum218">
    <w:name w:val="RTF_Num 2 18"/>
    <w:rsid w:val="00A7395F"/>
  </w:style>
  <w:style w:type="character" w:customStyle="1" w:styleId="RTFNum21">
    <w:name w:val="RTF_Num 2 1"/>
    <w:rsid w:val="00A7395F"/>
  </w:style>
  <w:style w:type="character" w:customStyle="1" w:styleId="WW8Num16z8">
    <w:name w:val="WW8Num16z8"/>
    <w:rsid w:val="00A7395F"/>
  </w:style>
  <w:style w:type="character" w:customStyle="1" w:styleId="WW8Num16z7">
    <w:name w:val="WW8Num16z7"/>
    <w:rsid w:val="00A7395F"/>
  </w:style>
  <w:style w:type="character" w:customStyle="1" w:styleId="WW8Num16z6">
    <w:name w:val="WW8Num16z6"/>
    <w:rsid w:val="00A7395F"/>
  </w:style>
  <w:style w:type="character" w:customStyle="1" w:styleId="WW8Num16z5">
    <w:name w:val="WW8Num16z5"/>
    <w:rsid w:val="00A7395F"/>
  </w:style>
  <w:style w:type="character" w:customStyle="1" w:styleId="WW8Num16z4">
    <w:name w:val="WW8Num16z4"/>
    <w:rsid w:val="00A7395F"/>
  </w:style>
  <w:style w:type="character" w:customStyle="1" w:styleId="WW8Num16z3">
    <w:name w:val="WW8Num16z3"/>
    <w:rsid w:val="00A7395F"/>
  </w:style>
  <w:style w:type="character" w:customStyle="1" w:styleId="ListLabel17">
    <w:name w:val="ListLabel 17"/>
    <w:rsid w:val="00A7395F"/>
    <w:rPr>
      <w:rFonts w:cs="Arial"/>
      <w:b w:val="0"/>
      <w:i w:val="0"/>
      <w:strike/>
      <w:color w:val="FF3333"/>
      <w:sz w:val="20"/>
      <w:szCs w:val="22"/>
    </w:rPr>
  </w:style>
  <w:style w:type="character" w:customStyle="1" w:styleId="ListLabel18">
    <w:name w:val="ListLabel 18"/>
    <w:rsid w:val="00A7395F"/>
    <w:rPr>
      <w:rFonts w:cs="Arial"/>
      <w:b/>
      <w:i w:val="0"/>
      <w:sz w:val="24"/>
      <w:szCs w:val="24"/>
    </w:rPr>
  </w:style>
  <w:style w:type="character" w:customStyle="1" w:styleId="ListLabel19">
    <w:name w:val="ListLabel 19"/>
    <w:rsid w:val="00A7395F"/>
    <w:rPr>
      <w:b/>
    </w:rPr>
  </w:style>
  <w:style w:type="character" w:customStyle="1" w:styleId="ListLabel20">
    <w:name w:val="ListLabel 20"/>
    <w:rsid w:val="00A7395F"/>
    <w:rPr>
      <w:rFonts w:cs="Arial"/>
      <w:b/>
    </w:rPr>
  </w:style>
  <w:style w:type="character" w:customStyle="1" w:styleId="ListLabel21">
    <w:name w:val="ListLabel 21"/>
    <w:rsid w:val="00A7395F"/>
    <w:rPr>
      <w:rFonts w:eastAsia="Times New Roman" w:cs="Arial"/>
      <w:b/>
      <w:bCs w:val="0"/>
      <w:i/>
      <w:iCs/>
      <w:color w:val="000000"/>
      <w:spacing w:val="20"/>
      <w:kern w:val="3"/>
      <w:sz w:val="18"/>
      <w:szCs w:val="18"/>
      <w:lang w:val="pl-PL" w:eastAsia="zh-CN"/>
    </w:rPr>
  </w:style>
  <w:style w:type="character" w:customStyle="1" w:styleId="ListLabel22">
    <w:name w:val="ListLabel 22"/>
    <w:rsid w:val="00A7395F"/>
    <w:rPr>
      <w:rFonts w:cs="Arial"/>
      <w:bCs/>
    </w:rPr>
  </w:style>
  <w:style w:type="character" w:customStyle="1" w:styleId="ListLabel23">
    <w:name w:val="ListLabel 23"/>
    <w:rsid w:val="00A7395F"/>
    <w:rPr>
      <w:rFonts w:cs="Arial"/>
      <w:b/>
      <w:color w:val="000000"/>
      <w:kern w:val="3"/>
      <w:sz w:val="18"/>
      <w:szCs w:val="18"/>
      <w:lang w:eastAsia="zh-CN"/>
    </w:rPr>
  </w:style>
  <w:style w:type="character" w:customStyle="1" w:styleId="ListLabel24">
    <w:name w:val="ListLabel 24"/>
    <w:rsid w:val="00A7395F"/>
    <w:rPr>
      <w:rFonts w:cs="Arial"/>
      <w:bCs/>
      <w:sz w:val="24"/>
      <w:szCs w:val="24"/>
      <w:lang w:eastAsia="pl-PL"/>
    </w:rPr>
  </w:style>
  <w:style w:type="character" w:customStyle="1" w:styleId="ListLabel25">
    <w:name w:val="ListLabel 25"/>
    <w:rsid w:val="00A7395F"/>
    <w:rPr>
      <w:rFonts w:cs="Arial"/>
      <w:b/>
      <w:bCs w:val="0"/>
      <w:color w:val="000000"/>
      <w:kern w:val="3"/>
      <w:sz w:val="18"/>
      <w:szCs w:val="18"/>
      <w:lang w:eastAsia="zh-CN"/>
    </w:rPr>
  </w:style>
  <w:style w:type="character" w:customStyle="1" w:styleId="ListLabel26">
    <w:name w:val="ListLabel 26"/>
    <w:rsid w:val="00A7395F"/>
    <w:rPr>
      <w:rFonts w:eastAsia="Arial" w:cs="Arial"/>
      <w:b/>
      <w:bCs w:val="0"/>
      <w:i/>
      <w:iCs/>
      <w:color w:val="000000"/>
      <w:spacing w:val="20"/>
      <w:kern w:val="3"/>
      <w:sz w:val="18"/>
      <w:szCs w:val="18"/>
      <w:lang w:eastAsia="zh-CN"/>
    </w:rPr>
  </w:style>
  <w:style w:type="character" w:customStyle="1" w:styleId="ListLabel27">
    <w:name w:val="ListLabel 27"/>
    <w:rsid w:val="00A7395F"/>
    <w:rPr>
      <w:rFonts w:eastAsia="Lucida Sans Unicode" w:cs="Arial"/>
      <w:b/>
      <w:bCs/>
      <w:sz w:val="22"/>
      <w:szCs w:val="22"/>
    </w:rPr>
  </w:style>
  <w:style w:type="character" w:customStyle="1" w:styleId="ListLabel28">
    <w:name w:val="ListLabel 28"/>
    <w:rsid w:val="00A7395F"/>
    <w:rPr>
      <w:rFonts w:cs="Courier New"/>
    </w:rPr>
  </w:style>
  <w:style w:type="character" w:customStyle="1" w:styleId="ListLabel29">
    <w:name w:val="ListLabel 29"/>
    <w:rsid w:val="00A7395F"/>
    <w:rPr>
      <w:rFonts w:cs="Wingdings"/>
    </w:rPr>
  </w:style>
  <w:style w:type="character" w:customStyle="1" w:styleId="ListLabel30">
    <w:name w:val="ListLabel 30"/>
    <w:rsid w:val="00A7395F"/>
    <w:rPr>
      <w:b/>
      <w:bCs/>
    </w:rPr>
  </w:style>
  <w:style w:type="character" w:customStyle="1" w:styleId="ListLabel31">
    <w:name w:val="ListLabel 31"/>
    <w:rsid w:val="00A7395F"/>
    <w:rPr>
      <w:rFonts w:cs="Symbol"/>
      <w:kern w:val="3"/>
      <w:lang w:eastAsia="zh-CN"/>
    </w:rPr>
  </w:style>
  <w:style w:type="character" w:customStyle="1" w:styleId="BulletSymbols">
    <w:name w:val="Bullet Symbols"/>
    <w:rsid w:val="00A7395F"/>
    <w:rPr>
      <w:rFonts w:ascii="OpenSymbol" w:eastAsia="OpenSymbol" w:hAnsi="OpenSymbol" w:cs="OpenSymbol"/>
    </w:rPr>
  </w:style>
  <w:style w:type="character" w:customStyle="1" w:styleId="AkapitzlistZnak">
    <w:name w:val="Akapit z listą Znak"/>
    <w:basedOn w:val="Domylnaczcionkaakapitu"/>
    <w:rsid w:val="00A7395F"/>
    <w:rPr>
      <w:rFonts w:ascii="Arial" w:eastAsia="Calibri" w:hAnsi="Arial" w:cs="Arial"/>
      <w:szCs w:val="22"/>
      <w:lang w:eastAsia="zh-CN"/>
    </w:rPr>
  </w:style>
  <w:style w:type="character" w:styleId="Tekstzastpczy">
    <w:name w:val="Placeholder Text"/>
    <w:basedOn w:val="Domylnaczcionkaakapitu"/>
    <w:rsid w:val="00A7395F"/>
    <w:rPr>
      <w:color w:val="808080"/>
    </w:rPr>
  </w:style>
  <w:style w:type="paragraph" w:customStyle="1" w:styleId="ParaAttribute7">
    <w:name w:val="ParaAttribute7"/>
    <w:rsid w:val="00A7395F"/>
    <w:pPr>
      <w:widowControl w:val="0"/>
      <w:wordWrap w:val="0"/>
      <w:autoSpaceDN w:val="0"/>
    </w:pPr>
    <w:rPr>
      <w:rFonts w:eastAsia="Batang"/>
    </w:rPr>
  </w:style>
  <w:style w:type="character" w:customStyle="1" w:styleId="CharAttribute4">
    <w:name w:val="CharAttribute4"/>
    <w:rsid w:val="00A7395F"/>
    <w:rPr>
      <w:rFonts w:ascii="Times New Roman" w:eastAsia="Gulim" w:hAnsi="Times New Roman"/>
      <w:sz w:val="24"/>
    </w:rPr>
  </w:style>
  <w:style w:type="table" w:styleId="Tabela-Siatka">
    <w:name w:val="Table Grid"/>
    <w:basedOn w:val="Standardowy"/>
    <w:rsid w:val="00A739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A7395F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">
    <w:name w:val="Bez listy1"/>
    <w:basedOn w:val="Bezlisty"/>
    <w:rsid w:val="00A7395F"/>
    <w:pPr>
      <w:numPr>
        <w:numId w:val="20"/>
      </w:numPr>
    </w:pPr>
  </w:style>
  <w:style w:type="numbering" w:customStyle="1" w:styleId="WWNum1">
    <w:name w:val="WWNum1"/>
    <w:basedOn w:val="Bezlisty"/>
    <w:rsid w:val="00A7395F"/>
    <w:pPr>
      <w:numPr>
        <w:numId w:val="21"/>
      </w:numPr>
    </w:pPr>
  </w:style>
  <w:style w:type="numbering" w:customStyle="1" w:styleId="WWNum2">
    <w:name w:val="WWNum2"/>
    <w:basedOn w:val="Bezlisty"/>
    <w:rsid w:val="00A7395F"/>
    <w:pPr>
      <w:numPr>
        <w:numId w:val="22"/>
      </w:numPr>
    </w:pPr>
  </w:style>
  <w:style w:type="numbering" w:customStyle="1" w:styleId="WWNum3">
    <w:name w:val="WWNum3"/>
    <w:basedOn w:val="Bezlisty"/>
    <w:rsid w:val="00A7395F"/>
    <w:pPr>
      <w:numPr>
        <w:numId w:val="23"/>
      </w:numPr>
    </w:pPr>
  </w:style>
  <w:style w:type="numbering" w:customStyle="1" w:styleId="WWNum4">
    <w:name w:val="WWNum4"/>
    <w:basedOn w:val="Bezlisty"/>
    <w:rsid w:val="00A7395F"/>
    <w:pPr>
      <w:numPr>
        <w:numId w:val="24"/>
      </w:numPr>
    </w:pPr>
  </w:style>
  <w:style w:type="numbering" w:customStyle="1" w:styleId="WWNum5">
    <w:name w:val="WWNum5"/>
    <w:basedOn w:val="Bezlisty"/>
    <w:rsid w:val="00A7395F"/>
    <w:pPr>
      <w:numPr>
        <w:numId w:val="25"/>
      </w:numPr>
    </w:pPr>
  </w:style>
  <w:style w:type="numbering" w:customStyle="1" w:styleId="WWNum6">
    <w:name w:val="WWNum6"/>
    <w:basedOn w:val="Bezlisty"/>
    <w:rsid w:val="00A7395F"/>
    <w:pPr>
      <w:numPr>
        <w:numId w:val="26"/>
      </w:numPr>
    </w:pPr>
  </w:style>
  <w:style w:type="numbering" w:customStyle="1" w:styleId="WWNum7">
    <w:name w:val="WWNum7"/>
    <w:basedOn w:val="Bezlisty"/>
    <w:rsid w:val="00A7395F"/>
    <w:pPr>
      <w:numPr>
        <w:numId w:val="27"/>
      </w:numPr>
    </w:pPr>
  </w:style>
  <w:style w:type="numbering" w:customStyle="1" w:styleId="WWNum8">
    <w:name w:val="WWNum8"/>
    <w:basedOn w:val="Bezlisty"/>
    <w:rsid w:val="00A7395F"/>
    <w:pPr>
      <w:numPr>
        <w:numId w:val="28"/>
      </w:numPr>
    </w:pPr>
  </w:style>
  <w:style w:type="numbering" w:customStyle="1" w:styleId="WWNum9">
    <w:name w:val="WWNum9"/>
    <w:basedOn w:val="Bezlisty"/>
    <w:rsid w:val="00A7395F"/>
    <w:pPr>
      <w:numPr>
        <w:numId w:val="29"/>
      </w:numPr>
    </w:pPr>
  </w:style>
  <w:style w:type="numbering" w:customStyle="1" w:styleId="WWNum10">
    <w:name w:val="WWNum10"/>
    <w:basedOn w:val="Bezlisty"/>
    <w:rsid w:val="00A7395F"/>
    <w:pPr>
      <w:numPr>
        <w:numId w:val="30"/>
      </w:numPr>
    </w:pPr>
  </w:style>
  <w:style w:type="numbering" w:customStyle="1" w:styleId="WWNum11">
    <w:name w:val="WWNum11"/>
    <w:basedOn w:val="Bezlisty"/>
    <w:rsid w:val="00A7395F"/>
    <w:pPr>
      <w:numPr>
        <w:numId w:val="31"/>
      </w:numPr>
    </w:pPr>
  </w:style>
  <w:style w:type="numbering" w:customStyle="1" w:styleId="WWNum12">
    <w:name w:val="WWNum12"/>
    <w:basedOn w:val="Bezlisty"/>
    <w:rsid w:val="00A7395F"/>
    <w:pPr>
      <w:numPr>
        <w:numId w:val="32"/>
      </w:numPr>
    </w:pPr>
  </w:style>
  <w:style w:type="numbering" w:customStyle="1" w:styleId="WWNum13">
    <w:name w:val="WWNum13"/>
    <w:basedOn w:val="Bezlisty"/>
    <w:rsid w:val="00A7395F"/>
    <w:pPr>
      <w:numPr>
        <w:numId w:val="33"/>
      </w:numPr>
    </w:pPr>
  </w:style>
  <w:style w:type="numbering" w:customStyle="1" w:styleId="WWNum14">
    <w:name w:val="WWNum14"/>
    <w:basedOn w:val="Bezlisty"/>
    <w:rsid w:val="00A7395F"/>
    <w:pPr>
      <w:numPr>
        <w:numId w:val="34"/>
      </w:numPr>
    </w:pPr>
  </w:style>
  <w:style w:type="numbering" w:customStyle="1" w:styleId="WWNum15">
    <w:name w:val="WWNum15"/>
    <w:basedOn w:val="Bezlisty"/>
    <w:rsid w:val="00A7395F"/>
    <w:pPr>
      <w:numPr>
        <w:numId w:val="35"/>
      </w:numPr>
    </w:pPr>
  </w:style>
  <w:style w:type="numbering" w:customStyle="1" w:styleId="WWNum16">
    <w:name w:val="WWNum16"/>
    <w:basedOn w:val="Bezlisty"/>
    <w:rsid w:val="00A7395F"/>
    <w:pPr>
      <w:numPr>
        <w:numId w:val="36"/>
      </w:numPr>
    </w:pPr>
  </w:style>
  <w:style w:type="numbering" w:customStyle="1" w:styleId="WWNum17">
    <w:name w:val="WWNum17"/>
    <w:basedOn w:val="Bezlisty"/>
    <w:rsid w:val="00A7395F"/>
    <w:pPr>
      <w:numPr>
        <w:numId w:val="37"/>
      </w:numPr>
    </w:pPr>
  </w:style>
  <w:style w:type="numbering" w:customStyle="1" w:styleId="WWNum18">
    <w:name w:val="WWNum18"/>
    <w:basedOn w:val="Bezlisty"/>
    <w:rsid w:val="00A7395F"/>
    <w:pPr>
      <w:numPr>
        <w:numId w:val="38"/>
      </w:numPr>
    </w:pPr>
  </w:style>
  <w:style w:type="numbering" w:customStyle="1" w:styleId="WWNum19">
    <w:name w:val="WWNum19"/>
    <w:basedOn w:val="Bezlisty"/>
    <w:rsid w:val="00A7395F"/>
    <w:pPr>
      <w:numPr>
        <w:numId w:val="39"/>
      </w:numPr>
    </w:pPr>
  </w:style>
  <w:style w:type="numbering" w:customStyle="1" w:styleId="WWNum20">
    <w:name w:val="WWNum20"/>
    <w:basedOn w:val="Bezlisty"/>
    <w:rsid w:val="00A7395F"/>
    <w:pPr>
      <w:numPr>
        <w:numId w:val="40"/>
      </w:numPr>
    </w:pPr>
  </w:style>
  <w:style w:type="numbering" w:customStyle="1" w:styleId="WWNum21">
    <w:name w:val="WWNum21"/>
    <w:basedOn w:val="Bezlisty"/>
    <w:rsid w:val="00A7395F"/>
    <w:pPr>
      <w:numPr>
        <w:numId w:val="41"/>
      </w:numPr>
    </w:pPr>
  </w:style>
  <w:style w:type="numbering" w:customStyle="1" w:styleId="WWNum22">
    <w:name w:val="WWNum22"/>
    <w:basedOn w:val="Bezlisty"/>
    <w:rsid w:val="00A7395F"/>
    <w:pPr>
      <w:numPr>
        <w:numId w:val="42"/>
      </w:numPr>
    </w:pPr>
  </w:style>
  <w:style w:type="numbering" w:customStyle="1" w:styleId="WWNum23">
    <w:name w:val="WWNum23"/>
    <w:basedOn w:val="Bezlisty"/>
    <w:rsid w:val="00A7395F"/>
    <w:pPr>
      <w:numPr>
        <w:numId w:val="43"/>
      </w:numPr>
    </w:pPr>
  </w:style>
  <w:style w:type="numbering" w:customStyle="1" w:styleId="WWNum24">
    <w:name w:val="WWNum24"/>
    <w:basedOn w:val="Bezlisty"/>
    <w:rsid w:val="00A7395F"/>
    <w:pPr>
      <w:numPr>
        <w:numId w:val="44"/>
      </w:numPr>
    </w:pPr>
  </w:style>
  <w:style w:type="numbering" w:customStyle="1" w:styleId="WWNum25">
    <w:name w:val="WWNum25"/>
    <w:basedOn w:val="Bezlisty"/>
    <w:rsid w:val="00A7395F"/>
    <w:pPr>
      <w:numPr>
        <w:numId w:val="45"/>
      </w:numPr>
    </w:pPr>
  </w:style>
  <w:style w:type="numbering" w:customStyle="1" w:styleId="WWNum26">
    <w:name w:val="WWNum26"/>
    <w:basedOn w:val="Bezlisty"/>
    <w:rsid w:val="00A7395F"/>
    <w:pPr>
      <w:numPr>
        <w:numId w:val="46"/>
      </w:numPr>
    </w:pPr>
  </w:style>
  <w:style w:type="numbering" w:customStyle="1" w:styleId="WWNum27">
    <w:name w:val="WWNum27"/>
    <w:basedOn w:val="Bezlisty"/>
    <w:rsid w:val="00A7395F"/>
    <w:pPr>
      <w:numPr>
        <w:numId w:val="47"/>
      </w:numPr>
    </w:pPr>
  </w:style>
  <w:style w:type="numbering" w:customStyle="1" w:styleId="WWNum28">
    <w:name w:val="WWNum28"/>
    <w:basedOn w:val="Bezlisty"/>
    <w:rsid w:val="00A7395F"/>
    <w:pPr>
      <w:numPr>
        <w:numId w:val="48"/>
      </w:numPr>
    </w:pPr>
  </w:style>
  <w:style w:type="numbering" w:customStyle="1" w:styleId="WWNum29">
    <w:name w:val="WWNum29"/>
    <w:basedOn w:val="Bezlisty"/>
    <w:rsid w:val="00A7395F"/>
    <w:pPr>
      <w:numPr>
        <w:numId w:val="49"/>
      </w:numPr>
    </w:pPr>
  </w:style>
  <w:style w:type="numbering" w:customStyle="1" w:styleId="WWNum30">
    <w:name w:val="WWNum30"/>
    <w:basedOn w:val="Bezlisty"/>
    <w:rsid w:val="00A7395F"/>
    <w:pPr>
      <w:numPr>
        <w:numId w:val="50"/>
      </w:numPr>
    </w:pPr>
  </w:style>
  <w:style w:type="numbering" w:customStyle="1" w:styleId="WWNum31">
    <w:name w:val="WWNum31"/>
    <w:basedOn w:val="Bezlisty"/>
    <w:rsid w:val="00A7395F"/>
    <w:pPr>
      <w:numPr>
        <w:numId w:val="51"/>
      </w:numPr>
    </w:pPr>
  </w:style>
  <w:style w:type="numbering" w:customStyle="1" w:styleId="WWNum32">
    <w:name w:val="WWNum32"/>
    <w:basedOn w:val="Bezlisty"/>
    <w:rsid w:val="00A7395F"/>
    <w:pPr>
      <w:numPr>
        <w:numId w:val="52"/>
      </w:numPr>
    </w:pPr>
  </w:style>
  <w:style w:type="numbering" w:customStyle="1" w:styleId="WWNum33">
    <w:name w:val="WWNum33"/>
    <w:basedOn w:val="Bezlisty"/>
    <w:rsid w:val="00A7395F"/>
    <w:pPr>
      <w:numPr>
        <w:numId w:val="53"/>
      </w:numPr>
    </w:pPr>
  </w:style>
  <w:style w:type="numbering" w:customStyle="1" w:styleId="WW8Num28">
    <w:name w:val="WW8Num28"/>
    <w:basedOn w:val="Bezlisty"/>
    <w:rsid w:val="00A7395F"/>
    <w:pPr>
      <w:numPr>
        <w:numId w:val="54"/>
      </w:numPr>
    </w:pPr>
  </w:style>
  <w:style w:type="numbering" w:customStyle="1" w:styleId="WW8Num1">
    <w:name w:val="WW8Num1"/>
    <w:basedOn w:val="Bezlisty"/>
    <w:rsid w:val="00A7395F"/>
    <w:pPr>
      <w:numPr>
        <w:numId w:val="55"/>
      </w:numPr>
    </w:pPr>
  </w:style>
  <w:style w:type="numbering" w:customStyle="1" w:styleId="WW8Num31">
    <w:name w:val="WW8Num31"/>
    <w:basedOn w:val="Bezlisty"/>
    <w:rsid w:val="00A7395F"/>
    <w:pPr>
      <w:numPr>
        <w:numId w:val="56"/>
      </w:numPr>
    </w:pPr>
  </w:style>
  <w:style w:type="numbering" w:customStyle="1" w:styleId="WW8Num23">
    <w:name w:val="WW8Num23"/>
    <w:basedOn w:val="Bezlisty"/>
    <w:rsid w:val="00A7395F"/>
    <w:pPr>
      <w:numPr>
        <w:numId w:val="57"/>
      </w:numPr>
    </w:pPr>
  </w:style>
  <w:style w:type="numbering" w:customStyle="1" w:styleId="WW8Num11">
    <w:name w:val="WW8Num11"/>
    <w:basedOn w:val="Bezlisty"/>
    <w:rsid w:val="00A7395F"/>
    <w:pPr>
      <w:numPr>
        <w:numId w:val="58"/>
      </w:numPr>
    </w:pPr>
  </w:style>
  <w:style w:type="numbering" w:customStyle="1" w:styleId="WW8Num12">
    <w:name w:val="WW8Num12"/>
    <w:basedOn w:val="Bezlisty"/>
    <w:rsid w:val="00A7395F"/>
    <w:pPr>
      <w:numPr>
        <w:numId w:val="59"/>
      </w:numPr>
    </w:pPr>
  </w:style>
  <w:style w:type="numbering" w:customStyle="1" w:styleId="WW8Num6">
    <w:name w:val="WW8Num6"/>
    <w:basedOn w:val="Bezlisty"/>
    <w:rsid w:val="00A7395F"/>
    <w:pPr>
      <w:numPr>
        <w:numId w:val="60"/>
      </w:numPr>
    </w:pPr>
  </w:style>
  <w:style w:type="numbering" w:customStyle="1" w:styleId="WW8Num14">
    <w:name w:val="WW8Num14"/>
    <w:basedOn w:val="Bezlisty"/>
    <w:rsid w:val="00A7395F"/>
    <w:pPr>
      <w:numPr>
        <w:numId w:val="61"/>
      </w:numPr>
    </w:pPr>
  </w:style>
  <w:style w:type="numbering" w:customStyle="1" w:styleId="WW8Num29">
    <w:name w:val="WW8Num29"/>
    <w:basedOn w:val="Bezlisty"/>
    <w:rsid w:val="00A7395F"/>
    <w:pPr>
      <w:numPr>
        <w:numId w:val="62"/>
      </w:numPr>
    </w:pPr>
  </w:style>
  <w:style w:type="numbering" w:customStyle="1" w:styleId="WW8Num35">
    <w:name w:val="WW8Num35"/>
    <w:basedOn w:val="Bezlisty"/>
    <w:rsid w:val="00A7395F"/>
    <w:pPr>
      <w:numPr>
        <w:numId w:val="63"/>
      </w:numPr>
    </w:pPr>
  </w:style>
  <w:style w:type="numbering" w:customStyle="1" w:styleId="WWNum64">
    <w:name w:val="WWNum64"/>
    <w:basedOn w:val="Bezlisty"/>
    <w:rsid w:val="00A7395F"/>
    <w:pPr>
      <w:numPr>
        <w:numId w:val="64"/>
      </w:numPr>
    </w:pPr>
  </w:style>
  <w:style w:type="numbering" w:customStyle="1" w:styleId="WWNum63">
    <w:name w:val="WWNum63"/>
    <w:basedOn w:val="Bezlisty"/>
    <w:rsid w:val="00A7395F"/>
    <w:pPr>
      <w:numPr>
        <w:numId w:val="65"/>
      </w:numPr>
    </w:pPr>
  </w:style>
  <w:style w:type="numbering" w:customStyle="1" w:styleId="WWNum62">
    <w:name w:val="WWNum62"/>
    <w:basedOn w:val="Bezlisty"/>
    <w:rsid w:val="00A7395F"/>
    <w:pPr>
      <w:numPr>
        <w:numId w:val="66"/>
      </w:numPr>
    </w:pPr>
  </w:style>
  <w:style w:type="numbering" w:customStyle="1" w:styleId="WWNum61">
    <w:name w:val="WWNum61"/>
    <w:basedOn w:val="Bezlisty"/>
    <w:rsid w:val="00A7395F"/>
    <w:pPr>
      <w:numPr>
        <w:numId w:val="67"/>
      </w:numPr>
    </w:pPr>
  </w:style>
  <w:style w:type="numbering" w:customStyle="1" w:styleId="WWNum60">
    <w:name w:val="WWNum60"/>
    <w:basedOn w:val="Bezlisty"/>
    <w:rsid w:val="00A7395F"/>
    <w:pPr>
      <w:numPr>
        <w:numId w:val="68"/>
      </w:numPr>
    </w:pPr>
  </w:style>
  <w:style w:type="numbering" w:customStyle="1" w:styleId="WWNum59">
    <w:name w:val="WWNum59"/>
    <w:basedOn w:val="Bezlisty"/>
    <w:rsid w:val="00A7395F"/>
    <w:pPr>
      <w:numPr>
        <w:numId w:val="69"/>
      </w:numPr>
    </w:pPr>
  </w:style>
  <w:style w:type="numbering" w:customStyle="1" w:styleId="WWNum58">
    <w:name w:val="WWNum58"/>
    <w:basedOn w:val="Bezlisty"/>
    <w:rsid w:val="00A7395F"/>
    <w:pPr>
      <w:numPr>
        <w:numId w:val="70"/>
      </w:numPr>
    </w:pPr>
  </w:style>
  <w:style w:type="numbering" w:customStyle="1" w:styleId="WWNum57">
    <w:name w:val="WWNum57"/>
    <w:basedOn w:val="Bezlisty"/>
    <w:rsid w:val="00A7395F"/>
    <w:pPr>
      <w:numPr>
        <w:numId w:val="71"/>
      </w:numPr>
    </w:pPr>
  </w:style>
  <w:style w:type="numbering" w:customStyle="1" w:styleId="WWNum56">
    <w:name w:val="WWNum56"/>
    <w:basedOn w:val="Bezlisty"/>
    <w:rsid w:val="00A7395F"/>
    <w:pPr>
      <w:numPr>
        <w:numId w:val="72"/>
      </w:numPr>
    </w:pPr>
  </w:style>
  <w:style w:type="numbering" w:customStyle="1" w:styleId="WWNum55">
    <w:name w:val="WWNum55"/>
    <w:basedOn w:val="Bezlisty"/>
    <w:rsid w:val="00A7395F"/>
    <w:pPr>
      <w:numPr>
        <w:numId w:val="73"/>
      </w:numPr>
    </w:pPr>
  </w:style>
  <w:style w:type="numbering" w:customStyle="1" w:styleId="WWNum54">
    <w:name w:val="WWNum54"/>
    <w:basedOn w:val="Bezlisty"/>
    <w:rsid w:val="00A7395F"/>
    <w:pPr>
      <w:numPr>
        <w:numId w:val="74"/>
      </w:numPr>
    </w:pPr>
  </w:style>
  <w:style w:type="numbering" w:customStyle="1" w:styleId="WWNum53">
    <w:name w:val="WWNum53"/>
    <w:basedOn w:val="Bezlisty"/>
    <w:rsid w:val="00A7395F"/>
    <w:pPr>
      <w:numPr>
        <w:numId w:val="75"/>
      </w:numPr>
    </w:pPr>
  </w:style>
  <w:style w:type="numbering" w:customStyle="1" w:styleId="WWNum52">
    <w:name w:val="WWNum52"/>
    <w:basedOn w:val="Bezlisty"/>
    <w:rsid w:val="00A7395F"/>
    <w:pPr>
      <w:numPr>
        <w:numId w:val="76"/>
      </w:numPr>
    </w:pPr>
  </w:style>
  <w:style w:type="numbering" w:customStyle="1" w:styleId="WWNum51">
    <w:name w:val="WWNum51"/>
    <w:basedOn w:val="Bezlisty"/>
    <w:rsid w:val="00A7395F"/>
    <w:pPr>
      <w:numPr>
        <w:numId w:val="77"/>
      </w:numPr>
    </w:pPr>
  </w:style>
  <w:style w:type="numbering" w:customStyle="1" w:styleId="WWNum50">
    <w:name w:val="WWNum50"/>
    <w:basedOn w:val="Bezlisty"/>
    <w:rsid w:val="00A7395F"/>
    <w:pPr>
      <w:numPr>
        <w:numId w:val="78"/>
      </w:numPr>
    </w:pPr>
  </w:style>
  <w:style w:type="numbering" w:customStyle="1" w:styleId="WWNum49">
    <w:name w:val="WWNum49"/>
    <w:basedOn w:val="Bezlisty"/>
    <w:rsid w:val="00A7395F"/>
    <w:pPr>
      <w:numPr>
        <w:numId w:val="79"/>
      </w:numPr>
    </w:pPr>
  </w:style>
  <w:style w:type="numbering" w:customStyle="1" w:styleId="WWNum48">
    <w:name w:val="WWNum48"/>
    <w:basedOn w:val="Bezlisty"/>
    <w:rsid w:val="00A7395F"/>
    <w:pPr>
      <w:numPr>
        <w:numId w:val="80"/>
      </w:numPr>
    </w:pPr>
  </w:style>
  <w:style w:type="numbering" w:customStyle="1" w:styleId="WWNum47">
    <w:name w:val="WWNum47"/>
    <w:basedOn w:val="Bezlisty"/>
    <w:rsid w:val="00A7395F"/>
    <w:pPr>
      <w:numPr>
        <w:numId w:val="81"/>
      </w:numPr>
    </w:pPr>
  </w:style>
  <w:style w:type="numbering" w:customStyle="1" w:styleId="WWNum46">
    <w:name w:val="WWNum46"/>
    <w:basedOn w:val="Bezlisty"/>
    <w:rsid w:val="00A7395F"/>
    <w:pPr>
      <w:numPr>
        <w:numId w:val="82"/>
      </w:numPr>
    </w:pPr>
  </w:style>
  <w:style w:type="numbering" w:customStyle="1" w:styleId="WWNum45">
    <w:name w:val="WWNum45"/>
    <w:basedOn w:val="Bezlisty"/>
    <w:rsid w:val="00A7395F"/>
    <w:pPr>
      <w:numPr>
        <w:numId w:val="83"/>
      </w:numPr>
    </w:pPr>
  </w:style>
  <w:style w:type="numbering" w:customStyle="1" w:styleId="WWNum44">
    <w:name w:val="WWNum44"/>
    <w:basedOn w:val="Bezlisty"/>
    <w:rsid w:val="00A7395F"/>
    <w:pPr>
      <w:numPr>
        <w:numId w:val="84"/>
      </w:numPr>
    </w:pPr>
  </w:style>
  <w:style w:type="numbering" w:customStyle="1" w:styleId="WWNum43">
    <w:name w:val="WWNum43"/>
    <w:basedOn w:val="Bezlisty"/>
    <w:rsid w:val="00A7395F"/>
    <w:pPr>
      <w:numPr>
        <w:numId w:val="85"/>
      </w:numPr>
    </w:pPr>
  </w:style>
  <w:style w:type="numbering" w:customStyle="1" w:styleId="WWNum42">
    <w:name w:val="WWNum42"/>
    <w:basedOn w:val="Bezlisty"/>
    <w:rsid w:val="00A7395F"/>
    <w:pPr>
      <w:numPr>
        <w:numId w:val="86"/>
      </w:numPr>
    </w:pPr>
  </w:style>
  <w:style w:type="numbering" w:customStyle="1" w:styleId="WWNum41">
    <w:name w:val="WWNum41"/>
    <w:basedOn w:val="Bezlisty"/>
    <w:rsid w:val="00A7395F"/>
    <w:pPr>
      <w:numPr>
        <w:numId w:val="87"/>
      </w:numPr>
    </w:pPr>
  </w:style>
  <w:style w:type="numbering" w:customStyle="1" w:styleId="WWNum40">
    <w:name w:val="WWNum40"/>
    <w:basedOn w:val="Bezlisty"/>
    <w:rsid w:val="00A7395F"/>
    <w:pPr>
      <w:numPr>
        <w:numId w:val="88"/>
      </w:numPr>
    </w:pPr>
  </w:style>
  <w:style w:type="numbering" w:customStyle="1" w:styleId="WWNum39">
    <w:name w:val="WWNum39"/>
    <w:basedOn w:val="Bezlisty"/>
    <w:rsid w:val="00A7395F"/>
    <w:pPr>
      <w:numPr>
        <w:numId w:val="89"/>
      </w:numPr>
    </w:pPr>
  </w:style>
  <w:style w:type="numbering" w:customStyle="1" w:styleId="WWNum38">
    <w:name w:val="WWNum38"/>
    <w:basedOn w:val="Bezlisty"/>
    <w:rsid w:val="00A7395F"/>
    <w:pPr>
      <w:numPr>
        <w:numId w:val="90"/>
      </w:numPr>
    </w:pPr>
  </w:style>
  <w:style w:type="numbering" w:customStyle="1" w:styleId="WWNum37">
    <w:name w:val="WWNum37"/>
    <w:basedOn w:val="Bezlisty"/>
    <w:rsid w:val="00A7395F"/>
    <w:pPr>
      <w:numPr>
        <w:numId w:val="91"/>
      </w:numPr>
    </w:pPr>
  </w:style>
  <w:style w:type="numbering" w:customStyle="1" w:styleId="WWNum36">
    <w:name w:val="WWNum36"/>
    <w:basedOn w:val="Bezlisty"/>
    <w:rsid w:val="00A7395F"/>
    <w:pPr>
      <w:numPr>
        <w:numId w:val="92"/>
      </w:numPr>
    </w:pPr>
  </w:style>
  <w:style w:type="numbering" w:customStyle="1" w:styleId="WWNum35">
    <w:name w:val="WWNum35"/>
    <w:basedOn w:val="Bezlisty"/>
    <w:rsid w:val="00A7395F"/>
    <w:pPr>
      <w:numPr>
        <w:numId w:val="93"/>
      </w:numPr>
    </w:pPr>
  </w:style>
  <w:style w:type="numbering" w:customStyle="1" w:styleId="WWNum34">
    <w:name w:val="WWNum34"/>
    <w:basedOn w:val="Bezlisty"/>
    <w:rsid w:val="00A7395F"/>
    <w:pPr>
      <w:numPr>
        <w:numId w:val="94"/>
      </w:numPr>
    </w:pPr>
  </w:style>
  <w:style w:type="numbering" w:customStyle="1" w:styleId="WWNum66">
    <w:name w:val="WWNum66"/>
    <w:basedOn w:val="Bezlisty"/>
    <w:rsid w:val="00A7395F"/>
    <w:pPr>
      <w:numPr>
        <w:numId w:val="95"/>
      </w:numPr>
    </w:pPr>
  </w:style>
  <w:style w:type="numbering" w:customStyle="1" w:styleId="WWNum65">
    <w:name w:val="WWNum65"/>
    <w:basedOn w:val="Bezlisty"/>
    <w:rsid w:val="00A7395F"/>
    <w:pPr>
      <w:numPr>
        <w:numId w:val="96"/>
      </w:numPr>
    </w:pPr>
  </w:style>
  <w:style w:type="numbering" w:customStyle="1" w:styleId="WWNum67">
    <w:name w:val="WWNum67"/>
    <w:basedOn w:val="Bezlisty"/>
    <w:rsid w:val="00A7395F"/>
    <w:pPr>
      <w:numPr>
        <w:numId w:val="97"/>
      </w:numPr>
    </w:pPr>
  </w:style>
  <w:style w:type="character" w:customStyle="1" w:styleId="NagwekZnak2">
    <w:name w:val="Nagłówek Znak2"/>
    <w:basedOn w:val="Domylnaczcionkaakapitu"/>
    <w:link w:val="Nagwek"/>
    <w:rsid w:val="00D71BA4"/>
    <w:rPr>
      <w:rFonts w:ascii="Calibri" w:eastAsia="Calibri" w:hAnsi="Calibri" w:cs="Calibri"/>
      <w:sz w:val="22"/>
      <w:szCs w:val="24"/>
      <w:lang w:eastAsia="ar-SA"/>
    </w:rPr>
  </w:style>
  <w:style w:type="paragraph" w:styleId="Lista-kontynuacja2">
    <w:name w:val="List Continue 2"/>
    <w:basedOn w:val="Normalny"/>
    <w:uiPriority w:val="99"/>
    <w:unhideWhenUsed/>
    <w:rsid w:val="00966B7C"/>
    <w:pPr>
      <w:spacing w:after="120"/>
      <w:ind w:left="566"/>
      <w:contextualSpacing/>
    </w:pPr>
    <w:rPr>
      <w:szCs w:val="22"/>
      <w:lang w:eastAsia="zh-CN"/>
    </w:rPr>
  </w:style>
  <w:style w:type="paragraph" w:styleId="Lista2">
    <w:name w:val="List 2"/>
    <w:basedOn w:val="Normalny"/>
    <w:uiPriority w:val="99"/>
    <w:unhideWhenUsed/>
    <w:rsid w:val="00CF66CA"/>
    <w:pPr>
      <w:ind w:left="566" w:hanging="283"/>
      <w:contextualSpacing/>
    </w:pPr>
    <w:rPr>
      <w:szCs w:val="22"/>
      <w:lang w:eastAsia="zh-CN"/>
    </w:rPr>
  </w:style>
  <w:style w:type="paragraph" w:styleId="Lista3">
    <w:name w:val="List 3"/>
    <w:basedOn w:val="Normalny"/>
    <w:uiPriority w:val="99"/>
    <w:unhideWhenUsed/>
    <w:rsid w:val="00A92964"/>
    <w:pPr>
      <w:ind w:left="849" w:hanging="283"/>
      <w:contextualSpacing/>
    </w:pPr>
    <w:rPr>
      <w:szCs w:val="22"/>
      <w:lang w:eastAsia="zh-CN"/>
    </w:rPr>
  </w:style>
  <w:style w:type="paragraph" w:styleId="Listapunktowana3">
    <w:name w:val="List Bullet 3"/>
    <w:basedOn w:val="Normalny"/>
    <w:uiPriority w:val="99"/>
    <w:unhideWhenUsed/>
    <w:rsid w:val="0009438F"/>
    <w:pPr>
      <w:numPr>
        <w:numId w:val="98"/>
      </w:numPr>
      <w:contextualSpacing/>
    </w:pPr>
    <w:rPr>
      <w:szCs w:val="22"/>
      <w:lang w:eastAsia="zh-CN"/>
    </w:rPr>
  </w:style>
  <w:style w:type="paragraph" w:customStyle="1" w:styleId="Akapitzlist3">
    <w:name w:val="Akapit z listą3"/>
    <w:basedOn w:val="Normalny"/>
    <w:rsid w:val="00CF2849"/>
    <w:pPr>
      <w:ind w:left="708"/>
    </w:pPr>
    <w:rPr>
      <w:rFonts w:eastAsia="Times New Roman"/>
      <w:szCs w:val="22"/>
      <w:lang w:eastAsia="zh-CN"/>
    </w:rPr>
  </w:style>
  <w:style w:type="paragraph" w:customStyle="1" w:styleId="Bezodstpw4">
    <w:name w:val="Bez odstępów4"/>
    <w:rsid w:val="00CF2849"/>
    <w:pPr>
      <w:suppressAutoHyphens/>
    </w:pPr>
    <w:rPr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envelope return" w:uiPriority="0"/>
    <w:lsdException w:name="page number" w:uiPriority="0"/>
    <w:lsdException w:name="endnote text" w:uiPriority="0"/>
    <w:lsdException w:name="toa heading" w:uiPriority="0"/>
    <w:lsdException w:name="List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ny">
    <w:name w:val="Normal"/>
    <w:qFormat/>
    <w:rsid w:val="00FA7C2F"/>
    <w:pPr>
      <w:tabs>
        <w:tab w:val="left" w:pos="567"/>
        <w:tab w:val="left" w:pos="850"/>
      </w:tabs>
      <w:suppressAutoHyphens/>
      <w:spacing w:line="360" w:lineRule="auto"/>
      <w:jc w:val="both"/>
    </w:pPr>
    <w:rPr>
      <w:rFonts w:ascii="Arial" w:eastAsia="Calibri" w:hAnsi="Arial" w:cs="Calibri"/>
      <w:sz w:val="22"/>
      <w:szCs w:val="24"/>
      <w:lang w:eastAsia="ar-SA"/>
    </w:rPr>
  </w:style>
  <w:style w:type="paragraph" w:styleId="Nagwek1">
    <w:name w:val="heading 1"/>
    <w:basedOn w:val="Normalny"/>
    <w:next w:val="Tekstpodstawowy"/>
    <w:qFormat/>
    <w:rsid w:val="00FA7C2F"/>
    <w:pPr>
      <w:keepNext/>
      <w:numPr>
        <w:numId w:val="1"/>
      </w:numPr>
      <w:suppressAutoHyphens w:val="0"/>
      <w:spacing w:before="120" w:after="120" w:line="100" w:lineRule="atLeast"/>
      <w:outlineLvl w:val="0"/>
    </w:pPr>
    <w:rPr>
      <w:rFonts w:eastAsia="Times New Roman" w:cs="Times New Roman"/>
      <w:b/>
    </w:rPr>
  </w:style>
  <w:style w:type="paragraph" w:styleId="Nagwek2">
    <w:name w:val="heading 2"/>
    <w:basedOn w:val="Normalny"/>
    <w:next w:val="Tekstpodstawowy"/>
    <w:qFormat/>
    <w:rsid w:val="00FA7C2F"/>
    <w:pPr>
      <w:keepNext/>
      <w:numPr>
        <w:ilvl w:val="1"/>
        <w:numId w:val="1"/>
      </w:numPr>
      <w:suppressAutoHyphens w:val="0"/>
      <w:spacing w:before="120" w:after="120" w:line="100" w:lineRule="atLeast"/>
      <w:outlineLvl w:val="1"/>
    </w:pPr>
    <w:rPr>
      <w:rFonts w:eastAsia="Times New Roman" w:cs="Times New Roman"/>
      <w:b/>
    </w:rPr>
  </w:style>
  <w:style w:type="paragraph" w:styleId="Nagwek3">
    <w:name w:val="heading 3"/>
    <w:basedOn w:val="Normalny"/>
    <w:next w:val="Tekstpodstawowy"/>
    <w:qFormat/>
    <w:rsid w:val="00FA7C2F"/>
    <w:pPr>
      <w:keepNext/>
      <w:numPr>
        <w:ilvl w:val="2"/>
        <w:numId w:val="1"/>
      </w:numPr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Nagwek4">
    <w:name w:val="heading 4"/>
    <w:basedOn w:val="Normalny"/>
    <w:next w:val="Tekstpodstawowy"/>
    <w:qFormat/>
    <w:rsid w:val="00FA7C2F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Nagwek5">
    <w:name w:val="heading 5"/>
    <w:basedOn w:val="Normalny"/>
    <w:next w:val="Tekstpodstawowy"/>
    <w:qFormat/>
    <w:rsid w:val="00FA7C2F"/>
    <w:pPr>
      <w:numPr>
        <w:ilvl w:val="4"/>
        <w:numId w:val="1"/>
      </w:num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Tekstpodstawowy"/>
    <w:qFormat/>
    <w:rsid w:val="00FA7C2F"/>
    <w:pPr>
      <w:numPr>
        <w:ilvl w:val="5"/>
        <w:numId w:val="1"/>
      </w:numPr>
      <w:spacing w:before="240" w:after="60"/>
      <w:outlineLvl w:val="5"/>
    </w:pPr>
    <w:rPr>
      <w:rFonts w:cs="Times New Roman"/>
      <w:b/>
      <w:bCs/>
    </w:rPr>
  </w:style>
  <w:style w:type="paragraph" w:styleId="Nagwek7">
    <w:name w:val="heading 7"/>
    <w:basedOn w:val="Normalny"/>
    <w:next w:val="Tekstpodstawowy"/>
    <w:qFormat/>
    <w:rsid w:val="00FA7C2F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 w:cs="Times New Roman"/>
      <w:sz w:val="24"/>
    </w:rPr>
  </w:style>
  <w:style w:type="paragraph" w:styleId="Nagwek8">
    <w:name w:val="heading 8"/>
    <w:basedOn w:val="Normalny"/>
    <w:next w:val="Tekstpodstawowy"/>
    <w:qFormat/>
    <w:rsid w:val="00FA7C2F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 w:cs="Times New Roman"/>
      <w:i/>
      <w:iCs/>
      <w:sz w:val="24"/>
      <w:lang w:val="en-US"/>
    </w:rPr>
  </w:style>
  <w:style w:type="paragraph" w:styleId="Nagwek9">
    <w:name w:val="heading 9"/>
    <w:basedOn w:val="Normalny"/>
    <w:next w:val="Tekstpodstawowy"/>
    <w:qFormat/>
    <w:rsid w:val="00FA7C2F"/>
    <w:pPr>
      <w:keepNext/>
      <w:numPr>
        <w:ilvl w:val="8"/>
        <w:numId w:val="1"/>
      </w:numPr>
      <w:tabs>
        <w:tab w:val="clear" w:pos="567"/>
        <w:tab w:val="clear" w:pos="850"/>
      </w:tabs>
      <w:suppressAutoHyphens w:val="0"/>
      <w:spacing w:line="100" w:lineRule="atLeast"/>
      <w:outlineLvl w:val="8"/>
    </w:pPr>
    <w:rPr>
      <w:rFonts w:eastAsia="Times New Roman" w:cs="Times New Roman"/>
      <w:bCs/>
      <w:sz w:val="2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FA7C2F"/>
  </w:style>
  <w:style w:type="character" w:customStyle="1" w:styleId="WW8Num1z0">
    <w:name w:val="WW8Num1z0"/>
    <w:rsid w:val="00FA7C2F"/>
  </w:style>
  <w:style w:type="character" w:customStyle="1" w:styleId="WW8Num1z1">
    <w:name w:val="WW8Num1z1"/>
    <w:rsid w:val="00FA7C2F"/>
  </w:style>
  <w:style w:type="character" w:customStyle="1" w:styleId="WW8Num1z2">
    <w:name w:val="WW8Num1z2"/>
    <w:rsid w:val="00FA7C2F"/>
  </w:style>
  <w:style w:type="character" w:customStyle="1" w:styleId="WW8Num1z3">
    <w:name w:val="WW8Num1z3"/>
    <w:rsid w:val="00FA7C2F"/>
  </w:style>
  <w:style w:type="character" w:customStyle="1" w:styleId="WW8Num1z4">
    <w:name w:val="WW8Num1z4"/>
    <w:rsid w:val="00FA7C2F"/>
  </w:style>
  <w:style w:type="character" w:customStyle="1" w:styleId="WW8Num1z5">
    <w:name w:val="WW8Num1z5"/>
    <w:rsid w:val="00FA7C2F"/>
  </w:style>
  <w:style w:type="character" w:customStyle="1" w:styleId="WW8Num1z6">
    <w:name w:val="WW8Num1z6"/>
    <w:rsid w:val="00FA7C2F"/>
  </w:style>
  <w:style w:type="character" w:customStyle="1" w:styleId="WW8Num1z7">
    <w:name w:val="WW8Num1z7"/>
    <w:rsid w:val="00FA7C2F"/>
  </w:style>
  <w:style w:type="character" w:customStyle="1" w:styleId="WW8Num1z8">
    <w:name w:val="WW8Num1z8"/>
    <w:rsid w:val="00FA7C2F"/>
  </w:style>
  <w:style w:type="character" w:customStyle="1" w:styleId="WW8Num2z0">
    <w:name w:val="WW8Num2z0"/>
    <w:rsid w:val="00FA7C2F"/>
    <w:rPr>
      <w:rFonts w:ascii="Symbol" w:eastAsia="Lucida Sans Unicode" w:hAnsi="Symbol" w:cs="StarSymbol"/>
      <w:sz w:val="18"/>
      <w:szCs w:val="18"/>
      <w:lang w:val="pl-PL"/>
    </w:rPr>
  </w:style>
  <w:style w:type="character" w:customStyle="1" w:styleId="WW8Num2z1">
    <w:name w:val="WW8Num2z1"/>
    <w:rsid w:val="00FA7C2F"/>
    <w:rPr>
      <w:rFonts w:ascii="Wingdings 2" w:hAnsi="Wingdings 2" w:cs="StarSymbol"/>
      <w:sz w:val="18"/>
      <w:szCs w:val="18"/>
    </w:rPr>
  </w:style>
  <w:style w:type="character" w:customStyle="1" w:styleId="WW8Num2z2">
    <w:name w:val="WW8Num2z2"/>
    <w:rsid w:val="00FA7C2F"/>
    <w:rPr>
      <w:rFonts w:ascii="StarSymbol" w:hAnsi="StarSymbol" w:cs="StarSymbol"/>
      <w:sz w:val="18"/>
      <w:szCs w:val="18"/>
    </w:rPr>
  </w:style>
  <w:style w:type="character" w:customStyle="1" w:styleId="WW8Num2z3">
    <w:name w:val="WW8Num2z3"/>
    <w:rsid w:val="00FA7C2F"/>
    <w:rPr>
      <w:rFonts w:ascii="Wingdings" w:hAnsi="Wingdings" w:cs="StarSymbol"/>
      <w:sz w:val="18"/>
      <w:szCs w:val="18"/>
    </w:rPr>
  </w:style>
  <w:style w:type="character" w:customStyle="1" w:styleId="WW8Num3z0">
    <w:name w:val="WW8Num3z0"/>
    <w:rsid w:val="00FA7C2F"/>
    <w:rPr>
      <w:rFonts w:ascii="Symbol" w:hAnsi="Symbol" w:cs="Symbol"/>
    </w:rPr>
  </w:style>
  <w:style w:type="character" w:customStyle="1" w:styleId="WW8Num4z0">
    <w:name w:val="WW8Num4z0"/>
    <w:rsid w:val="00FA7C2F"/>
    <w:rPr>
      <w:rFonts w:ascii="Symbol" w:eastAsia="Lucida Sans Unicode" w:hAnsi="Symbol" w:cs="Symbol"/>
      <w:sz w:val="18"/>
      <w:szCs w:val="18"/>
    </w:rPr>
  </w:style>
  <w:style w:type="character" w:customStyle="1" w:styleId="WW8Num4z1">
    <w:name w:val="WW8Num4z1"/>
    <w:rsid w:val="00FA7C2F"/>
    <w:rPr>
      <w:rFonts w:ascii="Wingdings 2" w:hAnsi="Wingdings 2" w:cs="StarSymbol"/>
      <w:sz w:val="18"/>
      <w:szCs w:val="18"/>
    </w:rPr>
  </w:style>
  <w:style w:type="character" w:customStyle="1" w:styleId="WW8Num4z2">
    <w:name w:val="WW8Num4z2"/>
    <w:rsid w:val="00FA7C2F"/>
    <w:rPr>
      <w:rFonts w:ascii="StarSymbol" w:hAnsi="StarSymbol" w:cs="StarSymbol"/>
      <w:sz w:val="18"/>
      <w:szCs w:val="18"/>
    </w:rPr>
  </w:style>
  <w:style w:type="character" w:customStyle="1" w:styleId="WW8Num4z3">
    <w:name w:val="WW8Num4z3"/>
    <w:rsid w:val="00FA7C2F"/>
    <w:rPr>
      <w:rFonts w:ascii="Wingdings" w:hAnsi="Wingdings" w:cs="StarSymbol"/>
      <w:sz w:val="18"/>
      <w:szCs w:val="18"/>
    </w:rPr>
  </w:style>
  <w:style w:type="character" w:customStyle="1" w:styleId="WW8Num5z0">
    <w:name w:val="WW8Num5z0"/>
    <w:rsid w:val="00FA7C2F"/>
  </w:style>
  <w:style w:type="character" w:customStyle="1" w:styleId="WW8Num5z1">
    <w:name w:val="WW8Num5z1"/>
    <w:rsid w:val="00FA7C2F"/>
    <w:rPr>
      <w:rFonts w:ascii="Arial" w:eastAsia="Lucida Sans Unicode" w:hAnsi="Arial" w:cs="Arial"/>
      <w:b w:val="0"/>
      <w:bCs/>
      <w:sz w:val="22"/>
      <w:szCs w:val="22"/>
    </w:rPr>
  </w:style>
  <w:style w:type="character" w:customStyle="1" w:styleId="WW8Num5z2">
    <w:name w:val="WW8Num5z2"/>
    <w:rsid w:val="00FA7C2F"/>
  </w:style>
  <w:style w:type="character" w:customStyle="1" w:styleId="WW8Num5z3">
    <w:name w:val="WW8Num5z3"/>
    <w:rsid w:val="00FA7C2F"/>
  </w:style>
  <w:style w:type="character" w:customStyle="1" w:styleId="WW8Num5z4">
    <w:name w:val="WW8Num5z4"/>
    <w:rsid w:val="00FA7C2F"/>
  </w:style>
  <w:style w:type="character" w:customStyle="1" w:styleId="WW8Num5z5">
    <w:name w:val="WW8Num5z5"/>
    <w:rsid w:val="00FA7C2F"/>
  </w:style>
  <w:style w:type="character" w:customStyle="1" w:styleId="WW8Num5z6">
    <w:name w:val="WW8Num5z6"/>
    <w:rsid w:val="00FA7C2F"/>
  </w:style>
  <w:style w:type="character" w:customStyle="1" w:styleId="WW8Num5z7">
    <w:name w:val="WW8Num5z7"/>
    <w:rsid w:val="00FA7C2F"/>
  </w:style>
  <w:style w:type="character" w:customStyle="1" w:styleId="WW8Num5z8">
    <w:name w:val="WW8Num5z8"/>
    <w:rsid w:val="00FA7C2F"/>
  </w:style>
  <w:style w:type="character" w:customStyle="1" w:styleId="WW8Num6z0">
    <w:name w:val="WW8Num6z0"/>
    <w:rsid w:val="00FA7C2F"/>
    <w:rPr>
      <w:rFonts w:cs="Arial"/>
      <w:b/>
      <w:i w:val="0"/>
      <w:sz w:val="24"/>
      <w:szCs w:val="24"/>
    </w:rPr>
  </w:style>
  <w:style w:type="character" w:customStyle="1" w:styleId="WW8Num7z0">
    <w:name w:val="WW8Num7z0"/>
    <w:rsid w:val="00FA7C2F"/>
    <w:rPr>
      <w:rFonts w:ascii="Symbol" w:hAnsi="Symbol" w:cs="Symbol"/>
    </w:rPr>
  </w:style>
  <w:style w:type="character" w:customStyle="1" w:styleId="WW8Num8z0">
    <w:name w:val="WW8Num8z0"/>
    <w:rsid w:val="00FA7C2F"/>
    <w:rPr>
      <w:rFonts w:ascii="Symbol" w:hAnsi="Symbol" w:cs="Symbol"/>
    </w:rPr>
  </w:style>
  <w:style w:type="character" w:customStyle="1" w:styleId="WW8Num8z1">
    <w:name w:val="WW8Num8z1"/>
    <w:rsid w:val="00FA7C2F"/>
    <w:rPr>
      <w:rFonts w:ascii="Wingdings 2" w:hAnsi="Wingdings 2" w:cs="StarSymbol"/>
      <w:sz w:val="18"/>
      <w:szCs w:val="18"/>
    </w:rPr>
  </w:style>
  <w:style w:type="character" w:customStyle="1" w:styleId="WW8Num8z2">
    <w:name w:val="WW8Num8z2"/>
    <w:rsid w:val="00FA7C2F"/>
    <w:rPr>
      <w:rFonts w:ascii="StarSymbol" w:hAnsi="StarSymbol" w:cs="StarSymbol"/>
      <w:sz w:val="18"/>
      <w:szCs w:val="18"/>
    </w:rPr>
  </w:style>
  <w:style w:type="character" w:customStyle="1" w:styleId="WW8Num8z3">
    <w:name w:val="WW8Num8z3"/>
    <w:rsid w:val="00FA7C2F"/>
    <w:rPr>
      <w:rFonts w:ascii="Wingdings" w:hAnsi="Wingdings" w:cs="StarSymbol"/>
      <w:sz w:val="18"/>
      <w:szCs w:val="18"/>
    </w:rPr>
  </w:style>
  <w:style w:type="character" w:customStyle="1" w:styleId="WW8Num9z0">
    <w:name w:val="WW8Num9z0"/>
    <w:rsid w:val="00FA7C2F"/>
    <w:rPr>
      <w:rFonts w:ascii="Arial" w:hAnsi="Arial" w:cs="Arial"/>
      <w:b/>
      <w:i w:val="0"/>
      <w:color w:val="000000"/>
      <w:sz w:val="24"/>
      <w:szCs w:val="24"/>
    </w:rPr>
  </w:style>
  <w:style w:type="character" w:customStyle="1" w:styleId="WW8Num10z0">
    <w:name w:val="WW8Num10z0"/>
    <w:rsid w:val="00FA7C2F"/>
  </w:style>
  <w:style w:type="character" w:customStyle="1" w:styleId="WW8Num10z1">
    <w:name w:val="WW8Num10z1"/>
    <w:rsid w:val="00FA7C2F"/>
  </w:style>
  <w:style w:type="character" w:customStyle="1" w:styleId="WW8Num10z2">
    <w:name w:val="WW8Num10z2"/>
    <w:rsid w:val="00FA7C2F"/>
  </w:style>
  <w:style w:type="character" w:customStyle="1" w:styleId="WW8Num10z3">
    <w:name w:val="WW8Num10z3"/>
    <w:rsid w:val="00FA7C2F"/>
  </w:style>
  <w:style w:type="character" w:customStyle="1" w:styleId="WW8Num10z4">
    <w:name w:val="WW8Num10z4"/>
    <w:rsid w:val="00FA7C2F"/>
  </w:style>
  <w:style w:type="character" w:customStyle="1" w:styleId="WW8Num10z5">
    <w:name w:val="WW8Num10z5"/>
    <w:rsid w:val="00FA7C2F"/>
  </w:style>
  <w:style w:type="character" w:customStyle="1" w:styleId="WW8Num10z6">
    <w:name w:val="WW8Num10z6"/>
    <w:rsid w:val="00FA7C2F"/>
  </w:style>
  <w:style w:type="character" w:customStyle="1" w:styleId="WW8Num10z7">
    <w:name w:val="WW8Num10z7"/>
    <w:rsid w:val="00FA7C2F"/>
  </w:style>
  <w:style w:type="character" w:customStyle="1" w:styleId="WW8Num10z8">
    <w:name w:val="WW8Num10z8"/>
    <w:rsid w:val="00FA7C2F"/>
  </w:style>
  <w:style w:type="character" w:customStyle="1" w:styleId="WW8Num11z0">
    <w:name w:val="WW8Num11z0"/>
    <w:rsid w:val="00FA7C2F"/>
    <w:rPr>
      <w:rFonts w:ascii="Symbol" w:hAnsi="Symbol" w:cs="Symbol"/>
    </w:rPr>
  </w:style>
  <w:style w:type="character" w:customStyle="1" w:styleId="WW8Num12z0">
    <w:name w:val="WW8Num12z0"/>
    <w:rsid w:val="00FA7C2F"/>
    <w:rPr>
      <w:rFonts w:cs="Arial"/>
      <w:b/>
      <w:i w:val="0"/>
      <w:sz w:val="24"/>
      <w:szCs w:val="24"/>
    </w:rPr>
  </w:style>
  <w:style w:type="character" w:customStyle="1" w:styleId="WW8Num13z0">
    <w:name w:val="WW8Num13z0"/>
    <w:rsid w:val="00FA7C2F"/>
    <w:rPr>
      <w:rFonts w:cs="Arial"/>
      <w:b/>
      <w:i w:val="0"/>
      <w:color w:val="000000"/>
      <w:kern w:val="1"/>
      <w:sz w:val="24"/>
      <w:szCs w:val="24"/>
    </w:rPr>
  </w:style>
  <w:style w:type="character" w:customStyle="1" w:styleId="WW8Num14z0">
    <w:name w:val="WW8Num14z0"/>
    <w:rsid w:val="00FA7C2F"/>
  </w:style>
  <w:style w:type="character" w:customStyle="1" w:styleId="WW8Num15z0">
    <w:name w:val="WW8Num15z0"/>
    <w:rsid w:val="00FA7C2F"/>
    <w:rPr>
      <w:rFonts w:ascii="Symbol" w:hAnsi="Symbol" w:cs="Symbol"/>
    </w:rPr>
  </w:style>
  <w:style w:type="character" w:customStyle="1" w:styleId="WW8Num16z0">
    <w:name w:val="WW8Num16z0"/>
    <w:rsid w:val="00FA7C2F"/>
    <w:rPr>
      <w:rFonts w:ascii="Symbol" w:hAnsi="Symbol" w:cs="Symbol"/>
    </w:rPr>
  </w:style>
  <w:style w:type="character" w:customStyle="1" w:styleId="WW8Num17z0">
    <w:name w:val="WW8Num17z0"/>
    <w:rsid w:val="00FA7C2F"/>
    <w:rPr>
      <w:rFonts w:ascii="Symbol" w:hAnsi="Symbol" w:cs="Symbol"/>
    </w:rPr>
  </w:style>
  <w:style w:type="character" w:customStyle="1" w:styleId="WW8Num18z0">
    <w:name w:val="WW8Num18z0"/>
    <w:rsid w:val="00FA7C2F"/>
    <w:rPr>
      <w:rFonts w:ascii="Symbol" w:hAnsi="Symbol" w:cs="Symbol"/>
    </w:rPr>
  </w:style>
  <w:style w:type="character" w:customStyle="1" w:styleId="WW8Num19z0">
    <w:name w:val="WW8Num19z0"/>
    <w:rsid w:val="00FA7C2F"/>
    <w:rPr>
      <w:b/>
      <w:bCs/>
    </w:rPr>
  </w:style>
  <w:style w:type="character" w:customStyle="1" w:styleId="WW8Num20z0">
    <w:name w:val="WW8Num20z0"/>
    <w:rsid w:val="00FA7C2F"/>
    <w:rPr>
      <w:rFonts w:ascii="Symbol" w:hAnsi="Symbol" w:cs="Symbol"/>
    </w:rPr>
  </w:style>
  <w:style w:type="character" w:customStyle="1" w:styleId="WW8Num21z0">
    <w:name w:val="WW8Num21z0"/>
    <w:rsid w:val="00FA7C2F"/>
    <w:rPr>
      <w:rFonts w:eastAsia="Lucida Sans Unicode" w:cs="Arial"/>
      <w:b/>
      <w:bCs/>
    </w:rPr>
  </w:style>
  <w:style w:type="character" w:customStyle="1" w:styleId="WW8Num22z0">
    <w:name w:val="WW8Num22z0"/>
    <w:rsid w:val="00FA7C2F"/>
    <w:rPr>
      <w:rFonts w:cs="Arial"/>
      <w:b/>
      <w:i w:val="0"/>
      <w:color w:val="000000"/>
      <w:kern w:val="1"/>
      <w:sz w:val="24"/>
      <w:szCs w:val="24"/>
    </w:rPr>
  </w:style>
  <w:style w:type="character" w:customStyle="1" w:styleId="WW8Num23z0">
    <w:name w:val="WW8Num23z0"/>
    <w:rsid w:val="00FA7C2F"/>
    <w:rPr>
      <w:rFonts w:ascii="Symbol" w:hAnsi="Symbol" w:cs="Symbol"/>
    </w:rPr>
  </w:style>
  <w:style w:type="character" w:customStyle="1" w:styleId="WW8Num24z0">
    <w:name w:val="WW8Num24z0"/>
    <w:rsid w:val="00FA7C2F"/>
    <w:rPr>
      <w:rFonts w:ascii="Symbol" w:hAnsi="Symbol" w:cs="Symbol"/>
    </w:rPr>
  </w:style>
  <w:style w:type="character" w:customStyle="1" w:styleId="WW8Num25z0">
    <w:name w:val="WW8Num25z0"/>
    <w:rsid w:val="00FA7C2F"/>
    <w:rPr>
      <w:rFonts w:ascii="Arial" w:eastAsia="Times New Roman" w:hAnsi="Arial" w:cs="Arial"/>
      <w:b/>
      <w:i/>
      <w:iCs/>
      <w:color w:val="000000"/>
      <w:kern w:val="1"/>
      <w:sz w:val="16"/>
      <w:szCs w:val="16"/>
      <w:lang w:val="pl-PL"/>
    </w:rPr>
  </w:style>
  <w:style w:type="character" w:customStyle="1" w:styleId="WW8Num25z1">
    <w:name w:val="WW8Num25z1"/>
    <w:rsid w:val="00FA7C2F"/>
  </w:style>
  <w:style w:type="character" w:customStyle="1" w:styleId="WW8Num25z2">
    <w:name w:val="WW8Num25z2"/>
    <w:rsid w:val="00FA7C2F"/>
  </w:style>
  <w:style w:type="character" w:customStyle="1" w:styleId="WW8Num25z3">
    <w:name w:val="WW8Num25z3"/>
    <w:rsid w:val="00FA7C2F"/>
  </w:style>
  <w:style w:type="character" w:customStyle="1" w:styleId="WW8Num25z4">
    <w:name w:val="WW8Num25z4"/>
    <w:rsid w:val="00FA7C2F"/>
  </w:style>
  <w:style w:type="character" w:customStyle="1" w:styleId="WW8Num25z5">
    <w:name w:val="WW8Num25z5"/>
    <w:rsid w:val="00FA7C2F"/>
  </w:style>
  <w:style w:type="character" w:customStyle="1" w:styleId="WW8Num25z6">
    <w:name w:val="WW8Num25z6"/>
    <w:rsid w:val="00FA7C2F"/>
  </w:style>
  <w:style w:type="character" w:customStyle="1" w:styleId="WW8Num25z7">
    <w:name w:val="WW8Num25z7"/>
    <w:rsid w:val="00FA7C2F"/>
  </w:style>
  <w:style w:type="character" w:customStyle="1" w:styleId="WW8Num25z8">
    <w:name w:val="WW8Num25z8"/>
    <w:rsid w:val="00FA7C2F"/>
  </w:style>
  <w:style w:type="character" w:customStyle="1" w:styleId="WW8Num26z0">
    <w:name w:val="WW8Num26z0"/>
    <w:rsid w:val="00FA7C2F"/>
    <w:rPr>
      <w:b/>
    </w:rPr>
  </w:style>
  <w:style w:type="character" w:customStyle="1" w:styleId="WW8Num26z1">
    <w:name w:val="WW8Num26z1"/>
    <w:rsid w:val="00FA7C2F"/>
    <w:rPr>
      <w:rFonts w:cs="Arial"/>
      <w:b/>
      <w:color w:val="000000"/>
      <w:vertAlign w:val="superscript"/>
    </w:rPr>
  </w:style>
  <w:style w:type="character" w:customStyle="1" w:styleId="WW8Num26z3">
    <w:name w:val="WW8Num26z3"/>
    <w:rsid w:val="00FA7C2F"/>
    <w:rPr>
      <w:rFonts w:ascii="Symbol" w:hAnsi="Symbol" w:cs="Symbol"/>
    </w:rPr>
  </w:style>
  <w:style w:type="character" w:customStyle="1" w:styleId="WW8Num26z4">
    <w:name w:val="WW8Num26z4"/>
    <w:rsid w:val="00FA7C2F"/>
  </w:style>
  <w:style w:type="character" w:customStyle="1" w:styleId="WW8Num26z5">
    <w:name w:val="WW8Num26z5"/>
    <w:rsid w:val="00FA7C2F"/>
  </w:style>
  <w:style w:type="character" w:customStyle="1" w:styleId="WW8Num26z6">
    <w:name w:val="WW8Num26z6"/>
    <w:rsid w:val="00FA7C2F"/>
  </w:style>
  <w:style w:type="character" w:customStyle="1" w:styleId="WW8Num26z7">
    <w:name w:val="WW8Num26z7"/>
    <w:rsid w:val="00FA7C2F"/>
  </w:style>
  <w:style w:type="character" w:customStyle="1" w:styleId="WW8Num26z8">
    <w:name w:val="WW8Num26z8"/>
    <w:rsid w:val="00FA7C2F"/>
  </w:style>
  <w:style w:type="character" w:customStyle="1" w:styleId="WW8Num27z0">
    <w:name w:val="WW8Num27z0"/>
    <w:rsid w:val="00FA7C2F"/>
  </w:style>
  <w:style w:type="character" w:customStyle="1" w:styleId="WW8Num27z1">
    <w:name w:val="WW8Num27z1"/>
    <w:rsid w:val="00FA7C2F"/>
  </w:style>
  <w:style w:type="character" w:customStyle="1" w:styleId="WW8Num27z2">
    <w:name w:val="WW8Num27z2"/>
    <w:rsid w:val="00FA7C2F"/>
  </w:style>
  <w:style w:type="character" w:customStyle="1" w:styleId="WW8Num27z3">
    <w:name w:val="WW8Num27z3"/>
    <w:rsid w:val="00FA7C2F"/>
    <w:rPr>
      <w:rFonts w:ascii="Symbol" w:hAnsi="Symbol" w:cs="Symbol"/>
    </w:rPr>
  </w:style>
  <w:style w:type="character" w:customStyle="1" w:styleId="WW8Num27z4">
    <w:name w:val="WW8Num27z4"/>
    <w:rsid w:val="00FA7C2F"/>
  </w:style>
  <w:style w:type="character" w:customStyle="1" w:styleId="WW8Num27z5">
    <w:name w:val="WW8Num27z5"/>
    <w:rsid w:val="00FA7C2F"/>
  </w:style>
  <w:style w:type="character" w:customStyle="1" w:styleId="WW8Num27z6">
    <w:name w:val="WW8Num27z6"/>
    <w:rsid w:val="00FA7C2F"/>
  </w:style>
  <w:style w:type="character" w:customStyle="1" w:styleId="WW8Num27z7">
    <w:name w:val="WW8Num27z7"/>
    <w:rsid w:val="00FA7C2F"/>
  </w:style>
  <w:style w:type="character" w:customStyle="1" w:styleId="WW8Num27z8">
    <w:name w:val="WW8Num27z8"/>
    <w:rsid w:val="00FA7C2F"/>
  </w:style>
  <w:style w:type="character" w:customStyle="1" w:styleId="WW8Num28z0">
    <w:name w:val="WW8Num28z0"/>
    <w:rsid w:val="00FA7C2F"/>
    <w:rPr>
      <w:rFonts w:ascii="Symbol" w:hAnsi="Symbol" w:cs="Symbol"/>
    </w:rPr>
  </w:style>
  <w:style w:type="character" w:customStyle="1" w:styleId="WW8Num29z0">
    <w:name w:val="WW8Num29z0"/>
    <w:rsid w:val="00FA7C2F"/>
  </w:style>
  <w:style w:type="character" w:customStyle="1" w:styleId="WW8Num29z1">
    <w:name w:val="WW8Num29z1"/>
    <w:rsid w:val="00FA7C2F"/>
  </w:style>
  <w:style w:type="character" w:customStyle="1" w:styleId="WW8Num29z2">
    <w:name w:val="WW8Num29z2"/>
    <w:rsid w:val="00FA7C2F"/>
  </w:style>
  <w:style w:type="character" w:customStyle="1" w:styleId="WW8Num29z3">
    <w:name w:val="WW8Num29z3"/>
    <w:rsid w:val="00FA7C2F"/>
  </w:style>
  <w:style w:type="character" w:customStyle="1" w:styleId="WW8Num29z4">
    <w:name w:val="WW8Num29z4"/>
    <w:rsid w:val="00FA7C2F"/>
  </w:style>
  <w:style w:type="character" w:customStyle="1" w:styleId="WW8Num29z5">
    <w:name w:val="WW8Num29z5"/>
    <w:rsid w:val="00FA7C2F"/>
  </w:style>
  <w:style w:type="character" w:customStyle="1" w:styleId="WW8Num29z6">
    <w:name w:val="WW8Num29z6"/>
    <w:rsid w:val="00FA7C2F"/>
  </w:style>
  <w:style w:type="character" w:customStyle="1" w:styleId="WW8Num29z7">
    <w:name w:val="WW8Num29z7"/>
    <w:rsid w:val="00FA7C2F"/>
  </w:style>
  <w:style w:type="character" w:customStyle="1" w:styleId="WW8Num29z8">
    <w:name w:val="WW8Num29z8"/>
    <w:rsid w:val="00FA7C2F"/>
  </w:style>
  <w:style w:type="character" w:customStyle="1" w:styleId="WW8Num26z2">
    <w:name w:val="WW8Num26z2"/>
    <w:rsid w:val="00FA7C2F"/>
    <w:rPr>
      <w:b/>
    </w:rPr>
  </w:style>
  <w:style w:type="character" w:customStyle="1" w:styleId="WW8Num6z1">
    <w:name w:val="WW8Num6z1"/>
    <w:rsid w:val="00FA7C2F"/>
    <w:rPr>
      <w:rFonts w:eastAsia="Lucida Sans Unicode" w:cs="Arial"/>
      <w:b w:val="0"/>
      <w:sz w:val="22"/>
      <w:szCs w:val="22"/>
    </w:rPr>
  </w:style>
  <w:style w:type="character" w:customStyle="1" w:styleId="WW8Num6z2">
    <w:name w:val="WW8Num6z2"/>
    <w:rsid w:val="00FA7C2F"/>
  </w:style>
  <w:style w:type="character" w:customStyle="1" w:styleId="WW8Num6z3">
    <w:name w:val="WW8Num6z3"/>
    <w:rsid w:val="00FA7C2F"/>
  </w:style>
  <w:style w:type="character" w:customStyle="1" w:styleId="WW8Num6z4">
    <w:name w:val="WW8Num6z4"/>
    <w:rsid w:val="00FA7C2F"/>
  </w:style>
  <w:style w:type="character" w:customStyle="1" w:styleId="WW8Num6z5">
    <w:name w:val="WW8Num6z5"/>
    <w:rsid w:val="00FA7C2F"/>
  </w:style>
  <w:style w:type="character" w:customStyle="1" w:styleId="WW8Num6z6">
    <w:name w:val="WW8Num6z6"/>
    <w:rsid w:val="00FA7C2F"/>
  </w:style>
  <w:style w:type="character" w:customStyle="1" w:styleId="WW8Num6z7">
    <w:name w:val="WW8Num6z7"/>
    <w:rsid w:val="00FA7C2F"/>
  </w:style>
  <w:style w:type="character" w:customStyle="1" w:styleId="WW8Num6z8">
    <w:name w:val="WW8Num6z8"/>
    <w:rsid w:val="00FA7C2F"/>
  </w:style>
  <w:style w:type="character" w:customStyle="1" w:styleId="WW8Num9z1">
    <w:name w:val="WW8Num9z1"/>
    <w:rsid w:val="00FA7C2F"/>
    <w:rPr>
      <w:rFonts w:ascii="Wingdings 2" w:hAnsi="Wingdings 2" w:cs="StarSymbol"/>
      <w:sz w:val="18"/>
      <w:szCs w:val="18"/>
    </w:rPr>
  </w:style>
  <w:style w:type="character" w:customStyle="1" w:styleId="WW8Num9z2">
    <w:name w:val="WW8Num9z2"/>
    <w:rsid w:val="00FA7C2F"/>
    <w:rPr>
      <w:rFonts w:ascii="StarSymbol" w:hAnsi="StarSymbol" w:cs="StarSymbol"/>
      <w:sz w:val="18"/>
      <w:szCs w:val="18"/>
    </w:rPr>
  </w:style>
  <w:style w:type="character" w:customStyle="1" w:styleId="WW8Num9z3">
    <w:name w:val="WW8Num9z3"/>
    <w:rsid w:val="00FA7C2F"/>
    <w:rPr>
      <w:rFonts w:ascii="Wingdings" w:hAnsi="Wingdings" w:cs="StarSymbol"/>
      <w:sz w:val="18"/>
      <w:szCs w:val="18"/>
    </w:rPr>
  </w:style>
  <w:style w:type="character" w:customStyle="1" w:styleId="WW8Num11z1">
    <w:name w:val="WW8Num11z1"/>
    <w:rsid w:val="00FA7C2F"/>
  </w:style>
  <w:style w:type="character" w:customStyle="1" w:styleId="WW8Num11z2">
    <w:name w:val="WW8Num11z2"/>
    <w:rsid w:val="00FA7C2F"/>
  </w:style>
  <w:style w:type="character" w:customStyle="1" w:styleId="WW8Num11z3">
    <w:name w:val="WW8Num11z3"/>
    <w:rsid w:val="00FA7C2F"/>
  </w:style>
  <w:style w:type="character" w:customStyle="1" w:styleId="WW8Num11z4">
    <w:name w:val="WW8Num11z4"/>
    <w:rsid w:val="00FA7C2F"/>
  </w:style>
  <w:style w:type="character" w:customStyle="1" w:styleId="WW8Num11z5">
    <w:name w:val="WW8Num11z5"/>
    <w:rsid w:val="00FA7C2F"/>
  </w:style>
  <w:style w:type="character" w:customStyle="1" w:styleId="WW8Num11z6">
    <w:name w:val="WW8Num11z6"/>
    <w:rsid w:val="00FA7C2F"/>
  </w:style>
  <w:style w:type="character" w:customStyle="1" w:styleId="WW8Num11z7">
    <w:name w:val="WW8Num11z7"/>
    <w:rsid w:val="00FA7C2F"/>
  </w:style>
  <w:style w:type="character" w:customStyle="1" w:styleId="WW8Num11z8">
    <w:name w:val="WW8Num11z8"/>
    <w:rsid w:val="00FA7C2F"/>
  </w:style>
  <w:style w:type="character" w:customStyle="1" w:styleId="WW8Num28z1">
    <w:name w:val="WW8Num28z1"/>
    <w:rsid w:val="00FA7C2F"/>
  </w:style>
  <w:style w:type="character" w:customStyle="1" w:styleId="WW8Num28z2">
    <w:name w:val="WW8Num28z2"/>
    <w:rsid w:val="00FA7C2F"/>
  </w:style>
  <w:style w:type="character" w:customStyle="1" w:styleId="WW8Num28z3">
    <w:name w:val="WW8Num28z3"/>
    <w:rsid w:val="00FA7C2F"/>
    <w:rPr>
      <w:rFonts w:ascii="Symbol" w:hAnsi="Symbol" w:cs="Symbol"/>
    </w:rPr>
  </w:style>
  <w:style w:type="character" w:customStyle="1" w:styleId="WW8Num28z4">
    <w:name w:val="WW8Num28z4"/>
    <w:rsid w:val="00FA7C2F"/>
  </w:style>
  <w:style w:type="character" w:customStyle="1" w:styleId="WW8Num28z5">
    <w:name w:val="WW8Num28z5"/>
    <w:rsid w:val="00FA7C2F"/>
  </w:style>
  <w:style w:type="character" w:customStyle="1" w:styleId="WW8Num28z6">
    <w:name w:val="WW8Num28z6"/>
    <w:rsid w:val="00FA7C2F"/>
  </w:style>
  <w:style w:type="character" w:customStyle="1" w:styleId="WW8Num28z7">
    <w:name w:val="WW8Num28z7"/>
    <w:rsid w:val="00FA7C2F"/>
  </w:style>
  <w:style w:type="character" w:customStyle="1" w:styleId="WW8Num28z8">
    <w:name w:val="WW8Num28z8"/>
    <w:rsid w:val="00FA7C2F"/>
  </w:style>
  <w:style w:type="character" w:customStyle="1" w:styleId="WW8Num30z0">
    <w:name w:val="WW8Num30z0"/>
    <w:rsid w:val="00FA7C2F"/>
    <w:rPr>
      <w:b/>
      <w:i w:val="0"/>
      <w:sz w:val="24"/>
      <w:szCs w:val="24"/>
    </w:rPr>
  </w:style>
  <w:style w:type="character" w:customStyle="1" w:styleId="WW8Num30z1">
    <w:name w:val="WW8Num30z1"/>
    <w:rsid w:val="00FA7C2F"/>
  </w:style>
  <w:style w:type="character" w:customStyle="1" w:styleId="WW8Num30z2">
    <w:name w:val="WW8Num30z2"/>
    <w:rsid w:val="00FA7C2F"/>
  </w:style>
  <w:style w:type="character" w:customStyle="1" w:styleId="WW8Num30z3">
    <w:name w:val="WW8Num30z3"/>
    <w:rsid w:val="00FA7C2F"/>
  </w:style>
  <w:style w:type="character" w:customStyle="1" w:styleId="WW8Num30z4">
    <w:name w:val="WW8Num30z4"/>
    <w:rsid w:val="00FA7C2F"/>
  </w:style>
  <w:style w:type="character" w:customStyle="1" w:styleId="WW8Num30z5">
    <w:name w:val="WW8Num30z5"/>
    <w:rsid w:val="00FA7C2F"/>
  </w:style>
  <w:style w:type="character" w:customStyle="1" w:styleId="WW8Num30z6">
    <w:name w:val="WW8Num30z6"/>
    <w:rsid w:val="00FA7C2F"/>
  </w:style>
  <w:style w:type="character" w:customStyle="1" w:styleId="WW8Num30z7">
    <w:name w:val="WW8Num30z7"/>
    <w:rsid w:val="00FA7C2F"/>
  </w:style>
  <w:style w:type="character" w:customStyle="1" w:styleId="WW8Num30z8">
    <w:name w:val="WW8Num30z8"/>
    <w:rsid w:val="00FA7C2F"/>
  </w:style>
  <w:style w:type="character" w:customStyle="1" w:styleId="WW8Num31z0">
    <w:name w:val="WW8Num31z0"/>
    <w:rsid w:val="00FA7C2F"/>
  </w:style>
  <w:style w:type="character" w:customStyle="1" w:styleId="WW8Num31z1">
    <w:name w:val="WW8Num31z1"/>
    <w:rsid w:val="00FA7C2F"/>
  </w:style>
  <w:style w:type="character" w:customStyle="1" w:styleId="WW8Num31z2">
    <w:name w:val="WW8Num31z2"/>
    <w:rsid w:val="00FA7C2F"/>
  </w:style>
  <w:style w:type="character" w:customStyle="1" w:styleId="WW8Num31z3">
    <w:name w:val="WW8Num31z3"/>
    <w:rsid w:val="00FA7C2F"/>
  </w:style>
  <w:style w:type="character" w:customStyle="1" w:styleId="WW8Num31z4">
    <w:name w:val="WW8Num31z4"/>
    <w:rsid w:val="00FA7C2F"/>
  </w:style>
  <w:style w:type="character" w:customStyle="1" w:styleId="WW8Num31z5">
    <w:name w:val="WW8Num31z5"/>
    <w:rsid w:val="00FA7C2F"/>
  </w:style>
  <w:style w:type="character" w:customStyle="1" w:styleId="WW8Num31z6">
    <w:name w:val="WW8Num31z6"/>
    <w:rsid w:val="00FA7C2F"/>
  </w:style>
  <w:style w:type="character" w:customStyle="1" w:styleId="WW8Num31z7">
    <w:name w:val="WW8Num31z7"/>
    <w:rsid w:val="00FA7C2F"/>
  </w:style>
  <w:style w:type="character" w:customStyle="1" w:styleId="WW8Num31z8">
    <w:name w:val="WW8Num31z8"/>
    <w:rsid w:val="00FA7C2F"/>
  </w:style>
  <w:style w:type="character" w:customStyle="1" w:styleId="WW8Num32z0">
    <w:name w:val="WW8Num32z0"/>
    <w:rsid w:val="00FA7C2F"/>
    <w:rPr>
      <w:b/>
    </w:rPr>
  </w:style>
  <w:style w:type="character" w:customStyle="1" w:styleId="WW8Num32z1">
    <w:name w:val="WW8Num32z1"/>
    <w:rsid w:val="00FA7C2F"/>
  </w:style>
  <w:style w:type="character" w:customStyle="1" w:styleId="WW8Num32z2">
    <w:name w:val="WW8Num32z2"/>
    <w:rsid w:val="00FA7C2F"/>
  </w:style>
  <w:style w:type="character" w:customStyle="1" w:styleId="WW8Num32z3">
    <w:name w:val="WW8Num32z3"/>
    <w:rsid w:val="00FA7C2F"/>
  </w:style>
  <w:style w:type="character" w:customStyle="1" w:styleId="WW8Num32z4">
    <w:name w:val="WW8Num32z4"/>
    <w:rsid w:val="00FA7C2F"/>
  </w:style>
  <w:style w:type="character" w:customStyle="1" w:styleId="WW8Num32z5">
    <w:name w:val="WW8Num32z5"/>
    <w:rsid w:val="00FA7C2F"/>
  </w:style>
  <w:style w:type="character" w:customStyle="1" w:styleId="WW8Num32z6">
    <w:name w:val="WW8Num32z6"/>
    <w:rsid w:val="00FA7C2F"/>
  </w:style>
  <w:style w:type="character" w:customStyle="1" w:styleId="WW8Num32z7">
    <w:name w:val="WW8Num32z7"/>
    <w:rsid w:val="00FA7C2F"/>
  </w:style>
  <w:style w:type="character" w:customStyle="1" w:styleId="WW8Num32z8">
    <w:name w:val="WW8Num32z8"/>
    <w:rsid w:val="00FA7C2F"/>
  </w:style>
  <w:style w:type="character" w:customStyle="1" w:styleId="WW8Num33z0">
    <w:name w:val="WW8Num33z0"/>
    <w:rsid w:val="00FA7C2F"/>
    <w:rPr>
      <w:rFonts w:ascii="Wingdings" w:hAnsi="Wingdings" w:cs="Wingdings"/>
    </w:rPr>
  </w:style>
  <w:style w:type="character" w:customStyle="1" w:styleId="WW8Num33z1">
    <w:name w:val="WW8Num33z1"/>
    <w:rsid w:val="00FA7C2F"/>
    <w:rPr>
      <w:rFonts w:ascii="Courier New" w:hAnsi="Courier New" w:cs="Courier New"/>
    </w:rPr>
  </w:style>
  <w:style w:type="character" w:customStyle="1" w:styleId="WW8Num33z3">
    <w:name w:val="WW8Num33z3"/>
    <w:rsid w:val="00FA7C2F"/>
    <w:rPr>
      <w:rFonts w:ascii="Symbol" w:hAnsi="Symbol" w:cs="Symbol"/>
    </w:rPr>
  </w:style>
  <w:style w:type="character" w:customStyle="1" w:styleId="WW8Num34z0">
    <w:name w:val="WW8Num34z0"/>
    <w:rsid w:val="00FA7C2F"/>
  </w:style>
  <w:style w:type="character" w:customStyle="1" w:styleId="WW8Num34z1">
    <w:name w:val="WW8Num34z1"/>
    <w:rsid w:val="00FA7C2F"/>
  </w:style>
  <w:style w:type="character" w:customStyle="1" w:styleId="WW8Num34z2">
    <w:name w:val="WW8Num34z2"/>
    <w:rsid w:val="00FA7C2F"/>
  </w:style>
  <w:style w:type="character" w:customStyle="1" w:styleId="WW8Num34z3">
    <w:name w:val="WW8Num34z3"/>
    <w:rsid w:val="00FA7C2F"/>
  </w:style>
  <w:style w:type="character" w:customStyle="1" w:styleId="WW8Num34z4">
    <w:name w:val="WW8Num34z4"/>
    <w:rsid w:val="00FA7C2F"/>
  </w:style>
  <w:style w:type="character" w:customStyle="1" w:styleId="WW8Num34z5">
    <w:name w:val="WW8Num34z5"/>
    <w:rsid w:val="00FA7C2F"/>
  </w:style>
  <w:style w:type="character" w:customStyle="1" w:styleId="WW8Num34z6">
    <w:name w:val="WW8Num34z6"/>
    <w:rsid w:val="00FA7C2F"/>
  </w:style>
  <w:style w:type="character" w:customStyle="1" w:styleId="WW8Num34z7">
    <w:name w:val="WW8Num34z7"/>
    <w:rsid w:val="00FA7C2F"/>
  </w:style>
  <w:style w:type="character" w:customStyle="1" w:styleId="WW8Num34z8">
    <w:name w:val="WW8Num34z8"/>
    <w:rsid w:val="00FA7C2F"/>
  </w:style>
  <w:style w:type="character" w:customStyle="1" w:styleId="Domylnaczcionkaakapitu6">
    <w:name w:val="Domyślna czcionka akapitu6"/>
    <w:rsid w:val="00FA7C2F"/>
  </w:style>
  <w:style w:type="character" w:customStyle="1" w:styleId="WW8Num2z4">
    <w:name w:val="WW8Num2z4"/>
    <w:rsid w:val="00FA7C2F"/>
  </w:style>
  <w:style w:type="character" w:customStyle="1" w:styleId="WW8Num2z5">
    <w:name w:val="WW8Num2z5"/>
    <w:rsid w:val="00FA7C2F"/>
  </w:style>
  <w:style w:type="character" w:customStyle="1" w:styleId="WW8Num2z6">
    <w:name w:val="WW8Num2z6"/>
    <w:rsid w:val="00FA7C2F"/>
  </w:style>
  <w:style w:type="character" w:customStyle="1" w:styleId="WW8Num2z7">
    <w:name w:val="WW8Num2z7"/>
    <w:rsid w:val="00FA7C2F"/>
  </w:style>
  <w:style w:type="character" w:customStyle="1" w:styleId="WW8Num2z8">
    <w:name w:val="WW8Num2z8"/>
    <w:rsid w:val="00FA7C2F"/>
  </w:style>
  <w:style w:type="character" w:customStyle="1" w:styleId="WW8Num7z1">
    <w:name w:val="WW8Num7z1"/>
    <w:rsid w:val="00FA7C2F"/>
    <w:rPr>
      <w:rFonts w:ascii="Wingdings 2" w:hAnsi="Wingdings 2" w:cs="StarSymbol"/>
      <w:sz w:val="18"/>
      <w:szCs w:val="18"/>
    </w:rPr>
  </w:style>
  <w:style w:type="character" w:customStyle="1" w:styleId="WW8Num7z2">
    <w:name w:val="WW8Num7z2"/>
    <w:rsid w:val="00FA7C2F"/>
    <w:rPr>
      <w:rFonts w:ascii="StarSymbol" w:hAnsi="StarSymbol" w:cs="StarSymbol"/>
      <w:sz w:val="18"/>
      <w:szCs w:val="18"/>
    </w:rPr>
  </w:style>
  <w:style w:type="character" w:customStyle="1" w:styleId="WW8Num7z3">
    <w:name w:val="WW8Num7z3"/>
    <w:rsid w:val="00FA7C2F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FA7C2F"/>
    <w:rPr>
      <w:rFonts w:ascii="Courier New" w:hAnsi="Courier New" w:cs="Courier New"/>
    </w:rPr>
  </w:style>
  <w:style w:type="character" w:customStyle="1" w:styleId="WW8Num13z2">
    <w:name w:val="WW8Num13z2"/>
    <w:rsid w:val="00FA7C2F"/>
    <w:rPr>
      <w:rFonts w:ascii="Wingdings" w:hAnsi="Wingdings" w:cs="Wingdings"/>
    </w:rPr>
  </w:style>
  <w:style w:type="character" w:customStyle="1" w:styleId="WW8Num14z1">
    <w:name w:val="WW8Num14z1"/>
    <w:rsid w:val="00FA7C2F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FA7C2F"/>
    <w:rPr>
      <w:rFonts w:ascii="StarSymbol" w:hAnsi="StarSymbol" w:cs="StarSymbol"/>
      <w:sz w:val="18"/>
      <w:szCs w:val="18"/>
    </w:rPr>
  </w:style>
  <w:style w:type="character" w:customStyle="1" w:styleId="WW8Num14z3">
    <w:name w:val="WW8Num14z3"/>
    <w:rsid w:val="00FA7C2F"/>
    <w:rPr>
      <w:rFonts w:ascii="Wingdings" w:hAnsi="Wingdings" w:cs="StarSymbol"/>
      <w:sz w:val="18"/>
      <w:szCs w:val="18"/>
    </w:rPr>
  </w:style>
  <w:style w:type="character" w:customStyle="1" w:styleId="WW8Num15z1">
    <w:name w:val="WW8Num15z1"/>
    <w:rsid w:val="00FA7C2F"/>
    <w:rPr>
      <w:rFonts w:cs="Arial"/>
      <w:color w:val="000000"/>
    </w:rPr>
  </w:style>
  <w:style w:type="character" w:customStyle="1" w:styleId="WW8Num15z2">
    <w:name w:val="WW8Num15z2"/>
    <w:rsid w:val="00FA7C2F"/>
  </w:style>
  <w:style w:type="character" w:customStyle="1" w:styleId="WW8Num15z3">
    <w:name w:val="WW8Num15z3"/>
    <w:rsid w:val="00FA7C2F"/>
    <w:rPr>
      <w:rFonts w:ascii="Symbol" w:hAnsi="Symbol" w:cs="Symbol"/>
    </w:rPr>
  </w:style>
  <w:style w:type="character" w:customStyle="1" w:styleId="WW8Num15z4">
    <w:name w:val="WW8Num15z4"/>
    <w:rsid w:val="00FA7C2F"/>
  </w:style>
  <w:style w:type="character" w:customStyle="1" w:styleId="WW8Num15z5">
    <w:name w:val="WW8Num15z5"/>
    <w:rsid w:val="00FA7C2F"/>
  </w:style>
  <w:style w:type="character" w:customStyle="1" w:styleId="WW8Num15z6">
    <w:name w:val="WW8Num15z6"/>
    <w:rsid w:val="00FA7C2F"/>
  </w:style>
  <w:style w:type="character" w:customStyle="1" w:styleId="WW8Num15z7">
    <w:name w:val="WW8Num15z7"/>
    <w:rsid w:val="00FA7C2F"/>
  </w:style>
  <w:style w:type="character" w:customStyle="1" w:styleId="WW8Num15z8">
    <w:name w:val="WW8Num15z8"/>
    <w:rsid w:val="00FA7C2F"/>
  </w:style>
  <w:style w:type="character" w:customStyle="1" w:styleId="WW8Num16z1">
    <w:name w:val="WW8Num16z1"/>
    <w:rsid w:val="00FA7C2F"/>
    <w:rPr>
      <w:rFonts w:ascii="Courier New" w:hAnsi="Courier New" w:cs="Courier New"/>
    </w:rPr>
  </w:style>
  <w:style w:type="character" w:customStyle="1" w:styleId="WW8Num16z2">
    <w:name w:val="WW8Num16z2"/>
    <w:rsid w:val="00FA7C2F"/>
    <w:rPr>
      <w:rFonts w:ascii="Wingdings" w:hAnsi="Wingdings" w:cs="Wingdings"/>
    </w:rPr>
  </w:style>
  <w:style w:type="character" w:customStyle="1" w:styleId="WW8Num17z1">
    <w:name w:val="WW8Num17z1"/>
    <w:rsid w:val="00FA7C2F"/>
    <w:rPr>
      <w:rFonts w:ascii="Courier New" w:hAnsi="Courier New" w:cs="Courier New"/>
    </w:rPr>
  </w:style>
  <w:style w:type="character" w:customStyle="1" w:styleId="WW8Num17z2">
    <w:name w:val="WW8Num17z2"/>
    <w:rsid w:val="00FA7C2F"/>
    <w:rPr>
      <w:rFonts w:ascii="Wingdings" w:hAnsi="Wingdings" w:cs="Wingdings"/>
    </w:rPr>
  </w:style>
  <w:style w:type="character" w:customStyle="1" w:styleId="WW8Num18z1">
    <w:name w:val="WW8Num18z1"/>
    <w:rsid w:val="00FA7C2F"/>
    <w:rPr>
      <w:rFonts w:eastAsia="Lucida Sans Unicode" w:cs="Arial"/>
      <w:b w:val="0"/>
      <w:sz w:val="22"/>
      <w:szCs w:val="22"/>
    </w:rPr>
  </w:style>
  <w:style w:type="character" w:customStyle="1" w:styleId="WW8Num18z2">
    <w:name w:val="WW8Num18z2"/>
    <w:rsid w:val="00FA7C2F"/>
  </w:style>
  <w:style w:type="character" w:customStyle="1" w:styleId="WW8Num18z3">
    <w:name w:val="WW8Num18z3"/>
    <w:rsid w:val="00FA7C2F"/>
  </w:style>
  <w:style w:type="character" w:customStyle="1" w:styleId="WW8Num18z4">
    <w:name w:val="WW8Num18z4"/>
    <w:rsid w:val="00FA7C2F"/>
  </w:style>
  <w:style w:type="character" w:customStyle="1" w:styleId="WW8Num18z5">
    <w:name w:val="WW8Num18z5"/>
    <w:rsid w:val="00FA7C2F"/>
  </w:style>
  <w:style w:type="character" w:customStyle="1" w:styleId="WW8Num18z6">
    <w:name w:val="WW8Num18z6"/>
    <w:rsid w:val="00FA7C2F"/>
  </w:style>
  <w:style w:type="character" w:customStyle="1" w:styleId="WW8Num18z7">
    <w:name w:val="WW8Num18z7"/>
    <w:rsid w:val="00FA7C2F"/>
  </w:style>
  <w:style w:type="character" w:customStyle="1" w:styleId="WW8Num18z8">
    <w:name w:val="WW8Num18z8"/>
    <w:rsid w:val="00FA7C2F"/>
  </w:style>
  <w:style w:type="character" w:customStyle="1" w:styleId="WW8Num19z1">
    <w:name w:val="WW8Num19z1"/>
    <w:rsid w:val="00FA7C2F"/>
    <w:rPr>
      <w:rFonts w:ascii="Courier New" w:hAnsi="Courier New" w:cs="Courier New"/>
    </w:rPr>
  </w:style>
  <w:style w:type="character" w:customStyle="1" w:styleId="WW8Num19z2">
    <w:name w:val="WW8Num19z2"/>
    <w:rsid w:val="00FA7C2F"/>
    <w:rPr>
      <w:rFonts w:ascii="Wingdings" w:hAnsi="Wingdings" w:cs="Wingdings"/>
    </w:rPr>
  </w:style>
  <w:style w:type="character" w:customStyle="1" w:styleId="WW8Num20z1">
    <w:name w:val="WW8Num20z1"/>
    <w:rsid w:val="00FA7C2F"/>
  </w:style>
  <w:style w:type="character" w:customStyle="1" w:styleId="WW8Num20z2">
    <w:name w:val="WW8Num20z2"/>
    <w:rsid w:val="00FA7C2F"/>
  </w:style>
  <w:style w:type="character" w:customStyle="1" w:styleId="WW8Num20z3">
    <w:name w:val="WW8Num20z3"/>
    <w:rsid w:val="00FA7C2F"/>
  </w:style>
  <w:style w:type="character" w:customStyle="1" w:styleId="WW8Num20z4">
    <w:name w:val="WW8Num20z4"/>
    <w:rsid w:val="00FA7C2F"/>
  </w:style>
  <w:style w:type="character" w:customStyle="1" w:styleId="WW8Num20z5">
    <w:name w:val="WW8Num20z5"/>
    <w:rsid w:val="00FA7C2F"/>
  </w:style>
  <w:style w:type="character" w:customStyle="1" w:styleId="WW8Num20z6">
    <w:name w:val="WW8Num20z6"/>
    <w:rsid w:val="00FA7C2F"/>
  </w:style>
  <w:style w:type="character" w:customStyle="1" w:styleId="WW8Num20z7">
    <w:name w:val="WW8Num20z7"/>
    <w:rsid w:val="00FA7C2F"/>
  </w:style>
  <w:style w:type="character" w:customStyle="1" w:styleId="WW8Num20z8">
    <w:name w:val="WW8Num20z8"/>
    <w:rsid w:val="00FA7C2F"/>
  </w:style>
  <w:style w:type="character" w:customStyle="1" w:styleId="WW8Num21z1">
    <w:name w:val="WW8Num21z1"/>
    <w:rsid w:val="00FA7C2F"/>
    <w:rPr>
      <w:rFonts w:cs="Times New Roman"/>
    </w:rPr>
  </w:style>
  <w:style w:type="character" w:customStyle="1" w:styleId="WW8Num22z1">
    <w:name w:val="WW8Num22z1"/>
    <w:rsid w:val="00FA7C2F"/>
    <w:rPr>
      <w:rFonts w:ascii="Courier New" w:hAnsi="Courier New" w:cs="Courier New"/>
    </w:rPr>
  </w:style>
  <w:style w:type="character" w:customStyle="1" w:styleId="WW8Num22z2">
    <w:name w:val="WW8Num22z2"/>
    <w:rsid w:val="00FA7C2F"/>
    <w:rPr>
      <w:rFonts w:ascii="Wingdings" w:hAnsi="Wingdings" w:cs="Wingdings"/>
    </w:rPr>
  </w:style>
  <w:style w:type="character" w:customStyle="1" w:styleId="WW8Num23z1">
    <w:name w:val="WW8Num23z1"/>
    <w:rsid w:val="00FA7C2F"/>
    <w:rPr>
      <w:rFonts w:ascii="Courier New" w:hAnsi="Courier New" w:cs="Courier New"/>
    </w:rPr>
  </w:style>
  <w:style w:type="character" w:customStyle="1" w:styleId="WW8Num23z2">
    <w:name w:val="WW8Num23z2"/>
    <w:rsid w:val="00FA7C2F"/>
    <w:rPr>
      <w:rFonts w:ascii="Wingdings" w:hAnsi="Wingdings" w:cs="Wingdings"/>
    </w:rPr>
  </w:style>
  <w:style w:type="character" w:customStyle="1" w:styleId="WW8Num24z1">
    <w:name w:val="WW8Num24z1"/>
    <w:rsid w:val="00FA7C2F"/>
    <w:rPr>
      <w:rFonts w:ascii="Wingdings 2" w:hAnsi="Wingdings 2" w:cs="StarSymbol"/>
      <w:sz w:val="18"/>
      <w:szCs w:val="18"/>
    </w:rPr>
  </w:style>
  <w:style w:type="character" w:customStyle="1" w:styleId="WW8Num24z2">
    <w:name w:val="WW8Num24z2"/>
    <w:rsid w:val="00FA7C2F"/>
    <w:rPr>
      <w:rFonts w:ascii="StarSymbol" w:hAnsi="StarSymbol" w:cs="StarSymbol"/>
      <w:sz w:val="18"/>
      <w:szCs w:val="18"/>
    </w:rPr>
  </w:style>
  <w:style w:type="character" w:customStyle="1" w:styleId="WW8Num24z3">
    <w:name w:val="WW8Num24z3"/>
    <w:rsid w:val="00FA7C2F"/>
    <w:rPr>
      <w:rFonts w:ascii="Wingdings" w:hAnsi="Wingdings" w:cs="StarSymbol"/>
      <w:sz w:val="18"/>
      <w:szCs w:val="18"/>
    </w:rPr>
  </w:style>
  <w:style w:type="character" w:customStyle="1" w:styleId="WW8Num33z2">
    <w:name w:val="WW8Num33z2"/>
    <w:rsid w:val="00FA7C2F"/>
    <w:rPr>
      <w:rFonts w:ascii="Wingdings" w:hAnsi="Wingdings" w:cs="Wingdings"/>
    </w:rPr>
  </w:style>
  <w:style w:type="character" w:customStyle="1" w:styleId="WW8Num35z0">
    <w:name w:val="WW8Num35z0"/>
    <w:rsid w:val="00FA7C2F"/>
    <w:rPr>
      <w:rFonts w:ascii="Arial" w:hAnsi="Arial" w:cs="Arial"/>
      <w:b/>
      <w:color w:val="000000"/>
    </w:rPr>
  </w:style>
  <w:style w:type="character" w:customStyle="1" w:styleId="WW8Num35z1">
    <w:name w:val="WW8Num35z1"/>
    <w:rsid w:val="00FA7C2F"/>
  </w:style>
  <w:style w:type="character" w:customStyle="1" w:styleId="WW8Num35z2">
    <w:name w:val="WW8Num35z2"/>
    <w:rsid w:val="00FA7C2F"/>
  </w:style>
  <w:style w:type="character" w:customStyle="1" w:styleId="WW8Num35z3">
    <w:name w:val="WW8Num35z3"/>
    <w:rsid w:val="00FA7C2F"/>
  </w:style>
  <w:style w:type="character" w:customStyle="1" w:styleId="WW8Num35z4">
    <w:name w:val="WW8Num35z4"/>
    <w:rsid w:val="00FA7C2F"/>
  </w:style>
  <w:style w:type="character" w:customStyle="1" w:styleId="WW8Num35z5">
    <w:name w:val="WW8Num35z5"/>
    <w:rsid w:val="00FA7C2F"/>
  </w:style>
  <w:style w:type="character" w:customStyle="1" w:styleId="WW8Num35z6">
    <w:name w:val="WW8Num35z6"/>
    <w:rsid w:val="00FA7C2F"/>
  </w:style>
  <w:style w:type="character" w:customStyle="1" w:styleId="WW8Num35z7">
    <w:name w:val="WW8Num35z7"/>
    <w:rsid w:val="00FA7C2F"/>
  </w:style>
  <w:style w:type="character" w:customStyle="1" w:styleId="WW8Num35z8">
    <w:name w:val="WW8Num35z8"/>
    <w:rsid w:val="00FA7C2F"/>
  </w:style>
  <w:style w:type="character" w:customStyle="1" w:styleId="WW8Num36z0">
    <w:name w:val="WW8Num36z0"/>
    <w:rsid w:val="00FA7C2F"/>
  </w:style>
  <w:style w:type="character" w:customStyle="1" w:styleId="WW8Num36z1">
    <w:name w:val="WW8Num36z1"/>
    <w:rsid w:val="00FA7C2F"/>
  </w:style>
  <w:style w:type="character" w:customStyle="1" w:styleId="WW8Num36z2">
    <w:name w:val="WW8Num36z2"/>
    <w:rsid w:val="00FA7C2F"/>
  </w:style>
  <w:style w:type="character" w:customStyle="1" w:styleId="WW8Num36z3">
    <w:name w:val="WW8Num36z3"/>
    <w:rsid w:val="00FA7C2F"/>
  </w:style>
  <w:style w:type="character" w:customStyle="1" w:styleId="WW8Num36z4">
    <w:name w:val="WW8Num36z4"/>
    <w:rsid w:val="00FA7C2F"/>
  </w:style>
  <w:style w:type="character" w:customStyle="1" w:styleId="WW8Num36z5">
    <w:name w:val="WW8Num36z5"/>
    <w:rsid w:val="00FA7C2F"/>
  </w:style>
  <w:style w:type="character" w:customStyle="1" w:styleId="WW8Num36z6">
    <w:name w:val="WW8Num36z6"/>
    <w:rsid w:val="00FA7C2F"/>
  </w:style>
  <w:style w:type="character" w:customStyle="1" w:styleId="WW8Num36z7">
    <w:name w:val="WW8Num36z7"/>
    <w:rsid w:val="00FA7C2F"/>
  </w:style>
  <w:style w:type="character" w:customStyle="1" w:styleId="WW8Num36z8">
    <w:name w:val="WW8Num36z8"/>
    <w:rsid w:val="00FA7C2F"/>
  </w:style>
  <w:style w:type="character" w:customStyle="1" w:styleId="WW8Num37z0">
    <w:name w:val="WW8Num37z0"/>
    <w:rsid w:val="00FA7C2F"/>
    <w:rPr>
      <w:rFonts w:ascii="Symbol" w:hAnsi="Symbol" w:cs="Symbol"/>
    </w:rPr>
  </w:style>
  <w:style w:type="character" w:customStyle="1" w:styleId="WW8Num37z1">
    <w:name w:val="WW8Num37z1"/>
    <w:rsid w:val="00FA7C2F"/>
    <w:rPr>
      <w:rFonts w:ascii="Courier New" w:hAnsi="Courier New" w:cs="Courier New"/>
    </w:rPr>
  </w:style>
  <w:style w:type="character" w:customStyle="1" w:styleId="WW8Num37z2">
    <w:name w:val="WW8Num37z2"/>
    <w:rsid w:val="00FA7C2F"/>
    <w:rPr>
      <w:rFonts w:ascii="Wingdings" w:hAnsi="Wingdings" w:cs="Wingdings"/>
    </w:rPr>
  </w:style>
  <w:style w:type="character" w:customStyle="1" w:styleId="WW8Num38z0">
    <w:name w:val="WW8Num38z0"/>
    <w:rsid w:val="00FA7C2F"/>
  </w:style>
  <w:style w:type="character" w:customStyle="1" w:styleId="WW8Num38z1">
    <w:name w:val="WW8Num38z1"/>
    <w:rsid w:val="00FA7C2F"/>
  </w:style>
  <w:style w:type="character" w:customStyle="1" w:styleId="WW8Num38z2">
    <w:name w:val="WW8Num38z2"/>
    <w:rsid w:val="00FA7C2F"/>
  </w:style>
  <w:style w:type="character" w:customStyle="1" w:styleId="WW8Num38z3">
    <w:name w:val="WW8Num38z3"/>
    <w:rsid w:val="00FA7C2F"/>
    <w:rPr>
      <w:rFonts w:ascii="Symbol" w:hAnsi="Symbol" w:cs="Symbol"/>
    </w:rPr>
  </w:style>
  <w:style w:type="character" w:customStyle="1" w:styleId="WW8Num38z4">
    <w:name w:val="WW8Num38z4"/>
    <w:rsid w:val="00FA7C2F"/>
  </w:style>
  <w:style w:type="character" w:customStyle="1" w:styleId="WW8Num38z5">
    <w:name w:val="WW8Num38z5"/>
    <w:rsid w:val="00FA7C2F"/>
  </w:style>
  <w:style w:type="character" w:customStyle="1" w:styleId="WW8Num38z6">
    <w:name w:val="WW8Num38z6"/>
    <w:rsid w:val="00FA7C2F"/>
  </w:style>
  <w:style w:type="character" w:customStyle="1" w:styleId="WW8Num38z7">
    <w:name w:val="WW8Num38z7"/>
    <w:rsid w:val="00FA7C2F"/>
  </w:style>
  <w:style w:type="character" w:customStyle="1" w:styleId="WW8Num38z8">
    <w:name w:val="WW8Num38z8"/>
    <w:rsid w:val="00FA7C2F"/>
  </w:style>
  <w:style w:type="character" w:customStyle="1" w:styleId="WW8Num39z0">
    <w:name w:val="WW8Num39z0"/>
    <w:rsid w:val="00FA7C2F"/>
    <w:rPr>
      <w:b/>
    </w:rPr>
  </w:style>
  <w:style w:type="character" w:customStyle="1" w:styleId="WW8Num39z1">
    <w:name w:val="WW8Num39z1"/>
    <w:rsid w:val="00FA7C2F"/>
  </w:style>
  <w:style w:type="character" w:customStyle="1" w:styleId="WW8Num39z2">
    <w:name w:val="WW8Num39z2"/>
    <w:rsid w:val="00FA7C2F"/>
  </w:style>
  <w:style w:type="character" w:customStyle="1" w:styleId="WW8Num39z3">
    <w:name w:val="WW8Num39z3"/>
    <w:rsid w:val="00FA7C2F"/>
  </w:style>
  <w:style w:type="character" w:customStyle="1" w:styleId="WW8Num39z4">
    <w:name w:val="WW8Num39z4"/>
    <w:rsid w:val="00FA7C2F"/>
  </w:style>
  <w:style w:type="character" w:customStyle="1" w:styleId="WW8Num39z5">
    <w:name w:val="WW8Num39z5"/>
    <w:rsid w:val="00FA7C2F"/>
  </w:style>
  <w:style w:type="character" w:customStyle="1" w:styleId="WW8Num39z6">
    <w:name w:val="WW8Num39z6"/>
    <w:rsid w:val="00FA7C2F"/>
  </w:style>
  <w:style w:type="character" w:customStyle="1" w:styleId="WW8Num39z7">
    <w:name w:val="WW8Num39z7"/>
    <w:rsid w:val="00FA7C2F"/>
  </w:style>
  <w:style w:type="character" w:customStyle="1" w:styleId="WW8Num39z8">
    <w:name w:val="WW8Num39z8"/>
    <w:rsid w:val="00FA7C2F"/>
  </w:style>
  <w:style w:type="character" w:customStyle="1" w:styleId="WW8Num40z0">
    <w:name w:val="WW8Num40z0"/>
    <w:rsid w:val="00FA7C2F"/>
    <w:rPr>
      <w:rFonts w:cs="Times New Roman"/>
      <w:b/>
      <w:sz w:val="24"/>
    </w:rPr>
  </w:style>
  <w:style w:type="character" w:customStyle="1" w:styleId="WW8Num40z1">
    <w:name w:val="WW8Num40z1"/>
    <w:rsid w:val="00FA7C2F"/>
    <w:rPr>
      <w:rFonts w:ascii="Arial" w:hAnsi="Arial" w:cs="Arial"/>
      <w:b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</w:rPr>
  </w:style>
  <w:style w:type="character" w:customStyle="1" w:styleId="WW8Num40z2">
    <w:name w:val="WW8Num40z2"/>
    <w:rsid w:val="00FA7C2F"/>
    <w:rPr>
      <w:rFonts w:cs="Times New Roman"/>
    </w:rPr>
  </w:style>
  <w:style w:type="character" w:customStyle="1" w:styleId="WW8Num41z0">
    <w:name w:val="WW8Num41z0"/>
    <w:rsid w:val="00FA7C2F"/>
    <w:rPr>
      <w:rFonts w:ascii="Symbol" w:hAnsi="Symbol" w:cs="Symbol"/>
    </w:rPr>
  </w:style>
  <w:style w:type="character" w:customStyle="1" w:styleId="WW8Num41z1">
    <w:name w:val="WW8Num41z1"/>
    <w:rsid w:val="00FA7C2F"/>
    <w:rPr>
      <w:rFonts w:ascii="Courier New" w:hAnsi="Courier New" w:cs="Courier New"/>
    </w:rPr>
  </w:style>
  <w:style w:type="character" w:customStyle="1" w:styleId="WW8Num41z2">
    <w:name w:val="WW8Num41z2"/>
    <w:rsid w:val="00FA7C2F"/>
    <w:rPr>
      <w:rFonts w:ascii="Wingdings" w:hAnsi="Wingdings" w:cs="Wingdings"/>
    </w:rPr>
  </w:style>
  <w:style w:type="character" w:customStyle="1" w:styleId="WW8Num42z0">
    <w:name w:val="WW8Num42z0"/>
    <w:rsid w:val="00FA7C2F"/>
    <w:rPr>
      <w:rFonts w:ascii="Symbol" w:hAnsi="Symbol" w:cs="Symbol"/>
    </w:rPr>
  </w:style>
  <w:style w:type="character" w:customStyle="1" w:styleId="WW8Num42z1">
    <w:name w:val="WW8Num42z1"/>
    <w:rsid w:val="00FA7C2F"/>
    <w:rPr>
      <w:rFonts w:ascii="Courier New" w:hAnsi="Courier New" w:cs="Courier New"/>
    </w:rPr>
  </w:style>
  <w:style w:type="character" w:customStyle="1" w:styleId="WW8Num42z2">
    <w:name w:val="WW8Num42z2"/>
    <w:rsid w:val="00FA7C2F"/>
    <w:rPr>
      <w:rFonts w:ascii="Wingdings" w:hAnsi="Wingdings" w:cs="Wingdings"/>
    </w:rPr>
  </w:style>
  <w:style w:type="character" w:customStyle="1" w:styleId="WW8Num43z0">
    <w:name w:val="WW8Num43z0"/>
    <w:rsid w:val="00FA7C2F"/>
    <w:rPr>
      <w:rFonts w:ascii="Symbol" w:hAnsi="Symbol" w:cs="Symbol"/>
    </w:rPr>
  </w:style>
  <w:style w:type="character" w:customStyle="1" w:styleId="WW8Num43z1">
    <w:name w:val="WW8Num43z1"/>
    <w:rsid w:val="00FA7C2F"/>
    <w:rPr>
      <w:rFonts w:ascii="Courier New" w:hAnsi="Courier New" w:cs="Courier New"/>
    </w:rPr>
  </w:style>
  <w:style w:type="character" w:customStyle="1" w:styleId="WW8Num43z2">
    <w:name w:val="WW8Num43z2"/>
    <w:rsid w:val="00FA7C2F"/>
    <w:rPr>
      <w:rFonts w:ascii="Wingdings" w:hAnsi="Wingdings" w:cs="Wingdings"/>
    </w:rPr>
  </w:style>
  <w:style w:type="character" w:customStyle="1" w:styleId="WW8Num44z0">
    <w:name w:val="WW8Num44z0"/>
    <w:rsid w:val="00FA7C2F"/>
  </w:style>
  <w:style w:type="character" w:customStyle="1" w:styleId="WW8Num44z1">
    <w:name w:val="WW8Num44z1"/>
    <w:rsid w:val="00FA7C2F"/>
    <w:rPr>
      <w:rFonts w:ascii="Courier New" w:hAnsi="Courier New" w:cs="Courier New"/>
    </w:rPr>
  </w:style>
  <w:style w:type="character" w:customStyle="1" w:styleId="WW8Num44z2">
    <w:name w:val="WW8Num44z2"/>
    <w:rsid w:val="00FA7C2F"/>
    <w:rPr>
      <w:rFonts w:ascii="Wingdings" w:hAnsi="Wingdings" w:cs="Wingdings"/>
    </w:rPr>
  </w:style>
  <w:style w:type="character" w:customStyle="1" w:styleId="WW8Num44z3">
    <w:name w:val="WW8Num44z3"/>
    <w:rsid w:val="00FA7C2F"/>
    <w:rPr>
      <w:rFonts w:ascii="Symbol" w:hAnsi="Symbol" w:cs="Symbol"/>
    </w:rPr>
  </w:style>
  <w:style w:type="character" w:customStyle="1" w:styleId="WW8Num45z0">
    <w:name w:val="WW8Num45z0"/>
    <w:rsid w:val="00FA7C2F"/>
    <w:rPr>
      <w:b/>
      <w:i w:val="0"/>
      <w:sz w:val="24"/>
      <w:szCs w:val="24"/>
    </w:rPr>
  </w:style>
  <w:style w:type="character" w:customStyle="1" w:styleId="WW8Num45z1">
    <w:name w:val="WW8Num45z1"/>
    <w:rsid w:val="00FA7C2F"/>
  </w:style>
  <w:style w:type="character" w:customStyle="1" w:styleId="WW8Num45z2">
    <w:name w:val="WW8Num45z2"/>
    <w:rsid w:val="00FA7C2F"/>
  </w:style>
  <w:style w:type="character" w:customStyle="1" w:styleId="WW8Num45z3">
    <w:name w:val="WW8Num45z3"/>
    <w:rsid w:val="00FA7C2F"/>
  </w:style>
  <w:style w:type="character" w:customStyle="1" w:styleId="WW8Num45z4">
    <w:name w:val="WW8Num45z4"/>
    <w:rsid w:val="00FA7C2F"/>
  </w:style>
  <w:style w:type="character" w:customStyle="1" w:styleId="WW8Num45z5">
    <w:name w:val="WW8Num45z5"/>
    <w:rsid w:val="00FA7C2F"/>
  </w:style>
  <w:style w:type="character" w:customStyle="1" w:styleId="WW8Num45z6">
    <w:name w:val="WW8Num45z6"/>
    <w:rsid w:val="00FA7C2F"/>
  </w:style>
  <w:style w:type="character" w:customStyle="1" w:styleId="WW8Num45z7">
    <w:name w:val="WW8Num45z7"/>
    <w:rsid w:val="00FA7C2F"/>
  </w:style>
  <w:style w:type="character" w:customStyle="1" w:styleId="WW8Num45z8">
    <w:name w:val="WW8Num45z8"/>
    <w:rsid w:val="00FA7C2F"/>
  </w:style>
  <w:style w:type="character" w:customStyle="1" w:styleId="WW8Num46z0">
    <w:name w:val="WW8Num46z0"/>
    <w:rsid w:val="00FA7C2F"/>
    <w:rPr>
      <w:rFonts w:ascii="Symbol" w:hAnsi="Symbol" w:cs="Symbol"/>
    </w:rPr>
  </w:style>
  <w:style w:type="character" w:customStyle="1" w:styleId="WW8Num46z1">
    <w:name w:val="WW8Num46z1"/>
    <w:rsid w:val="00FA7C2F"/>
  </w:style>
  <w:style w:type="character" w:customStyle="1" w:styleId="WW8Num46z2">
    <w:name w:val="WW8Num46z2"/>
    <w:rsid w:val="00FA7C2F"/>
    <w:rPr>
      <w:rFonts w:ascii="Wingdings" w:hAnsi="Wingdings" w:cs="Wingdings"/>
    </w:rPr>
  </w:style>
  <w:style w:type="character" w:customStyle="1" w:styleId="WW8Num46z4">
    <w:name w:val="WW8Num46z4"/>
    <w:rsid w:val="00FA7C2F"/>
    <w:rPr>
      <w:rFonts w:ascii="Courier New" w:hAnsi="Courier New" w:cs="Courier New"/>
    </w:rPr>
  </w:style>
  <w:style w:type="character" w:customStyle="1" w:styleId="WW8Num47z0">
    <w:name w:val="WW8Num47z0"/>
    <w:rsid w:val="00FA7C2F"/>
    <w:rPr>
      <w:rFonts w:ascii="Symbol" w:hAnsi="Symbol" w:cs="Symbol"/>
    </w:rPr>
  </w:style>
  <w:style w:type="character" w:customStyle="1" w:styleId="WW8Num47z1">
    <w:name w:val="WW8Num47z1"/>
    <w:rsid w:val="00FA7C2F"/>
    <w:rPr>
      <w:rFonts w:ascii="Courier New" w:hAnsi="Courier New" w:cs="Courier New"/>
    </w:rPr>
  </w:style>
  <w:style w:type="character" w:customStyle="1" w:styleId="WW8Num47z2">
    <w:name w:val="WW8Num47z2"/>
    <w:rsid w:val="00FA7C2F"/>
    <w:rPr>
      <w:rFonts w:ascii="Wingdings" w:hAnsi="Wingdings" w:cs="Wingdings"/>
    </w:rPr>
  </w:style>
  <w:style w:type="character" w:customStyle="1" w:styleId="WW8Num48z0">
    <w:name w:val="WW8Num48z0"/>
    <w:rsid w:val="00FA7C2F"/>
    <w:rPr>
      <w:rFonts w:ascii="Symbol" w:hAnsi="Symbol" w:cs="Symbol"/>
    </w:rPr>
  </w:style>
  <w:style w:type="character" w:customStyle="1" w:styleId="WW8Num48z1">
    <w:name w:val="WW8Num48z1"/>
    <w:rsid w:val="00FA7C2F"/>
    <w:rPr>
      <w:rFonts w:ascii="Courier New" w:hAnsi="Courier New" w:cs="Courier New"/>
    </w:rPr>
  </w:style>
  <w:style w:type="character" w:customStyle="1" w:styleId="WW8Num48z2">
    <w:name w:val="WW8Num48z2"/>
    <w:rsid w:val="00FA7C2F"/>
    <w:rPr>
      <w:rFonts w:ascii="Wingdings" w:hAnsi="Wingdings" w:cs="Wingdings"/>
    </w:rPr>
  </w:style>
  <w:style w:type="character" w:customStyle="1" w:styleId="WW8Num49z0">
    <w:name w:val="WW8Num49z0"/>
    <w:rsid w:val="00FA7C2F"/>
    <w:rPr>
      <w:rFonts w:ascii="Arial" w:hAnsi="Arial" w:cs="Arial"/>
      <w:b/>
      <w:color w:val="000000"/>
    </w:rPr>
  </w:style>
  <w:style w:type="character" w:customStyle="1" w:styleId="WW8Num49z1">
    <w:name w:val="WW8Num49z1"/>
    <w:rsid w:val="00FA7C2F"/>
    <w:rPr>
      <w:rFonts w:ascii="Arial" w:hAnsi="Arial" w:cs="Arial"/>
      <w:b/>
    </w:rPr>
  </w:style>
  <w:style w:type="character" w:customStyle="1" w:styleId="WW8Num49z2">
    <w:name w:val="WW8Num49z2"/>
    <w:rsid w:val="00FA7C2F"/>
  </w:style>
  <w:style w:type="character" w:customStyle="1" w:styleId="WW8Num49z3">
    <w:name w:val="WW8Num49z3"/>
    <w:rsid w:val="00FA7C2F"/>
  </w:style>
  <w:style w:type="character" w:customStyle="1" w:styleId="WW8Num49z4">
    <w:name w:val="WW8Num49z4"/>
    <w:rsid w:val="00FA7C2F"/>
  </w:style>
  <w:style w:type="character" w:customStyle="1" w:styleId="WW8Num49z5">
    <w:name w:val="WW8Num49z5"/>
    <w:rsid w:val="00FA7C2F"/>
  </w:style>
  <w:style w:type="character" w:customStyle="1" w:styleId="WW8Num49z6">
    <w:name w:val="WW8Num49z6"/>
    <w:rsid w:val="00FA7C2F"/>
  </w:style>
  <w:style w:type="character" w:customStyle="1" w:styleId="WW8Num49z7">
    <w:name w:val="WW8Num49z7"/>
    <w:rsid w:val="00FA7C2F"/>
  </w:style>
  <w:style w:type="character" w:customStyle="1" w:styleId="WW8Num49z8">
    <w:name w:val="WW8Num49z8"/>
    <w:rsid w:val="00FA7C2F"/>
  </w:style>
  <w:style w:type="character" w:customStyle="1" w:styleId="WW8Num50z0">
    <w:name w:val="WW8Num50z0"/>
    <w:rsid w:val="00FA7C2F"/>
    <w:rPr>
      <w:rFonts w:ascii="Symbol" w:hAnsi="Symbol" w:cs="Symbol"/>
    </w:rPr>
  </w:style>
  <w:style w:type="character" w:customStyle="1" w:styleId="WW8Num50z1">
    <w:name w:val="WW8Num50z1"/>
    <w:rsid w:val="00FA7C2F"/>
    <w:rPr>
      <w:rFonts w:ascii="Courier New" w:hAnsi="Courier New" w:cs="Courier New"/>
    </w:rPr>
  </w:style>
  <w:style w:type="character" w:customStyle="1" w:styleId="WW8Num50z2">
    <w:name w:val="WW8Num50z2"/>
    <w:rsid w:val="00FA7C2F"/>
    <w:rPr>
      <w:rFonts w:ascii="Wingdings" w:hAnsi="Wingdings" w:cs="Wingdings"/>
    </w:rPr>
  </w:style>
  <w:style w:type="character" w:customStyle="1" w:styleId="WW8Num51z0">
    <w:name w:val="WW8Num51z0"/>
    <w:rsid w:val="00FA7C2F"/>
  </w:style>
  <w:style w:type="character" w:customStyle="1" w:styleId="WW8Num51z1">
    <w:name w:val="WW8Num51z1"/>
    <w:rsid w:val="00FA7C2F"/>
  </w:style>
  <w:style w:type="character" w:customStyle="1" w:styleId="WW8Num51z2">
    <w:name w:val="WW8Num51z2"/>
    <w:rsid w:val="00FA7C2F"/>
  </w:style>
  <w:style w:type="character" w:customStyle="1" w:styleId="WW8Num51z3">
    <w:name w:val="WW8Num51z3"/>
    <w:rsid w:val="00FA7C2F"/>
  </w:style>
  <w:style w:type="character" w:customStyle="1" w:styleId="WW8Num51z4">
    <w:name w:val="WW8Num51z4"/>
    <w:rsid w:val="00FA7C2F"/>
  </w:style>
  <w:style w:type="character" w:customStyle="1" w:styleId="WW8Num51z5">
    <w:name w:val="WW8Num51z5"/>
    <w:rsid w:val="00FA7C2F"/>
  </w:style>
  <w:style w:type="character" w:customStyle="1" w:styleId="WW8Num51z6">
    <w:name w:val="WW8Num51z6"/>
    <w:rsid w:val="00FA7C2F"/>
  </w:style>
  <w:style w:type="character" w:customStyle="1" w:styleId="WW8Num51z7">
    <w:name w:val="WW8Num51z7"/>
    <w:rsid w:val="00FA7C2F"/>
  </w:style>
  <w:style w:type="character" w:customStyle="1" w:styleId="WW8Num51z8">
    <w:name w:val="WW8Num51z8"/>
    <w:rsid w:val="00FA7C2F"/>
  </w:style>
  <w:style w:type="character" w:customStyle="1" w:styleId="Domylnaczcionkaakapitu5">
    <w:name w:val="Domyślna czcionka akapitu5"/>
    <w:rsid w:val="00FA7C2F"/>
  </w:style>
  <w:style w:type="character" w:customStyle="1" w:styleId="Nagwek3Znak">
    <w:name w:val="Nagłówek 3 Znak"/>
    <w:rsid w:val="00FA7C2F"/>
    <w:rPr>
      <w:rFonts w:ascii="Cambria" w:hAnsi="Cambria" w:cs="Cambria"/>
      <w:b/>
      <w:bCs/>
      <w:sz w:val="26"/>
      <w:szCs w:val="26"/>
      <w:lang w:val="pl-PL" w:eastAsia="ar-SA" w:bidi="ar-SA"/>
    </w:rPr>
  </w:style>
  <w:style w:type="character" w:customStyle="1" w:styleId="Nagwek4Znak">
    <w:name w:val="Nagłówek 4 Znak"/>
    <w:rsid w:val="00FA7C2F"/>
    <w:rPr>
      <w:rFonts w:ascii="Calibri" w:hAnsi="Calibri" w:cs="Calibri"/>
      <w:b/>
      <w:bCs/>
      <w:sz w:val="28"/>
      <w:szCs w:val="28"/>
      <w:lang w:val="pl-PL" w:eastAsia="ar-SA" w:bidi="ar-SA"/>
    </w:rPr>
  </w:style>
  <w:style w:type="character" w:customStyle="1" w:styleId="Nagwek5Znak">
    <w:name w:val="Nagłówek 5 Znak"/>
    <w:rsid w:val="00FA7C2F"/>
    <w:rPr>
      <w:rFonts w:ascii="Calibri" w:hAnsi="Calibri" w:cs="Calibri"/>
      <w:b/>
      <w:bCs/>
      <w:i/>
      <w:iCs/>
      <w:sz w:val="26"/>
      <w:szCs w:val="26"/>
      <w:lang w:val="pl-PL" w:eastAsia="ar-SA" w:bidi="ar-SA"/>
    </w:rPr>
  </w:style>
  <w:style w:type="character" w:customStyle="1" w:styleId="Nagwek7Znak">
    <w:name w:val="Nagłówek 7 Znak"/>
    <w:rsid w:val="00FA7C2F"/>
    <w:rPr>
      <w:rFonts w:ascii="Calibri" w:hAnsi="Calibri" w:cs="Calibri"/>
      <w:sz w:val="24"/>
      <w:szCs w:val="24"/>
      <w:lang w:val="pl-PL" w:eastAsia="ar-SA" w:bidi="ar-SA"/>
    </w:rPr>
  </w:style>
  <w:style w:type="character" w:customStyle="1" w:styleId="WW8Num3z2">
    <w:name w:val="WW8Num3z2"/>
    <w:rsid w:val="00FA7C2F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  <w:rsid w:val="00FA7C2F"/>
  </w:style>
  <w:style w:type="character" w:customStyle="1" w:styleId="WW-Absatz-Standardschriftart">
    <w:name w:val="WW-Absatz-Standardschriftart"/>
    <w:rsid w:val="00FA7C2F"/>
  </w:style>
  <w:style w:type="character" w:customStyle="1" w:styleId="WW-Absatz-Standardschriftart1">
    <w:name w:val="WW-Absatz-Standardschriftart1"/>
    <w:rsid w:val="00FA7C2F"/>
  </w:style>
  <w:style w:type="character" w:customStyle="1" w:styleId="WW-Absatz-Standardschriftart11">
    <w:name w:val="WW-Absatz-Standardschriftart11"/>
    <w:rsid w:val="00FA7C2F"/>
  </w:style>
  <w:style w:type="character" w:customStyle="1" w:styleId="WW-Absatz-Standardschriftart111">
    <w:name w:val="WW-Absatz-Standardschriftart111"/>
    <w:rsid w:val="00FA7C2F"/>
  </w:style>
  <w:style w:type="character" w:customStyle="1" w:styleId="WW-Absatz-Standardschriftart1111">
    <w:name w:val="WW-Absatz-Standardschriftart1111"/>
    <w:rsid w:val="00FA7C2F"/>
  </w:style>
  <w:style w:type="character" w:customStyle="1" w:styleId="WW8Num3z1">
    <w:name w:val="WW8Num3z1"/>
    <w:rsid w:val="00FA7C2F"/>
    <w:rPr>
      <w:sz w:val="22"/>
    </w:rPr>
  </w:style>
  <w:style w:type="character" w:customStyle="1" w:styleId="WW8Num3z3">
    <w:name w:val="WW8Num3z3"/>
    <w:rsid w:val="00FA7C2F"/>
    <w:rPr>
      <w:rFonts w:ascii="Wingdings" w:hAnsi="Wingdings" w:cs="StarSymbol"/>
      <w:sz w:val="18"/>
      <w:szCs w:val="18"/>
    </w:rPr>
  </w:style>
  <w:style w:type="character" w:customStyle="1" w:styleId="WW-Absatz-Standardschriftart11111">
    <w:name w:val="WW-Absatz-Standardschriftart11111"/>
    <w:rsid w:val="00FA7C2F"/>
  </w:style>
  <w:style w:type="character" w:customStyle="1" w:styleId="WW8Num13z3">
    <w:name w:val="WW8Num13z3"/>
    <w:rsid w:val="00FA7C2F"/>
    <w:rPr>
      <w:rFonts w:ascii="Symbol" w:hAnsi="Symbol" w:cs="Symbol"/>
    </w:rPr>
  </w:style>
  <w:style w:type="character" w:customStyle="1" w:styleId="WW-Absatz-Standardschriftart111111">
    <w:name w:val="WW-Absatz-Standardschriftart111111"/>
    <w:rsid w:val="00FA7C2F"/>
  </w:style>
  <w:style w:type="character" w:customStyle="1" w:styleId="Domylnaczcionkaakapitu10">
    <w:name w:val="Domyślna czcionka akapitu1"/>
    <w:rsid w:val="00FA7C2F"/>
  </w:style>
  <w:style w:type="character" w:customStyle="1" w:styleId="NagwekZnak">
    <w:name w:val="Nagłówek Znak"/>
    <w:basedOn w:val="Domylnaczcionkaakapitu10"/>
    <w:rsid w:val="00FA7C2F"/>
  </w:style>
  <w:style w:type="character" w:customStyle="1" w:styleId="StopkaZnak">
    <w:name w:val="Stopka Znak"/>
    <w:basedOn w:val="Domylnaczcionkaakapitu10"/>
    <w:rsid w:val="00FA7C2F"/>
  </w:style>
  <w:style w:type="character" w:customStyle="1" w:styleId="Char">
    <w:name w:val="Char"/>
    <w:rsid w:val="00FA7C2F"/>
    <w:rPr>
      <w:rFonts w:ascii="Calibri" w:eastAsia="Calibri" w:hAnsi="Calibri" w:cs="Calibri"/>
      <w:sz w:val="16"/>
      <w:szCs w:val="16"/>
    </w:rPr>
  </w:style>
  <w:style w:type="character" w:customStyle="1" w:styleId="WW-Char">
    <w:name w:val="WW- Char"/>
    <w:rsid w:val="00FA7C2F"/>
    <w:rPr>
      <w:rFonts w:ascii="Courier New" w:hAnsi="Courier New" w:cs="Courier New"/>
    </w:rPr>
  </w:style>
  <w:style w:type="character" w:customStyle="1" w:styleId="WW-Char1">
    <w:name w:val="WW- Char1"/>
    <w:rsid w:val="00FA7C2F"/>
    <w:rPr>
      <w:rFonts w:ascii="Calibri" w:eastAsia="Calibri" w:hAnsi="Calibri" w:cs="Calibri"/>
      <w:sz w:val="22"/>
      <w:szCs w:val="22"/>
    </w:rPr>
  </w:style>
  <w:style w:type="character" w:customStyle="1" w:styleId="WW-Char12">
    <w:name w:val="WW- Char12"/>
    <w:rsid w:val="00FA7C2F"/>
    <w:rPr>
      <w:rFonts w:ascii="Calibri" w:eastAsia="Calibri" w:hAnsi="Calibri" w:cs="Calibri"/>
      <w:sz w:val="22"/>
      <w:szCs w:val="22"/>
    </w:rPr>
  </w:style>
  <w:style w:type="character" w:customStyle="1" w:styleId="CharChar">
    <w:name w:val="Char Char"/>
    <w:rsid w:val="00FA7C2F"/>
    <w:rPr>
      <w:rFonts w:ascii="Calibri" w:eastAsia="Calibri" w:hAnsi="Calibri" w:cs="Calibri"/>
    </w:rPr>
  </w:style>
  <w:style w:type="character" w:customStyle="1" w:styleId="Znakiprzypiswkocowych">
    <w:name w:val="Znaki przypisów końcowych"/>
    <w:rsid w:val="00FA7C2F"/>
    <w:rPr>
      <w:vertAlign w:val="superscript"/>
    </w:rPr>
  </w:style>
  <w:style w:type="character" w:customStyle="1" w:styleId="Symbolewypunktowania">
    <w:name w:val="Symbole wypunktowania"/>
    <w:rsid w:val="00FA7C2F"/>
    <w:rPr>
      <w:rFonts w:ascii="OpenSymbol" w:eastAsia="OpenSymbol" w:hAnsi="OpenSymbol" w:cs="OpenSymbol"/>
    </w:rPr>
  </w:style>
  <w:style w:type="character" w:customStyle="1" w:styleId="Bullets">
    <w:name w:val="Bullets"/>
    <w:rsid w:val="00FA7C2F"/>
    <w:rPr>
      <w:rFonts w:ascii="OpenSymbol" w:eastAsia="OpenSymbol" w:hAnsi="OpenSymbol" w:cs="OpenSymbol"/>
    </w:rPr>
  </w:style>
  <w:style w:type="character" w:customStyle="1" w:styleId="TekstpodstawowywcityZnak">
    <w:name w:val="Tekst podstawowy wcięty Znak"/>
    <w:rsid w:val="00FA7C2F"/>
    <w:rPr>
      <w:rFonts w:ascii="Calibri" w:eastAsia="Calibri" w:hAnsi="Calibri" w:cs="Calibri"/>
      <w:sz w:val="22"/>
      <w:szCs w:val="22"/>
      <w:lang w:val="pl-PL" w:eastAsia="ar-SA" w:bidi="ar-SA"/>
    </w:rPr>
  </w:style>
  <w:style w:type="character" w:customStyle="1" w:styleId="Tekstpodstawowywcity2Znak">
    <w:name w:val="Tekst podstawowy wcięty 2 Znak"/>
    <w:rsid w:val="00FA7C2F"/>
    <w:rPr>
      <w:rFonts w:ascii="Calibri" w:eastAsia="Calibri" w:hAnsi="Calibri" w:cs="Calibri"/>
      <w:sz w:val="22"/>
      <w:szCs w:val="22"/>
      <w:lang w:val="pl-PL" w:eastAsia="ar-SA" w:bidi="ar-SA"/>
    </w:rPr>
  </w:style>
  <w:style w:type="character" w:customStyle="1" w:styleId="Tekstpodstawowywcity3Znak">
    <w:name w:val="Tekst podstawowy wcięty 3 Znak"/>
    <w:rsid w:val="00FA7C2F"/>
    <w:rPr>
      <w:rFonts w:ascii="Calibri" w:eastAsia="Calibri" w:hAnsi="Calibri" w:cs="Calibri"/>
      <w:sz w:val="16"/>
      <w:szCs w:val="16"/>
      <w:lang w:val="pl-PL" w:eastAsia="ar-SA" w:bidi="ar-SA"/>
    </w:rPr>
  </w:style>
  <w:style w:type="character" w:customStyle="1" w:styleId="Numerstrony1">
    <w:name w:val="Numer strony1"/>
    <w:basedOn w:val="Domylnaczcionkaakapitu5"/>
    <w:rsid w:val="00FA7C2F"/>
  </w:style>
  <w:style w:type="character" w:customStyle="1" w:styleId="NagwekZnak1">
    <w:name w:val="Nagłówek Znak1"/>
    <w:rsid w:val="00FA7C2F"/>
    <w:rPr>
      <w:rFonts w:ascii="Calibri" w:eastAsia="Calibri" w:hAnsi="Calibri" w:cs="Calibri"/>
      <w:sz w:val="22"/>
      <w:szCs w:val="22"/>
      <w:lang w:val="pl-PL" w:eastAsia="ar-SA" w:bidi="ar-SA"/>
    </w:rPr>
  </w:style>
  <w:style w:type="character" w:styleId="Pogrubienie">
    <w:name w:val="Strong"/>
    <w:qFormat/>
    <w:rsid w:val="00FA7C2F"/>
    <w:rPr>
      <w:b/>
      <w:bCs/>
    </w:rPr>
  </w:style>
  <w:style w:type="character" w:customStyle="1" w:styleId="TekstdymkaZnak">
    <w:name w:val="Tekst dymka Znak"/>
    <w:rsid w:val="00FA7C2F"/>
    <w:rPr>
      <w:rFonts w:ascii="Tahoma" w:eastAsia="Calibri" w:hAnsi="Tahoma" w:cs="Tahoma"/>
      <w:sz w:val="16"/>
      <w:szCs w:val="16"/>
    </w:rPr>
  </w:style>
  <w:style w:type="character" w:customStyle="1" w:styleId="Odwoaniedokomentarza1">
    <w:name w:val="Odwołanie do komentarza1"/>
    <w:rsid w:val="00FA7C2F"/>
    <w:rPr>
      <w:sz w:val="16"/>
      <w:szCs w:val="16"/>
    </w:rPr>
  </w:style>
  <w:style w:type="character" w:customStyle="1" w:styleId="TekstkomentarzaZnak">
    <w:name w:val="Tekst komentarza Znak"/>
    <w:rsid w:val="00FA7C2F"/>
    <w:rPr>
      <w:rFonts w:ascii="Calibri" w:eastAsia="Calibri" w:hAnsi="Calibri" w:cs="Calibri"/>
    </w:rPr>
  </w:style>
  <w:style w:type="character" w:customStyle="1" w:styleId="Teksttreci">
    <w:name w:val="Tekst treści_"/>
    <w:rsid w:val="00FA7C2F"/>
    <w:rPr>
      <w:sz w:val="22"/>
      <w:szCs w:val="22"/>
    </w:rPr>
  </w:style>
  <w:style w:type="character" w:customStyle="1" w:styleId="Teksttreci8pt">
    <w:name w:val="Tekst treści + 8 pt"/>
    <w:rsid w:val="00FA7C2F"/>
    <w:rPr>
      <w:rFonts w:ascii="Segoe UI" w:hAnsi="Segoe UI" w:cs="Segoe UI"/>
      <w:b/>
      <w:bCs/>
      <w:sz w:val="16"/>
      <w:szCs w:val="16"/>
      <w:u w:val="none"/>
    </w:rPr>
  </w:style>
  <w:style w:type="character" w:customStyle="1" w:styleId="Nagwek90">
    <w:name w:val="Nagłówek #9_"/>
    <w:rsid w:val="00FA7C2F"/>
    <w:rPr>
      <w:rFonts w:ascii="Segoe UI" w:hAnsi="Segoe UI" w:cs="Segoe UI"/>
      <w:sz w:val="16"/>
      <w:szCs w:val="16"/>
    </w:rPr>
  </w:style>
  <w:style w:type="character" w:customStyle="1" w:styleId="Nagwek91">
    <w:name w:val="Nagłówek #9"/>
    <w:rsid w:val="00FA7C2F"/>
    <w:rPr>
      <w:rFonts w:ascii="Segoe UI" w:hAnsi="Segoe UI" w:cs="Segoe UI"/>
      <w:sz w:val="16"/>
      <w:szCs w:val="16"/>
      <w:u w:val="single"/>
    </w:rPr>
  </w:style>
  <w:style w:type="character" w:customStyle="1" w:styleId="Teksttreci8pt3">
    <w:name w:val="Tekst treści + 8 pt3"/>
    <w:rsid w:val="00FA7C2F"/>
    <w:rPr>
      <w:rFonts w:ascii="Segoe UI" w:hAnsi="Segoe UI" w:cs="Segoe UI"/>
      <w:b/>
      <w:bCs/>
      <w:sz w:val="16"/>
      <w:szCs w:val="16"/>
      <w:u w:val="single"/>
    </w:rPr>
  </w:style>
  <w:style w:type="character" w:styleId="Uwydatnienie">
    <w:name w:val="Emphasis"/>
    <w:qFormat/>
    <w:rsid w:val="00FA7C2F"/>
    <w:rPr>
      <w:i/>
      <w:iCs/>
    </w:rPr>
  </w:style>
  <w:style w:type="character" w:customStyle="1" w:styleId="Nagwek8Znak">
    <w:name w:val="Nagłówek 8 Znak"/>
    <w:rsid w:val="00FA7C2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ZwykytekstZnak">
    <w:name w:val="Zwykły tekst Znak"/>
    <w:rsid w:val="00FA7C2F"/>
    <w:rPr>
      <w:rFonts w:ascii="Courier New" w:hAnsi="Courier New" w:cs="Courier New"/>
    </w:rPr>
  </w:style>
  <w:style w:type="character" w:customStyle="1" w:styleId="Nagwek30">
    <w:name w:val="Nagłówek #3_"/>
    <w:rsid w:val="00FA7C2F"/>
    <w:rPr>
      <w:rFonts w:ascii="Verdana" w:hAnsi="Verdana" w:cs="Verdana"/>
      <w:b/>
      <w:bCs/>
      <w:sz w:val="22"/>
      <w:szCs w:val="22"/>
    </w:rPr>
  </w:style>
  <w:style w:type="character" w:customStyle="1" w:styleId="WW8Num12z1">
    <w:name w:val="WW8Num12z1"/>
    <w:rsid w:val="00FA7C2F"/>
    <w:rPr>
      <w:rFonts w:ascii="Arial" w:hAnsi="Arial" w:cs="Arial"/>
      <w:b/>
    </w:rPr>
  </w:style>
  <w:style w:type="character" w:customStyle="1" w:styleId="WW8Num21z2">
    <w:name w:val="WW8Num21z2"/>
    <w:rsid w:val="00FA7C2F"/>
    <w:rPr>
      <w:rFonts w:ascii="Wingdings" w:hAnsi="Wingdings" w:cs="Wingdings"/>
    </w:rPr>
  </w:style>
  <w:style w:type="character" w:customStyle="1" w:styleId="WW8Num21z3">
    <w:name w:val="WW8Num21z3"/>
    <w:rsid w:val="00FA7C2F"/>
    <w:rPr>
      <w:rFonts w:ascii="Symbol" w:hAnsi="Symbol" w:cs="Symbol"/>
    </w:rPr>
  </w:style>
  <w:style w:type="character" w:customStyle="1" w:styleId="WW8Num48z3">
    <w:name w:val="WW8Num48z3"/>
    <w:rsid w:val="00FA7C2F"/>
    <w:rPr>
      <w:rFonts w:ascii="Symbol" w:hAnsi="Symbol" w:cs="Symbol"/>
    </w:rPr>
  </w:style>
  <w:style w:type="character" w:customStyle="1" w:styleId="Domylnaczcionkaakapitu3">
    <w:name w:val="Domyślna czcionka akapitu3"/>
    <w:rsid w:val="00FA7C2F"/>
  </w:style>
  <w:style w:type="character" w:customStyle="1" w:styleId="Domylnaczcionkaakapitu2">
    <w:name w:val="Domyślna czcionka akapitu2"/>
    <w:rsid w:val="00FA7C2F"/>
  </w:style>
  <w:style w:type="character" w:customStyle="1" w:styleId="ZnakZnak6">
    <w:name w:val="Znak Znak6"/>
    <w:rsid w:val="00FA7C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ZnakZnak2">
    <w:name w:val="Znak Znak2"/>
    <w:rsid w:val="00FA7C2F"/>
    <w:rPr>
      <w:rFonts w:ascii="Calibri" w:eastAsia="Calibri" w:hAnsi="Calibri" w:cs="Calibri"/>
      <w:sz w:val="22"/>
      <w:szCs w:val="22"/>
    </w:rPr>
  </w:style>
  <w:style w:type="character" w:customStyle="1" w:styleId="ZnakZnak1">
    <w:name w:val="Znak Znak1"/>
    <w:rsid w:val="00FA7C2F"/>
    <w:rPr>
      <w:rFonts w:ascii="Calibri" w:eastAsia="Calibri" w:hAnsi="Calibri" w:cs="Calibri"/>
      <w:sz w:val="22"/>
      <w:szCs w:val="22"/>
    </w:rPr>
  </w:style>
  <w:style w:type="character" w:customStyle="1" w:styleId="ZnakZnak">
    <w:name w:val="Znak Znak"/>
    <w:rsid w:val="00FA7C2F"/>
    <w:rPr>
      <w:rFonts w:ascii="Calibri" w:eastAsia="Calibri" w:hAnsi="Calibri" w:cs="Calibri"/>
      <w:sz w:val="16"/>
      <w:szCs w:val="16"/>
    </w:rPr>
  </w:style>
  <w:style w:type="character" w:customStyle="1" w:styleId="ZnakZnak5">
    <w:name w:val="Znak Znak5"/>
    <w:rsid w:val="00FA7C2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ZnakZnak4">
    <w:name w:val="Znak Znak4"/>
    <w:rsid w:val="00FA7C2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erChar">
    <w:name w:val="Header Char"/>
    <w:rsid w:val="00FA7C2F"/>
    <w:rPr>
      <w:rFonts w:ascii="Calibri" w:eastAsia="Calibri" w:hAnsi="Calibri" w:cs="Calibri"/>
      <w:sz w:val="22"/>
      <w:szCs w:val="22"/>
      <w:lang w:val="pl-PL" w:eastAsia="ar-SA" w:bidi="ar-SA"/>
    </w:rPr>
  </w:style>
  <w:style w:type="character" w:customStyle="1" w:styleId="Odwoanieprzypisukocowego1">
    <w:name w:val="Odwołanie przypisu końcowego1"/>
    <w:rsid w:val="00FA7C2F"/>
    <w:rPr>
      <w:vertAlign w:val="superscript"/>
    </w:rPr>
  </w:style>
  <w:style w:type="character" w:customStyle="1" w:styleId="Heading2Char">
    <w:name w:val="Heading 2 Char"/>
    <w:rsid w:val="00FA7C2F"/>
    <w:rPr>
      <w:sz w:val="28"/>
      <w:szCs w:val="24"/>
      <w:lang w:val="pl-PL" w:eastAsia="ar-SA" w:bidi="ar-SA"/>
    </w:rPr>
  </w:style>
  <w:style w:type="character" w:customStyle="1" w:styleId="PlainTextChar">
    <w:name w:val="Plain Text Char"/>
    <w:rsid w:val="00FA7C2F"/>
    <w:rPr>
      <w:rFonts w:ascii="Courier New" w:hAnsi="Courier New" w:cs="Courier New"/>
      <w:lang w:val="pl-PL" w:eastAsia="ar-SA" w:bidi="ar-SA"/>
    </w:rPr>
  </w:style>
  <w:style w:type="character" w:customStyle="1" w:styleId="TekstprzypisudolnegoZnak">
    <w:name w:val="Tekst przypisu dolnego Znak"/>
    <w:rsid w:val="00FA7C2F"/>
    <w:rPr>
      <w:szCs w:val="24"/>
    </w:rPr>
  </w:style>
  <w:style w:type="character" w:customStyle="1" w:styleId="WW8Num53z0">
    <w:name w:val="WW8Num53z0"/>
    <w:rsid w:val="00FA7C2F"/>
    <w:rPr>
      <w:rFonts w:ascii="Symbol" w:hAnsi="Symbol" w:cs="Symbol"/>
    </w:rPr>
  </w:style>
  <w:style w:type="character" w:customStyle="1" w:styleId="WW8Num53z1">
    <w:name w:val="WW8Num53z1"/>
    <w:rsid w:val="00FA7C2F"/>
    <w:rPr>
      <w:rFonts w:ascii="Courier New" w:hAnsi="Courier New" w:cs="Courier New"/>
    </w:rPr>
  </w:style>
  <w:style w:type="character" w:customStyle="1" w:styleId="WW8Num53z2">
    <w:name w:val="WW8Num53z2"/>
    <w:rsid w:val="00FA7C2F"/>
    <w:rPr>
      <w:rFonts w:ascii="Wingdings" w:hAnsi="Wingdings" w:cs="Wingdings"/>
    </w:rPr>
  </w:style>
  <w:style w:type="character" w:customStyle="1" w:styleId="WW8Num54z0">
    <w:name w:val="WW8Num54z0"/>
    <w:rsid w:val="00FA7C2F"/>
    <w:rPr>
      <w:rFonts w:ascii="Symbol" w:hAnsi="Symbol" w:cs="Symbol"/>
      <w:b/>
      <w:bCs/>
    </w:rPr>
  </w:style>
  <w:style w:type="character" w:customStyle="1" w:styleId="WW8Num54z1">
    <w:name w:val="WW8Num54z1"/>
    <w:rsid w:val="00FA7C2F"/>
    <w:rPr>
      <w:rFonts w:ascii="Arial" w:hAnsi="Arial" w:cs="Arial"/>
      <w:b/>
      <w:bCs/>
    </w:rPr>
  </w:style>
  <w:style w:type="character" w:customStyle="1" w:styleId="WW8Num55z0">
    <w:name w:val="WW8Num55z0"/>
    <w:rsid w:val="00FA7C2F"/>
    <w:rPr>
      <w:rFonts w:eastAsia="Arial"/>
    </w:rPr>
  </w:style>
  <w:style w:type="character" w:customStyle="1" w:styleId="Domylnaczcionkaakapitu4">
    <w:name w:val="Domyślna czcionka akapitu4"/>
    <w:rsid w:val="00FA7C2F"/>
  </w:style>
  <w:style w:type="character" w:customStyle="1" w:styleId="Tekstpodstawowy3Znak">
    <w:name w:val="Tekst podstawowy 3 Znak"/>
    <w:rsid w:val="00FA7C2F"/>
    <w:rPr>
      <w:rFonts w:ascii="Calibri" w:eastAsia="Calibri" w:hAnsi="Calibri" w:cs="Calibri"/>
      <w:sz w:val="16"/>
      <w:szCs w:val="16"/>
    </w:rPr>
  </w:style>
  <w:style w:type="character" w:styleId="Hipercze">
    <w:name w:val="Hyperlink"/>
    <w:rsid w:val="00FA7C2F"/>
    <w:rPr>
      <w:color w:val="0000FF"/>
      <w:u w:val="single"/>
    </w:rPr>
  </w:style>
  <w:style w:type="character" w:customStyle="1" w:styleId="TekstpodstawowyZnak1">
    <w:name w:val="Tekst podstawowy Znak1"/>
    <w:rsid w:val="00FA7C2F"/>
    <w:rPr>
      <w:rFonts w:ascii="Calibri" w:eastAsia="Calibri" w:hAnsi="Calibri" w:cs="Calibri"/>
      <w:sz w:val="22"/>
      <w:szCs w:val="22"/>
    </w:rPr>
  </w:style>
  <w:style w:type="character" w:customStyle="1" w:styleId="Styl1Znak">
    <w:name w:val="Styl1 Znak"/>
    <w:rsid w:val="00FA7C2F"/>
    <w:rPr>
      <w:rFonts w:ascii="Verdana" w:eastAsia="Calibri" w:hAnsi="Verdana" w:cs="Verdana"/>
      <w:b/>
      <w:sz w:val="22"/>
      <w:szCs w:val="22"/>
      <w:lang w:val="en-US"/>
    </w:rPr>
  </w:style>
  <w:style w:type="character" w:customStyle="1" w:styleId="Styl2Znak">
    <w:name w:val="Styl2 Znak"/>
    <w:rsid w:val="00FA7C2F"/>
    <w:rPr>
      <w:rFonts w:ascii="Verdana" w:eastAsia="Calibri" w:hAnsi="Verdana" w:cs="Verdana"/>
      <w:b/>
      <w:lang w:val="en-US"/>
    </w:rPr>
  </w:style>
  <w:style w:type="character" w:customStyle="1" w:styleId="Styl3Znak">
    <w:name w:val="Styl3 Znak"/>
    <w:rsid w:val="00FA7C2F"/>
    <w:rPr>
      <w:rFonts w:ascii="Verdana" w:eastAsia="Calibri" w:hAnsi="Verdana" w:cs="Verdana"/>
      <w:b/>
      <w:lang w:val="en-US"/>
    </w:rPr>
  </w:style>
  <w:style w:type="character" w:customStyle="1" w:styleId="Styl4Znak">
    <w:name w:val="Styl4 Znak"/>
    <w:rsid w:val="00FA7C2F"/>
    <w:rPr>
      <w:rFonts w:ascii="Verdana" w:eastAsia="Calibri" w:hAnsi="Verdana" w:cs="Verdana"/>
      <w:b/>
      <w:sz w:val="22"/>
      <w:szCs w:val="22"/>
      <w:lang w:val="en-US"/>
    </w:rPr>
  </w:style>
  <w:style w:type="character" w:customStyle="1" w:styleId="Styl5Znak">
    <w:name w:val="Styl5 Znak"/>
    <w:rsid w:val="00FA7C2F"/>
    <w:rPr>
      <w:rFonts w:ascii="Verdana" w:eastAsia="Calibri" w:hAnsi="Verdana" w:cs="Arial"/>
      <w:b w:val="0"/>
    </w:rPr>
  </w:style>
  <w:style w:type="character" w:customStyle="1" w:styleId="MapadokumentuZnak">
    <w:name w:val="Mapa dokumentu Znak"/>
    <w:rsid w:val="00FA7C2F"/>
    <w:rPr>
      <w:rFonts w:ascii="Tahoma" w:eastAsia="Calibri" w:hAnsi="Tahoma" w:cs="Tahoma"/>
      <w:lang w:val="en-US"/>
    </w:rPr>
  </w:style>
  <w:style w:type="character" w:customStyle="1" w:styleId="Nagwek40">
    <w:name w:val="Nagłówek #4_"/>
    <w:rsid w:val="00FA7C2F"/>
    <w:rPr>
      <w:rFonts w:ascii="Verdana" w:hAnsi="Verdana" w:cs="Verdana"/>
      <w:b/>
      <w:bCs/>
      <w:sz w:val="19"/>
      <w:szCs w:val="19"/>
    </w:rPr>
  </w:style>
  <w:style w:type="character" w:customStyle="1" w:styleId="ZnakZnak21">
    <w:name w:val="Znak Znak21"/>
    <w:rsid w:val="00FA7C2F"/>
    <w:rPr>
      <w:rFonts w:ascii="Calibri" w:eastAsia="Calibri" w:hAnsi="Calibri" w:cs="Calibri"/>
      <w:sz w:val="22"/>
      <w:szCs w:val="22"/>
      <w:lang w:val="pl-PL" w:eastAsia="ar-SA" w:bidi="ar-SA"/>
    </w:rPr>
  </w:style>
  <w:style w:type="character" w:customStyle="1" w:styleId="ZnakZnak11">
    <w:name w:val="Znak Znak11"/>
    <w:rsid w:val="00FA7C2F"/>
    <w:rPr>
      <w:rFonts w:ascii="Calibri" w:eastAsia="Calibri" w:hAnsi="Calibri" w:cs="Calibri"/>
      <w:sz w:val="22"/>
      <w:szCs w:val="22"/>
      <w:lang w:val="pl-PL" w:eastAsia="ar-SA" w:bidi="ar-SA"/>
    </w:rPr>
  </w:style>
  <w:style w:type="character" w:customStyle="1" w:styleId="ZnakZnak3">
    <w:name w:val="Znak Znak3"/>
    <w:rsid w:val="00FA7C2F"/>
    <w:rPr>
      <w:rFonts w:ascii="Calibri" w:eastAsia="Calibri" w:hAnsi="Calibri" w:cs="Calibri"/>
      <w:sz w:val="16"/>
      <w:szCs w:val="16"/>
      <w:lang w:val="pl-PL" w:eastAsia="ar-SA" w:bidi="ar-SA"/>
    </w:rPr>
  </w:style>
  <w:style w:type="character" w:customStyle="1" w:styleId="Nagwek9Znak">
    <w:name w:val="Nagłówek 9 Znak"/>
    <w:rsid w:val="00FA7C2F"/>
    <w:rPr>
      <w:rFonts w:ascii="Arial" w:hAnsi="Arial" w:cs="Arial"/>
      <w:bCs/>
      <w:sz w:val="24"/>
    </w:rPr>
  </w:style>
  <w:style w:type="character" w:customStyle="1" w:styleId="FontStyle17">
    <w:name w:val="Font Style17"/>
    <w:rsid w:val="00FA7C2F"/>
    <w:rPr>
      <w:rFonts w:ascii="Arial Narrow" w:hAnsi="Arial Narrow" w:cs="Arial Narrow"/>
      <w:sz w:val="20"/>
      <w:szCs w:val="20"/>
    </w:rPr>
  </w:style>
  <w:style w:type="character" w:customStyle="1" w:styleId="FontStyle18">
    <w:name w:val="Font Style18"/>
    <w:rsid w:val="00FA7C2F"/>
    <w:rPr>
      <w:rFonts w:ascii="Arial Narrow" w:hAnsi="Arial Narrow" w:cs="Arial Narrow"/>
      <w:sz w:val="20"/>
      <w:szCs w:val="20"/>
    </w:rPr>
  </w:style>
  <w:style w:type="character" w:customStyle="1" w:styleId="title2">
    <w:name w:val="title2"/>
    <w:rsid w:val="00FA7C2F"/>
    <w:rPr>
      <w:rFonts w:ascii="Arial" w:hAnsi="Arial" w:cs="Arial"/>
      <w:b w:val="0"/>
      <w:bCs w:val="0"/>
      <w:strike w:val="0"/>
      <w:dstrike w:val="0"/>
      <w:vanish w:val="0"/>
      <w:color w:val="666666"/>
      <w:sz w:val="40"/>
      <w:szCs w:val="40"/>
      <w:u w:val="none"/>
    </w:rPr>
  </w:style>
  <w:style w:type="character" w:customStyle="1" w:styleId="content4">
    <w:name w:val="content4"/>
    <w:rsid w:val="00FA7C2F"/>
    <w:rPr>
      <w:rFonts w:ascii="Arial" w:hAnsi="Arial" w:cs="Arial"/>
      <w:strike w:val="0"/>
      <w:dstrike w:val="0"/>
      <w:vanish w:val="0"/>
      <w:color w:val="000000"/>
      <w:sz w:val="20"/>
      <w:szCs w:val="20"/>
      <w:u w:val="none"/>
    </w:rPr>
  </w:style>
  <w:style w:type="character" w:customStyle="1" w:styleId="tekstindex1">
    <w:name w:val="tekstindex1"/>
    <w:rsid w:val="00FA7C2F"/>
    <w:rPr>
      <w:rFonts w:ascii="Tahoma" w:hAnsi="Tahoma" w:cs="Tahoma"/>
      <w:b w:val="0"/>
      <w:bCs w:val="0"/>
      <w:color w:val="333333"/>
      <w:sz w:val="17"/>
      <w:szCs w:val="17"/>
    </w:rPr>
  </w:style>
  <w:style w:type="character" w:customStyle="1" w:styleId="biggertext3">
    <w:name w:val="biggertext3"/>
    <w:rsid w:val="00FA7C2F"/>
    <w:rPr>
      <w:sz w:val="28"/>
      <w:szCs w:val="28"/>
    </w:rPr>
  </w:style>
  <w:style w:type="character" w:customStyle="1" w:styleId="DataZnak">
    <w:name w:val="Data Znak"/>
    <w:rsid w:val="00FA7C2F"/>
    <w:rPr>
      <w:rFonts w:ascii="Calibri" w:eastAsia="Calibri" w:hAnsi="Calibri" w:cs="Calibri"/>
      <w:sz w:val="22"/>
      <w:szCs w:val="22"/>
    </w:rPr>
  </w:style>
  <w:style w:type="character" w:customStyle="1" w:styleId="TytuZnak">
    <w:name w:val="Tytuł Znak"/>
    <w:rsid w:val="00FA7C2F"/>
    <w:rPr>
      <w:rFonts w:ascii="Arial" w:eastAsia="Calibri" w:hAnsi="Arial" w:cs="Arial"/>
      <w:b/>
      <w:bCs/>
      <w:kern w:val="1"/>
      <w:sz w:val="28"/>
      <w:szCs w:val="32"/>
      <w:lang w:val="en-US"/>
    </w:rPr>
  </w:style>
  <w:style w:type="character" w:customStyle="1" w:styleId="PodtytuZnak">
    <w:name w:val="Podtytuł Znak"/>
    <w:rsid w:val="00FA7C2F"/>
    <w:rPr>
      <w:rFonts w:ascii="Arial" w:eastAsia="Calibri" w:hAnsi="Arial" w:cs="Arial"/>
      <w:sz w:val="24"/>
      <w:szCs w:val="24"/>
    </w:rPr>
  </w:style>
  <w:style w:type="character" w:customStyle="1" w:styleId="TekstpodstawowyzwciciemZnak">
    <w:name w:val="Tekst podstawowy z wcięciem Znak"/>
    <w:rsid w:val="00FA7C2F"/>
    <w:rPr>
      <w:rFonts w:ascii="Calibri" w:eastAsia="Calibri" w:hAnsi="Calibri" w:cs="Calibri"/>
      <w:sz w:val="22"/>
      <w:szCs w:val="22"/>
    </w:rPr>
  </w:style>
  <w:style w:type="character" w:customStyle="1" w:styleId="Tekstpodstawowyzwciciem2Znak">
    <w:name w:val="Tekst podstawowy z wcięciem 2 Znak"/>
    <w:rsid w:val="00FA7C2F"/>
    <w:rPr>
      <w:rFonts w:ascii="Calibri" w:eastAsia="Calibri" w:hAnsi="Calibri" w:cs="Calibri"/>
      <w:sz w:val="22"/>
      <w:szCs w:val="22"/>
      <w:lang w:val="pl-PL" w:eastAsia="ar-SA" w:bidi="ar-SA"/>
    </w:rPr>
  </w:style>
  <w:style w:type="character" w:customStyle="1" w:styleId="h1">
    <w:name w:val="h1"/>
    <w:rsid w:val="00FA7C2F"/>
  </w:style>
  <w:style w:type="character" w:customStyle="1" w:styleId="ZwykytekstZnak1">
    <w:name w:val="Zwykły tekst Znak1"/>
    <w:rsid w:val="00FA7C2F"/>
    <w:rPr>
      <w:rFonts w:ascii="Courier New" w:eastAsia="Calibri" w:hAnsi="Courier New" w:cs="Courier New"/>
    </w:rPr>
  </w:style>
  <w:style w:type="character" w:customStyle="1" w:styleId="Tekstpodstawowy2Znak">
    <w:name w:val="Tekst podstawowy 2 Znak"/>
    <w:rsid w:val="00FA7C2F"/>
    <w:rPr>
      <w:rFonts w:ascii="Arial" w:eastAsia="Calibri" w:hAnsi="Arial" w:cs="Calibri"/>
      <w:sz w:val="22"/>
      <w:szCs w:val="22"/>
    </w:rPr>
  </w:style>
  <w:style w:type="character" w:customStyle="1" w:styleId="Tekstpodstawowywcity2Znak1">
    <w:name w:val="Tekst podstawowy wcięty 2 Znak1"/>
    <w:rsid w:val="00FA7C2F"/>
    <w:rPr>
      <w:rFonts w:ascii="Arial" w:eastAsia="Calibri" w:hAnsi="Arial" w:cs="Calibri"/>
      <w:sz w:val="22"/>
      <w:szCs w:val="22"/>
    </w:rPr>
  </w:style>
  <w:style w:type="character" w:customStyle="1" w:styleId="Tekstpodstawowywcity3Znak1">
    <w:name w:val="Tekst podstawowy wcięty 3 Znak1"/>
    <w:rsid w:val="00FA7C2F"/>
    <w:rPr>
      <w:rFonts w:ascii="Arial" w:eastAsia="Calibri" w:hAnsi="Arial" w:cs="Calibri"/>
      <w:sz w:val="16"/>
      <w:szCs w:val="16"/>
    </w:rPr>
  </w:style>
  <w:style w:type="character" w:customStyle="1" w:styleId="TekstpodstawowywcityZnak1">
    <w:name w:val="Tekst podstawowy wcięty Znak1"/>
    <w:rsid w:val="00FA7C2F"/>
    <w:rPr>
      <w:rFonts w:ascii="Calibri" w:eastAsia="Calibri" w:hAnsi="Calibri" w:cs="Calibri"/>
      <w:sz w:val="22"/>
      <w:szCs w:val="22"/>
    </w:rPr>
  </w:style>
  <w:style w:type="character" w:customStyle="1" w:styleId="Tekstpodstawowyzwciciem2Znak1">
    <w:name w:val="Tekst podstawowy z wcięciem 2 Znak1"/>
    <w:rsid w:val="00FA7C2F"/>
    <w:rPr>
      <w:rFonts w:ascii="Arial" w:eastAsia="Calibri" w:hAnsi="Arial" w:cs="Calibri"/>
      <w:sz w:val="22"/>
      <w:szCs w:val="22"/>
    </w:rPr>
  </w:style>
  <w:style w:type="character" w:customStyle="1" w:styleId="TytuZnak1">
    <w:name w:val="Tytuł Znak1"/>
    <w:rsid w:val="00FA7C2F"/>
    <w:rPr>
      <w:rFonts w:ascii="Liberation Sans" w:eastAsia="Microsoft YaHei" w:hAnsi="Liberation Sans" w:cs="Mangal"/>
      <w:kern w:val="1"/>
      <w:sz w:val="28"/>
      <w:szCs w:val="28"/>
      <w:lang w:eastAsia="hi-IN" w:bidi="hi-IN"/>
    </w:rPr>
  </w:style>
  <w:style w:type="character" w:customStyle="1" w:styleId="FontStyle56">
    <w:name w:val="Font Style56"/>
    <w:rsid w:val="00FA7C2F"/>
    <w:rPr>
      <w:rFonts w:ascii="Times New Roman" w:hAnsi="Times New Roman" w:cs="Times New Roman"/>
      <w:color w:val="000000"/>
      <w:sz w:val="22"/>
      <w:szCs w:val="22"/>
    </w:rPr>
  </w:style>
  <w:style w:type="character" w:customStyle="1" w:styleId="TekstZnak">
    <w:name w:val="Tekst Znak"/>
    <w:rsid w:val="00FA7C2F"/>
    <w:rPr>
      <w:rFonts w:eastAsia="Calibri"/>
      <w:lang w:val="en-US"/>
    </w:rPr>
  </w:style>
  <w:style w:type="character" w:customStyle="1" w:styleId="Tekstpodstawowy3Znak1">
    <w:name w:val="Tekst podstawowy 3 Znak1"/>
    <w:rsid w:val="00FA7C2F"/>
    <w:rPr>
      <w:rFonts w:ascii="Calibri" w:eastAsia="Calibri" w:hAnsi="Calibri" w:cs="Calibri"/>
      <w:sz w:val="16"/>
      <w:szCs w:val="16"/>
    </w:rPr>
  </w:style>
  <w:style w:type="character" w:customStyle="1" w:styleId="Nagwek2Znak">
    <w:name w:val="Nagłówek 2 Znak"/>
    <w:rsid w:val="00FA7C2F"/>
    <w:rPr>
      <w:rFonts w:ascii="Arial" w:hAnsi="Arial"/>
      <w:b/>
      <w:sz w:val="22"/>
      <w:szCs w:val="24"/>
    </w:rPr>
  </w:style>
  <w:style w:type="character" w:customStyle="1" w:styleId="ListLabel1">
    <w:name w:val="ListLabel 1"/>
    <w:rsid w:val="00FA7C2F"/>
    <w:rPr>
      <w:strike w:val="0"/>
      <w:dstrike w:val="0"/>
    </w:rPr>
  </w:style>
  <w:style w:type="character" w:customStyle="1" w:styleId="ListLabel2">
    <w:name w:val="ListLabel 2"/>
    <w:rsid w:val="00FA7C2F"/>
    <w:rPr>
      <w:rFonts w:cs="Arial"/>
      <w:b/>
      <w:i w:val="0"/>
      <w:color w:val="000000"/>
      <w:kern w:val="1"/>
      <w:sz w:val="22"/>
      <w:szCs w:val="24"/>
    </w:rPr>
  </w:style>
  <w:style w:type="character" w:customStyle="1" w:styleId="ListLabel3">
    <w:name w:val="ListLabel 3"/>
    <w:rsid w:val="00FA7C2F"/>
    <w:rPr>
      <w:color w:val="00000A"/>
    </w:rPr>
  </w:style>
  <w:style w:type="character" w:customStyle="1" w:styleId="ListLabel4">
    <w:name w:val="ListLabel 4"/>
    <w:rsid w:val="00FA7C2F"/>
    <w:rPr>
      <w:b/>
    </w:rPr>
  </w:style>
  <w:style w:type="character" w:customStyle="1" w:styleId="ListLabel5">
    <w:name w:val="ListLabel 5"/>
    <w:rsid w:val="00FA7C2F"/>
    <w:rPr>
      <w:rFonts w:eastAsia="Times New Roman" w:cs="Arial"/>
      <w:b/>
      <w:i/>
      <w:iCs/>
      <w:color w:val="000000"/>
      <w:kern w:val="1"/>
      <w:sz w:val="16"/>
      <w:szCs w:val="16"/>
      <w:lang w:val="pl-PL"/>
    </w:rPr>
  </w:style>
  <w:style w:type="character" w:customStyle="1" w:styleId="ListLabel6">
    <w:name w:val="ListLabel 6"/>
    <w:rsid w:val="00FA7C2F"/>
    <w:rPr>
      <w:rFonts w:cs="Arial"/>
      <w:b/>
      <w:i w:val="0"/>
      <w:color w:val="000000"/>
      <w:kern w:val="1"/>
      <w:sz w:val="24"/>
      <w:szCs w:val="24"/>
    </w:rPr>
  </w:style>
  <w:style w:type="character" w:customStyle="1" w:styleId="ListLabel7">
    <w:name w:val="ListLabel 7"/>
    <w:rsid w:val="00FA7C2F"/>
    <w:rPr>
      <w:rFonts w:cs="Arial"/>
      <w:b w:val="0"/>
      <w:i w:val="0"/>
      <w:sz w:val="22"/>
      <w:szCs w:val="22"/>
    </w:rPr>
  </w:style>
  <w:style w:type="character" w:customStyle="1" w:styleId="ListLabel8">
    <w:name w:val="ListLabel 8"/>
    <w:rsid w:val="00FA7C2F"/>
    <w:rPr>
      <w:rFonts w:cs="Times New Roman"/>
    </w:rPr>
  </w:style>
  <w:style w:type="character" w:customStyle="1" w:styleId="ListLabel9">
    <w:name w:val="ListLabel 9"/>
    <w:rsid w:val="00FA7C2F"/>
    <w:rPr>
      <w:i w:val="0"/>
    </w:rPr>
  </w:style>
  <w:style w:type="character" w:customStyle="1" w:styleId="ListLabel10">
    <w:name w:val="ListLabel 10"/>
    <w:rsid w:val="00FA7C2F"/>
    <w:rPr>
      <w:b/>
      <w:i w:val="0"/>
      <w:color w:val="000000"/>
      <w:sz w:val="24"/>
      <w:szCs w:val="24"/>
    </w:rPr>
  </w:style>
  <w:style w:type="character" w:customStyle="1" w:styleId="ListLabel11">
    <w:name w:val="ListLabel 11"/>
    <w:rsid w:val="00FA7C2F"/>
    <w:rPr>
      <w:rFonts w:cs="Symbol"/>
    </w:rPr>
  </w:style>
  <w:style w:type="character" w:customStyle="1" w:styleId="ListLabel12">
    <w:name w:val="ListLabel 12"/>
    <w:rsid w:val="00FA7C2F"/>
    <w:rPr>
      <w:rFonts w:cs="StarSymbol"/>
      <w:sz w:val="18"/>
      <w:szCs w:val="18"/>
    </w:rPr>
  </w:style>
  <w:style w:type="character" w:customStyle="1" w:styleId="ListLabel13">
    <w:name w:val="ListLabel 13"/>
    <w:rsid w:val="00FA7C2F"/>
    <w:rPr>
      <w:rFonts w:eastAsia="Calibri" w:cs="Arial"/>
      <w:b/>
      <w:bCs/>
      <w:i w:val="0"/>
      <w:strike w:val="0"/>
      <w:dstrike w:val="0"/>
      <w:color w:val="000000"/>
      <w:kern w:val="1"/>
      <w:sz w:val="22"/>
      <w:szCs w:val="20"/>
      <w:lang w:val="pl-PL" w:eastAsia="ar-SA" w:bidi="ar-SA"/>
    </w:rPr>
  </w:style>
  <w:style w:type="character" w:customStyle="1" w:styleId="ListLabel14">
    <w:name w:val="ListLabel 14"/>
    <w:rsid w:val="00FA7C2F"/>
    <w:rPr>
      <w:rFonts w:cs="Arial"/>
      <w:b/>
      <w:i w:val="0"/>
      <w:sz w:val="24"/>
      <w:szCs w:val="24"/>
    </w:rPr>
  </w:style>
  <w:style w:type="character" w:customStyle="1" w:styleId="ListLabel15">
    <w:name w:val="ListLabel 15"/>
    <w:rsid w:val="00FA7C2F"/>
    <w:rPr>
      <w:rFonts w:cs="Courier New"/>
    </w:rPr>
  </w:style>
  <w:style w:type="character" w:customStyle="1" w:styleId="ListLabel16">
    <w:name w:val="ListLabel 16"/>
    <w:rsid w:val="00FA7C2F"/>
    <w:rPr>
      <w:rFonts w:cs="Arial"/>
      <w:szCs w:val="22"/>
    </w:rPr>
  </w:style>
  <w:style w:type="character" w:customStyle="1" w:styleId="Znakinumeracji">
    <w:name w:val="Znaki numeracji"/>
    <w:rsid w:val="00FA7C2F"/>
  </w:style>
  <w:style w:type="paragraph" w:customStyle="1" w:styleId="Nagwek50">
    <w:name w:val="Nagłówek5"/>
    <w:basedOn w:val="Normalny"/>
    <w:next w:val="Tekstpodstawowy"/>
    <w:rsid w:val="00FA7C2F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kstpodstawowy">
    <w:name w:val="Body Text"/>
    <w:basedOn w:val="Normalny"/>
    <w:rsid w:val="00FA7C2F"/>
    <w:pPr>
      <w:spacing w:after="120"/>
    </w:pPr>
    <w:rPr>
      <w:rFonts w:ascii="Calibri" w:hAnsi="Calibri" w:cs="Times New Roman"/>
      <w:lang w:val="en-US"/>
    </w:rPr>
  </w:style>
  <w:style w:type="paragraph" w:styleId="Lista">
    <w:name w:val="List"/>
    <w:basedOn w:val="Tekstpodstawowy"/>
    <w:rsid w:val="00FA7C2F"/>
    <w:rPr>
      <w:rFonts w:cs="Tahoma"/>
    </w:rPr>
  </w:style>
  <w:style w:type="paragraph" w:customStyle="1" w:styleId="Podpis3">
    <w:name w:val="Podpis3"/>
    <w:basedOn w:val="Normalny"/>
    <w:rsid w:val="00FA7C2F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Indeks">
    <w:name w:val="Indeks"/>
    <w:basedOn w:val="Normalny"/>
    <w:rsid w:val="00FA7C2F"/>
    <w:pPr>
      <w:suppressLineNumbers/>
    </w:pPr>
    <w:rPr>
      <w:rFonts w:cs="Tahoma"/>
    </w:rPr>
  </w:style>
  <w:style w:type="paragraph" w:customStyle="1" w:styleId="Legenda1">
    <w:name w:val="Legenda1"/>
    <w:basedOn w:val="Normalny"/>
    <w:rsid w:val="00FA7C2F"/>
    <w:pPr>
      <w:suppressLineNumbers/>
      <w:spacing w:before="120" w:after="120"/>
    </w:pPr>
    <w:rPr>
      <w:b/>
      <w:iCs/>
    </w:rPr>
  </w:style>
  <w:style w:type="paragraph" w:customStyle="1" w:styleId="Legenda4">
    <w:name w:val="Legenda4"/>
    <w:basedOn w:val="Normalny"/>
    <w:rsid w:val="00FA7C2F"/>
    <w:pPr>
      <w:suppressLineNumbers/>
      <w:spacing w:before="120" w:after="120"/>
    </w:pPr>
    <w:rPr>
      <w:i/>
      <w:iCs/>
      <w:sz w:val="24"/>
    </w:rPr>
  </w:style>
  <w:style w:type="paragraph" w:customStyle="1" w:styleId="Legenda3">
    <w:name w:val="Legenda3"/>
    <w:basedOn w:val="Normalny"/>
    <w:rsid w:val="00FA7C2F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agwek20">
    <w:name w:val="Nagłówek2"/>
    <w:basedOn w:val="Normalny"/>
    <w:rsid w:val="00FA7C2F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Podpis2">
    <w:name w:val="Podpis2"/>
    <w:basedOn w:val="Normalny"/>
    <w:rsid w:val="00FA7C2F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Nagwek10">
    <w:name w:val="Nagłówek1"/>
    <w:basedOn w:val="Normalny"/>
    <w:rsid w:val="00FA7C2F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Podpis1">
    <w:name w:val="Podpis1"/>
    <w:basedOn w:val="Normalny"/>
    <w:rsid w:val="00FA7C2F"/>
    <w:pPr>
      <w:suppressLineNumbers/>
      <w:spacing w:before="120" w:after="120"/>
    </w:pPr>
    <w:rPr>
      <w:rFonts w:cs="Tahoma"/>
      <w:i/>
      <w:iCs/>
      <w:sz w:val="24"/>
    </w:rPr>
  </w:style>
  <w:style w:type="paragraph" w:styleId="Nagwek">
    <w:name w:val="header"/>
    <w:basedOn w:val="Normalny"/>
    <w:link w:val="NagwekZnak2"/>
    <w:rsid w:val="00FA7C2F"/>
    <w:pPr>
      <w:suppressLineNumbers/>
      <w:tabs>
        <w:tab w:val="clear" w:pos="567"/>
        <w:tab w:val="clear" w:pos="850"/>
        <w:tab w:val="center" w:pos="4819"/>
        <w:tab w:val="right" w:pos="9638"/>
      </w:tabs>
      <w:spacing w:line="100" w:lineRule="atLeast"/>
    </w:pPr>
    <w:rPr>
      <w:rFonts w:ascii="Calibri" w:hAnsi="Calibri"/>
    </w:rPr>
  </w:style>
  <w:style w:type="paragraph" w:styleId="Stopka">
    <w:name w:val="footer"/>
    <w:basedOn w:val="Normalny"/>
    <w:rsid w:val="00FA7C2F"/>
    <w:pPr>
      <w:suppressLineNumbers/>
      <w:tabs>
        <w:tab w:val="clear" w:pos="567"/>
        <w:tab w:val="clear" w:pos="850"/>
        <w:tab w:val="center" w:pos="4819"/>
        <w:tab w:val="right" w:pos="9638"/>
      </w:tabs>
      <w:spacing w:line="100" w:lineRule="atLeast"/>
    </w:pPr>
  </w:style>
  <w:style w:type="paragraph" w:customStyle="1" w:styleId="Zawartotabeli">
    <w:name w:val="Zawartość tabeli"/>
    <w:basedOn w:val="Normalny"/>
    <w:rsid w:val="00FA7C2F"/>
    <w:pPr>
      <w:suppressLineNumbers/>
    </w:pPr>
  </w:style>
  <w:style w:type="paragraph" w:customStyle="1" w:styleId="Nagwektabeli">
    <w:name w:val="Nagłówek tabeli"/>
    <w:basedOn w:val="Zawartotabeli"/>
    <w:rsid w:val="00FA7C2F"/>
    <w:pPr>
      <w:jc w:val="center"/>
    </w:pPr>
    <w:rPr>
      <w:b/>
      <w:bCs/>
    </w:rPr>
  </w:style>
  <w:style w:type="paragraph" w:customStyle="1" w:styleId="NormalnyWeb1">
    <w:name w:val="Normalny (Web)1"/>
    <w:basedOn w:val="Normalny"/>
    <w:rsid w:val="00FA7C2F"/>
    <w:pPr>
      <w:spacing w:before="280" w:after="280"/>
    </w:pPr>
  </w:style>
  <w:style w:type="paragraph" w:customStyle="1" w:styleId="Tekstpodstawowy32">
    <w:name w:val="Tekst podstawowy 32"/>
    <w:basedOn w:val="Normalny"/>
    <w:rsid w:val="00FA7C2F"/>
    <w:pPr>
      <w:spacing w:after="120"/>
    </w:pPr>
    <w:rPr>
      <w:rFonts w:ascii="Calibri" w:hAnsi="Calibri" w:cs="Times New Roman"/>
      <w:sz w:val="16"/>
      <w:szCs w:val="16"/>
      <w:lang w:val="en-US"/>
    </w:rPr>
  </w:style>
  <w:style w:type="paragraph" w:customStyle="1" w:styleId="Zwykytekst2">
    <w:name w:val="Zwykły tekst2"/>
    <w:basedOn w:val="Normalny"/>
    <w:rsid w:val="00FA7C2F"/>
    <w:pPr>
      <w:suppressAutoHyphens w:val="0"/>
      <w:spacing w:line="100" w:lineRule="atLeast"/>
    </w:pPr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Tekstpodstawowy22">
    <w:name w:val="Tekst podstawowy 22"/>
    <w:basedOn w:val="Normalny"/>
    <w:rsid w:val="00FA7C2F"/>
    <w:pPr>
      <w:spacing w:after="120" w:line="480" w:lineRule="auto"/>
    </w:pPr>
  </w:style>
  <w:style w:type="paragraph" w:customStyle="1" w:styleId="Tekstprzypisukocowego1">
    <w:name w:val="Tekst przypisu końcowego1"/>
    <w:basedOn w:val="Normalny"/>
    <w:rsid w:val="00FA7C2F"/>
    <w:rPr>
      <w:sz w:val="20"/>
      <w:szCs w:val="20"/>
    </w:rPr>
  </w:style>
  <w:style w:type="paragraph" w:styleId="Tekstpodstawowywcity">
    <w:name w:val="Body Text Indent"/>
    <w:basedOn w:val="Normalny"/>
    <w:rsid w:val="00FA7C2F"/>
    <w:pPr>
      <w:spacing w:after="120"/>
      <w:ind w:left="283"/>
    </w:pPr>
    <w:rPr>
      <w:rFonts w:ascii="Calibri" w:hAnsi="Calibri"/>
    </w:rPr>
  </w:style>
  <w:style w:type="paragraph" w:customStyle="1" w:styleId="Tekstpodstawowywcity22">
    <w:name w:val="Tekst podstawowy wcięty 22"/>
    <w:basedOn w:val="Normalny"/>
    <w:rsid w:val="00FA7C2F"/>
    <w:pPr>
      <w:spacing w:after="120" w:line="480" w:lineRule="auto"/>
      <w:ind w:left="283"/>
    </w:pPr>
    <w:rPr>
      <w:rFonts w:ascii="Calibri" w:hAnsi="Calibri"/>
    </w:rPr>
  </w:style>
  <w:style w:type="paragraph" w:customStyle="1" w:styleId="Tekstpodstawowywcity32">
    <w:name w:val="Tekst podstawowy wcięty 32"/>
    <w:basedOn w:val="Normalny"/>
    <w:rsid w:val="00FA7C2F"/>
    <w:pPr>
      <w:spacing w:after="120"/>
      <w:ind w:left="283"/>
    </w:pPr>
    <w:rPr>
      <w:rFonts w:ascii="Calibri" w:hAnsi="Calibri"/>
      <w:sz w:val="16"/>
      <w:szCs w:val="16"/>
    </w:rPr>
  </w:style>
  <w:style w:type="paragraph" w:customStyle="1" w:styleId="PlainText1">
    <w:name w:val="Plain Text1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</w:pPr>
    <w:rPr>
      <w:rFonts w:ascii="Courier New" w:eastAsia="Courier New" w:hAnsi="Courier New" w:cs="Times New Roman"/>
      <w:sz w:val="20"/>
    </w:rPr>
  </w:style>
  <w:style w:type="paragraph" w:customStyle="1" w:styleId="LANSTERPODPUNKT">
    <w:name w:val="LANSTER_PODPUNKT"/>
    <w:basedOn w:val="Normalny"/>
    <w:rsid w:val="00FA7C2F"/>
    <w:pPr>
      <w:tabs>
        <w:tab w:val="clear" w:pos="567"/>
        <w:tab w:val="clear" w:pos="850"/>
      </w:tabs>
      <w:suppressAutoHyphens w:val="0"/>
      <w:spacing w:after="120" w:line="100" w:lineRule="atLeast"/>
    </w:pPr>
    <w:rPr>
      <w:rFonts w:ascii="Times New Roman" w:eastAsia="Times New Roman" w:hAnsi="Times New Roman" w:cs="Times New Roman"/>
      <w:sz w:val="24"/>
    </w:rPr>
  </w:style>
  <w:style w:type="paragraph" w:customStyle="1" w:styleId="StylLANSTERPODPUNKTInterlinia15wiersza">
    <w:name w:val="Styl LANSTER_PODPUNKT + Interlinia:  15 wiersza"/>
    <w:basedOn w:val="LANSTERPODPUNKT"/>
    <w:rsid w:val="00FA7C2F"/>
    <w:pPr>
      <w:spacing w:line="360" w:lineRule="auto"/>
    </w:pPr>
  </w:style>
  <w:style w:type="paragraph" w:customStyle="1" w:styleId="Nag3wekstrony">
    <w:name w:val="Nag3ówek strony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</w:pPr>
    <w:rPr>
      <w:rFonts w:eastAsia="Times New Roman" w:cs="Times New Roman"/>
      <w:sz w:val="24"/>
    </w:rPr>
  </w:style>
  <w:style w:type="paragraph" w:customStyle="1" w:styleId="LANSTERStandardZnak">
    <w:name w:val="LANSTER_Standard Znak"/>
    <w:basedOn w:val="Normalny"/>
    <w:rsid w:val="00FA7C2F"/>
    <w:pPr>
      <w:tabs>
        <w:tab w:val="clear" w:pos="567"/>
        <w:tab w:val="clear" w:pos="850"/>
      </w:tabs>
      <w:suppressAutoHyphens w:val="0"/>
      <w:spacing w:after="120"/>
      <w:ind w:firstLine="709"/>
    </w:pPr>
    <w:rPr>
      <w:rFonts w:ascii="Times New Roman" w:eastAsia="Times New Roman" w:hAnsi="Times New Roman" w:cs="Times New Roman"/>
      <w:sz w:val="24"/>
    </w:rPr>
  </w:style>
  <w:style w:type="paragraph" w:customStyle="1" w:styleId="LANSTERStandard">
    <w:name w:val="LANSTER_Standard"/>
    <w:basedOn w:val="Normalny"/>
    <w:rsid w:val="00FA7C2F"/>
    <w:pPr>
      <w:tabs>
        <w:tab w:val="clear" w:pos="567"/>
        <w:tab w:val="clear" w:pos="850"/>
      </w:tabs>
      <w:suppressAutoHyphens w:val="0"/>
      <w:spacing w:after="120"/>
      <w:ind w:firstLine="709"/>
    </w:pPr>
    <w:rPr>
      <w:rFonts w:ascii="Times New Roman" w:eastAsia="Times New Roman" w:hAnsi="Times New Roman" w:cs="Times New Roman"/>
      <w:sz w:val="24"/>
    </w:rPr>
  </w:style>
  <w:style w:type="paragraph" w:customStyle="1" w:styleId="BodyText21">
    <w:name w:val="Body Text 21"/>
    <w:basedOn w:val="Normalny"/>
    <w:rsid w:val="00FA7C2F"/>
    <w:pPr>
      <w:widowControl w:val="0"/>
      <w:tabs>
        <w:tab w:val="clear" w:pos="567"/>
        <w:tab w:val="clear" w:pos="850"/>
      </w:tabs>
      <w:suppressAutoHyphens w:val="0"/>
      <w:spacing w:line="100" w:lineRule="atLeast"/>
      <w:ind w:firstLine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kapit12514">
    <w:name w:val="akapit125_14"/>
    <w:basedOn w:val="Nagwek2"/>
    <w:rsid w:val="00FA7C2F"/>
    <w:pPr>
      <w:keepNext w:val="0"/>
      <w:widowControl w:val="0"/>
      <w:numPr>
        <w:ilvl w:val="0"/>
        <w:numId w:val="0"/>
      </w:numPr>
      <w:tabs>
        <w:tab w:val="clear" w:pos="850"/>
      </w:tabs>
      <w:spacing w:after="240"/>
      <w:ind w:firstLine="709"/>
      <w:jc w:val="left"/>
    </w:pPr>
    <w:rPr>
      <w:b w:val="0"/>
      <w:szCs w:val="20"/>
    </w:rPr>
  </w:style>
  <w:style w:type="paragraph" w:customStyle="1" w:styleId="Adreszwrotnynakopercie1">
    <w:name w:val="Adres zwrotny na kopercie1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</w:pPr>
    <w:rPr>
      <w:rFonts w:eastAsia="Times New Roman" w:cs="Times New Roman"/>
      <w:sz w:val="24"/>
      <w:szCs w:val="20"/>
    </w:rPr>
  </w:style>
  <w:style w:type="paragraph" w:customStyle="1" w:styleId="Akapitzlist1">
    <w:name w:val="Akapit z listą1"/>
    <w:basedOn w:val="Normalny"/>
    <w:rsid w:val="00FA7C2F"/>
    <w:pPr>
      <w:ind w:left="708"/>
    </w:pPr>
    <w:rPr>
      <w:rFonts w:eastAsia="Times New Roman" w:cs="Arial"/>
      <w:kern w:val="1"/>
    </w:rPr>
  </w:style>
  <w:style w:type="paragraph" w:customStyle="1" w:styleId="Wcicie">
    <w:name w:val="Wcięcie"/>
    <w:basedOn w:val="Normalny"/>
    <w:rsid w:val="00FA7C2F"/>
    <w:pPr>
      <w:tabs>
        <w:tab w:val="clear" w:pos="567"/>
        <w:tab w:val="clear" w:pos="850"/>
        <w:tab w:val="left" w:pos="1080"/>
      </w:tabs>
      <w:suppressAutoHyphens w:val="0"/>
      <w:spacing w:line="100" w:lineRule="atLeast"/>
      <w:ind w:left="1080"/>
    </w:pPr>
    <w:rPr>
      <w:rFonts w:ascii="Arial Narrow" w:eastAsia="Times New Roman" w:hAnsi="Arial Narrow" w:cs="Times New Roman"/>
      <w:sz w:val="24"/>
    </w:rPr>
  </w:style>
  <w:style w:type="paragraph" w:customStyle="1" w:styleId="DefaultText">
    <w:name w:val="Default Text"/>
    <w:rsid w:val="00FA7C2F"/>
    <w:pPr>
      <w:suppressAutoHyphens/>
    </w:pPr>
    <w:rPr>
      <w:color w:val="000000"/>
      <w:sz w:val="24"/>
      <w:lang w:eastAsia="ar-SA"/>
    </w:rPr>
  </w:style>
  <w:style w:type="paragraph" w:customStyle="1" w:styleId="BodyTextIndent21">
    <w:name w:val="Body Text Indent 21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  <w:ind w:firstLine="567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O-normal">
    <w:name w:val="LO-normal"/>
    <w:basedOn w:val="Normalny"/>
    <w:rsid w:val="00FA7C2F"/>
    <w:pPr>
      <w:tabs>
        <w:tab w:val="clear" w:pos="567"/>
        <w:tab w:val="clear" w:pos="850"/>
      </w:tabs>
      <w:suppressAutoHyphens w:val="0"/>
      <w:spacing w:before="280" w:after="280" w:line="100" w:lineRule="atLeast"/>
    </w:pPr>
    <w:rPr>
      <w:rFonts w:eastAsia="Times New Roman" w:cs="Arial"/>
      <w:color w:val="5A5A5A"/>
      <w:sz w:val="15"/>
      <w:szCs w:val="15"/>
    </w:rPr>
  </w:style>
  <w:style w:type="paragraph" w:customStyle="1" w:styleId="LANSTERKONWENCJA">
    <w:name w:val="LANSTER_KONWENCJA"/>
    <w:basedOn w:val="Normalny"/>
    <w:rsid w:val="00FA7C2F"/>
    <w:pPr>
      <w:tabs>
        <w:tab w:val="clear" w:pos="567"/>
        <w:tab w:val="clear" w:pos="850"/>
      </w:tabs>
      <w:suppressAutoHyphens w:val="0"/>
      <w:spacing w:after="120" w:line="300" w:lineRule="auto"/>
      <w:ind w:left="709" w:firstLine="709"/>
    </w:pPr>
    <w:rPr>
      <w:rFonts w:ascii="Times New Roman" w:eastAsia="Times New Roman" w:hAnsi="Times New Roman" w:cs="Times New Roman"/>
      <w:sz w:val="24"/>
    </w:rPr>
  </w:style>
  <w:style w:type="paragraph" w:customStyle="1" w:styleId="WW-Tekstpodstawowy2">
    <w:name w:val="WW-Tekst podstawowy 2"/>
    <w:basedOn w:val="Normalny"/>
    <w:rsid w:val="00FA7C2F"/>
    <w:pPr>
      <w:tabs>
        <w:tab w:val="clear" w:pos="567"/>
        <w:tab w:val="clear" w:pos="850"/>
      </w:tabs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kstdymka1">
    <w:name w:val="Tekst dymka1"/>
    <w:basedOn w:val="Normalny"/>
    <w:rsid w:val="00FA7C2F"/>
    <w:pPr>
      <w:spacing w:line="100" w:lineRule="atLeast"/>
    </w:pPr>
    <w:rPr>
      <w:rFonts w:ascii="Tahoma" w:hAnsi="Tahoma" w:cs="Times New Roman"/>
      <w:sz w:val="16"/>
      <w:szCs w:val="16"/>
      <w:lang w:val="en-US"/>
    </w:rPr>
  </w:style>
  <w:style w:type="paragraph" w:customStyle="1" w:styleId="Tekstkomentarza1">
    <w:name w:val="Tekst komentarza1"/>
    <w:basedOn w:val="Normalny"/>
    <w:rsid w:val="00FA7C2F"/>
    <w:rPr>
      <w:rFonts w:ascii="Calibri" w:hAnsi="Calibri" w:cs="Times New Roman"/>
      <w:sz w:val="20"/>
      <w:szCs w:val="20"/>
      <w:lang w:val="en-US"/>
    </w:rPr>
  </w:style>
  <w:style w:type="paragraph" w:customStyle="1" w:styleId="Teksttreci1">
    <w:name w:val="Tekst treści1"/>
    <w:basedOn w:val="Normalny"/>
    <w:rsid w:val="00FA7C2F"/>
    <w:pPr>
      <w:widowControl w:val="0"/>
      <w:shd w:val="clear" w:color="auto" w:fill="FFFFFF"/>
      <w:tabs>
        <w:tab w:val="clear" w:pos="567"/>
        <w:tab w:val="clear" w:pos="850"/>
      </w:tabs>
      <w:suppressAutoHyphens w:val="0"/>
      <w:spacing w:line="394" w:lineRule="exact"/>
    </w:pPr>
    <w:rPr>
      <w:rFonts w:ascii="Times New Roman" w:eastAsia="Times New Roman" w:hAnsi="Times New Roman" w:cs="Times New Roman"/>
      <w:lang w:val="en-US"/>
    </w:rPr>
  </w:style>
  <w:style w:type="paragraph" w:customStyle="1" w:styleId="Znak1ZnakZnakZnak">
    <w:name w:val="Znak1 Znak Znak Znak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</w:pPr>
    <w:rPr>
      <w:rFonts w:ascii="Times New Roman" w:eastAsia="Times New Roman" w:hAnsi="Times New Roman" w:cs="Times New Roman"/>
      <w:sz w:val="24"/>
    </w:rPr>
  </w:style>
  <w:style w:type="paragraph" w:customStyle="1" w:styleId="Nagwek910">
    <w:name w:val="Nagłówek #91"/>
    <w:basedOn w:val="Normalny"/>
    <w:rsid w:val="00FA7C2F"/>
    <w:pPr>
      <w:widowControl w:val="0"/>
      <w:shd w:val="clear" w:color="auto" w:fill="FFFFFF"/>
      <w:tabs>
        <w:tab w:val="clear" w:pos="567"/>
        <w:tab w:val="clear" w:pos="850"/>
      </w:tabs>
      <w:suppressAutoHyphens w:val="0"/>
      <w:spacing w:before="120" w:line="187" w:lineRule="exact"/>
    </w:pPr>
    <w:rPr>
      <w:rFonts w:ascii="Segoe UI" w:eastAsia="Times New Roman" w:hAnsi="Segoe UI" w:cs="Times New Roman"/>
      <w:sz w:val="16"/>
      <w:szCs w:val="16"/>
      <w:lang w:val="en-US"/>
    </w:rPr>
  </w:style>
  <w:style w:type="paragraph" w:customStyle="1" w:styleId="Styl01">
    <w:name w:val="Styl01"/>
    <w:basedOn w:val="Normalny"/>
    <w:rsid w:val="00FA7C2F"/>
    <w:pPr>
      <w:tabs>
        <w:tab w:val="clear" w:pos="567"/>
        <w:tab w:val="clear" w:pos="850"/>
      </w:tabs>
      <w:spacing w:line="100" w:lineRule="atLeast"/>
      <w:ind w:left="700"/>
    </w:pPr>
    <w:rPr>
      <w:rFonts w:eastAsia="Times New Roman" w:cs="Arial"/>
      <w:sz w:val="24"/>
    </w:rPr>
  </w:style>
  <w:style w:type="paragraph" w:customStyle="1" w:styleId="wiosna">
    <w:name w:val="wiosna"/>
    <w:rsid w:val="00FA7C2F"/>
    <w:pPr>
      <w:suppressAutoHyphens/>
      <w:spacing w:line="360" w:lineRule="auto"/>
    </w:pPr>
    <w:rPr>
      <w:rFonts w:eastAsia="Arial"/>
      <w:color w:val="000000"/>
      <w:sz w:val="24"/>
      <w:lang w:eastAsia="ar-SA"/>
    </w:rPr>
  </w:style>
  <w:style w:type="paragraph" w:customStyle="1" w:styleId="NormalIndent10">
    <w:name w:val="Normal Indent 1.0"/>
    <w:basedOn w:val="Normalny"/>
    <w:rsid w:val="00FA7C2F"/>
    <w:pPr>
      <w:keepLines/>
      <w:tabs>
        <w:tab w:val="clear" w:pos="567"/>
        <w:tab w:val="clear" w:pos="850"/>
      </w:tabs>
      <w:spacing w:before="80" w:line="100" w:lineRule="atLeast"/>
      <w:ind w:left="1152"/>
    </w:pPr>
    <w:rPr>
      <w:rFonts w:ascii="Arial Narrow" w:eastAsia="Times New Roman" w:hAnsi="Arial Narrow" w:cs="Times New Roman"/>
      <w:sz w:val="24"/>
      <w:szCs w:val="20"/>
    </w:rPr>
  </w:style>
  <w:style w:type="paragraph" w:customStyle="1" w:styleId="xl68">
    <w:name w:val="xl68"/>
    <w:basedOn w:val="Normalny"/>
    <w:rsid w:val="00FA7C2F"/>
    <w:pPr>
      <w:tabs>
        <w:tab w:val="clear" w:pos="567"/>
        <w:tab w:val="clear" w:pos="850"/>
      </w:tabs>
      <w:suppressAutoHyphens w:val="0"/>
      <w:spacing w:before="280" w:after="280" w:line="100" w:lineRule="atLeast"/>
    </w:pPr>
    <w:rPr>
      <w:rFonts w:eastAsia="Arial Unicode MS" w:cs="Arial"/>
      <w:b/>
      <w:bCs/>
      <w:sz w:val="24"/>
    </w:rPr>
  </w:style>
  <w:style w:type="paragraph" w:customStyle="1" w:styleId="xl65">
    <w:name w:val="xl65"/>
    <w:basedOn w:val="Normalny"/>
    <w:rsid w:val="00FA7C2F"/>
    <w:pPr>
      <w:tabs>
        <w:tab w:val="clear" w:pos="567"/>
        <w:tab w:val="clear" w:pos="850"/>
      </w:tabs>
      <w:suppressAutoHyphens w:val="0"/>
      <w:spacing w:before="280" w:after="280" w:line="100" w:lineRule="atLeast"/>
    </w:pPr>
    <w:rPr>
      <w:rFonts w:ascii="Arial Unicode MS" w:eastAsia="Arial Unicode MS" w:hAnsi="Arial Unicode MS" w:cs="Arial Unicode MS"/>
      <w:sz w:val="24"/>
    </w:rPr>
  </w:style>
  <w:style w:type="paragraph" w:customStyle="1" w:styleId="Nagwek31">
    <w:name w:val="Nagłówek #3"/>
    <w:basedOn w:val="Normalny"/>
    <w:rsid w:val="00FA7C2F"/>
    <w:pPr>
      <w:widowControl w:val="0"/>
      <w:shd w:val="clear" w:color="auto" w:fill="FFFFFF"/>
      <w:tabs>
        <w:tab w:val="clear" w:pos="567"/>
        <w:tab w:val="clear" w:pos="850"/>
      </w:tabs>
      <w:suppressAutoHyphens w:val="0"/>
      <w:spacing w:after="540" w:line="240" w:lineRule="atLeast"/>
      <w:ind w:hanging="760"/>
    </w:pPr>
    <w:rPr>
      <w:rFonts w:ascii="Verdana" w:eastAsia="Times New Roman" w:hAnsi="Verdana" w:cs="Times New Roman"/>
      <w:b/>
      <w:bCs/>
      <w:lang w:val="en-US"/>
    </w:rPr>
  </w:style>
  <w:style w:type="paragraph" w:customStyle="1" w:styleId="Nagwek32">
    <w:name w:val="Nagłówek3"/>
    <w:basedOn w:val="Normalny"/>
    <w:rsid w:val="00FA7C2F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Legenda10">
    <w:name w:val="Legenda1"/>
    <w:basedOn w:val="Normalny"/>
    <w:rsid w:val="00FA7C2F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Tekstpodstawowy31">
    <w:name w:val="Tekst podstawowy 31"/>
    <w:basedOn w:val="Normalny"/>
    <w:rsid w:val="00FA7C2F"/>
    <w:pPr>
      <w:spacing w:after="120"/>
    </w:pPr>
    <w:rPr>
      <w:sz w:val="16"/>
      <w:szCs w:val="16"/>
    </w:rPr>
  </w:style>
  <w:style w:type="paragraph" w:customStyle="1" w:styleId="Zwykytekst1">
    <w:name w:val="Zwykły tekst1"/>
    <w:basedOn w:val="Normalny"/>
    <w:rsid w:val="00FA7C2F"/>
    <w:pPr>
      <w:suppressAutoHyphens w:val="0"/>
      <w:spacing w:line="100" w:lineRule="atLeast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Tekstpodstawowy21">
    <w:name w:val="Tekst podstawowy 21"/>
    <w:basedOn w:val="Normalny"/>
    <w:rsid w:val="00FA7C2F"/>
    <w:pPr>
      <w:spacing w:after="120" w:line="480" w:lineRule="auto"/>
    </w:pPr>
  </w:style>
  <w:style w:type="paragraph" w:customStyle="1" w:styleId="Tekstpodstawowywcity21">
    <w:name w:val="Tekst podstawowy wcięty 21"/>
    <w:basedOn w:val="Normalny"/>
    <w:rsid w:val="00FA7C2F"/>
    <w:pPr>
      <w:spacing w:after="120" w:line="480" w:lineRule="auto"/>
      <w:ind w:left="283"/>
    </w:pPr>
  </w:style>
  <w:style w:type="paragraph" w:customStyle="1" w:styleId="Tekstpodstawowywcity31">
    <w:name w:val="Tekst podstawowy wcięty 31"/>
    <w:basedOn w:val="Normalny"/>
    <w:rsid w:val="00FA7C2F"/>
    <w:pPr>
      <w:spacing w:after="120"/>
      <w:ind w:left="283"/>
    </w:pPr>
    <w:rPr>
      <w:sz w:val="16"/>
      <w:szCs w:val="16"/>
    </w:rPr>
  </w:style>
  <w:style w:type="paragraph" w:customStyle="1" w:styleId="Tekstpodstawowy23">
    <w:name w:val="Tekst podstawowy 23"/>
    <w:basedOn w:val="Normalny"/>
    <w:rsid w:val="00FA7C2F"/>
    <w:pPr>
      <w:widowControl w:val="0"/>
      <w:tabs>
        <w:tab w:val="clear" w:pos="567"/>
        <w:tab w:val="clear" w:pos="850"/>
      </w:tabs>
      <w:suppressAutoHyphens w:val="0"/>
      <w:spacing w:line="100" w:lineRule="atLeast"/>
      <w:ind w:firstLine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O-Normal0">
    <w:name w:val="LO-Normal"/>
    <w:basedOn w:val="Normalny"/>
    <w:rsid w:val="00FA7C2F"/>
    <w:pPr>
      <w:widowControl w:val="0"/>
      <w:tabs>
        <w:tab w:val="clear" w:pos="567"/>
        <w:tab w:val="clear" w:pos="850"/>
      </w:tabs>
      <w:spacing w:line="100" w:lineRule="atLeast"/>
    </w:pPr>
    <w:rPr>
      <w:rFonts w:ascii="Times New Roman" w:eastAsia="Times New Roman" w:hAnsi="Times New Roman" w:cs="Times New Roman"/>
      <w:color w:val="000000"/>
      <w:sz w:val="26"/>
      <w:szCs w:val="20"/>
    </w:rPr>
  </w:style>
  <w:style w:type="paragraph" w:customStyle="1" w:styleId="Zwykytekst3">
    <w:name w:val="Zwykły tekst3"/>
    <w:basedOn w:val="Normalny"/>
    <w:rsid w:val="00FA7C2F"/>
    <w:pPr>
      <w:suppressAutoHyphens w:val="0"/>
      <w:spacing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customStyle="1" w:styleId="Obszartekstu">
    <w:name w:val="Obszar tekstu"/>
    <w:basedOn w:val="Normalny"/>
    <w:rsid w:val="00FA7C2F"/>
    <w:rPr>
      <w:rFonts w:ascii="TimesNewRomanPS" w:hAnsi="TimesNewRomanPS" w:cs="TimesNewRomanPS"/>
      <w:sz w:val="24"/>
      <w:szCs w:val="20"/>
    </w:rPr>
  </w:style>
  <w:style w:type="paragraph" w:customStyle="1" w:styleId="TekstopisuAlt0">
    <w:name w:val="Tekst opisu Alt+0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  <w:ind w:firstLine="360"/>
    </w:pPr>
    <w:rPr>
      <w:rFonts w:ascii="Arial Narrow" w:eastAsia="Times New Roman" w:hAnsi="Arial Narrow" w:cs="Arial Narrow"/>
      <w:szCs w:val="20"/>
    </w:rPr>
  </w:style>
  <w:style w:type="paragraph" w:customStyle="1" w:styleId="WW-Listawypunktowana">
    <w:name w:val="WW-Lista wypunktowana"/>
    <w:basedOn w:val="Normalny"/>
    <w:rsid w:val="00FA7C2F"/>
    <w:pPr>
      <w:tabs>
        <w:tab w:val="clear" w:pos="567"/>
        <w:tab w:val="clear" w:pos="850"/>
        <w:tab w:val="left" w:pos="1287"/>
      </w:tabs>
      <w:spacing w:line="100" w:lineRule="atLeast"/>
      <w:ind w:left="1287" w:hanging="36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przypisudolnego1">
    <w:name w:val="Tekst przypisu dolnego1"/>
    <w:basedOn w:val="Normalny"/>
    <w:rsid w:val="00FA7C2F"/>
    <w:pPr>
      <w:tabs>
        <w:tab w:val="clear" w:pos="567"/>
        <w:tab w:val="clear" w:pos="850"/>
      </w:tabs>
      <w:spacing w:line="100" w:lineRule="atLeast"/>
    </w:pPr>
    <w:rPr>
      <w:rFonts w:ascii="Times New Roman" w:eastAsia="Times New Roman" w:hAnsi="Times New Roman" w:cs="Times New Roman"/>
      <w:sz w:val="20"/>
      <w:lang w:val="en-US"/>
    </w:rPr>
  </w:style>
  <w:style w:type="paragraph" w:customStyle="1" w:styleId="Akapitzlist10">
    <w:name w:val="Akapit z listą1"/>
    <w:basedOn w:val="Normalny"/>
    <w:rsid w:val="00FA7C2F"/>
    <w:pPr>
      <w:ind w:left="708"/>
    </w:pPr>
    <w:rPr>
      <w:rFonts w:eastAsia="Times New Roman"/>
    </w:rPr>
  </w:style>
  <w:style w:type="paragraph" w:customStyle="1" w:styleId="Listapunktowana1">
    <w:name w:val="Lista punktowana1"/>
    <w:basedOn w:val="Normalny"/>
    <w:rsid w:val="00FA7C2F"/>
    <w:pPr>
      <w:tabs>
        <w:tab w:val="clear" w:pos="567"/>
        <w:tab w:val="clear" w:pos="850"/>
        <w:tab w:val="num" w:pos="1101"/>
      </w:tabs>
      <w:suppressAutoHyphens w:val="0"/>
      <w:spacing w:line="100" w:lineRule="atLeast"/>
      <w:ind w:left="1821" w:hanging="360"/>
    </w:pPr>
    <w:rPr>
      <w:rFonts w:ascii="Times New Roman" w:eastAsia="Times New Roman" w:hAnsi="Times New Roman" w:cs="Times New Roman"/>
      <w:sz w:val="24"/>
    </w:rPr>
  </w:style>
  <w:style w:type="paragraph" w:customStyle="1" w:styleId="Bezodstpw1">
    <w:name w:val="Bez odstępów1"/>
    <w:rsid w:val="00FA7C2F"/>
    <w:pPr>
      <w:suppressAutoHyphens/>
    </w:pPr>
    <w:rPr>
      <w:lang w:eastAsia="ar-SA"/>
    </w:rPr>
  </w:style>
  <w:style w:type="paragraph" w:customStyle="1" w:styleId="Nagwek41">
    <w:name w:val="Nagłówek4"/>
    <w:basedOn w:val="Normalny"/>
    <w:rsid w:val="00FA7C2F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Legenda2">
    <w:name w:val="Legenda2"/>
    <w:basedOn w:val="Normalny"/>
    <w:rsid w:val="00FA7C2F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Tekstblokowy1">
    <w:name w:val="Tekst blokowy1"/>
    <w:basedOn w:val="Normalny"/>
    <w:rsid w:val="00FA7C2F"/>
    <w:pPr>
      <w:tabs>
        <w:tab w:val="clear" w:pos="567"/>
        <w:tab w:val="clear" w:pos="850"/>
      </w:tabs>
      <w:suppressAutoHyphens w:val="0"/>
      <w:spacing w:line="240" w:lineRule="atLeast"/>
      <w:ind w:left="540" w:right="72" w:hanging="540"/>
    </w:pPr>
    <w:rPr>
      <w:rFonts w:ascii="Times New Roman" w:eastAsia="Times New Roman" w:hAnsi="Times New Roman" w:cs="Times New Roman"/>
      <w:sz w:val="20"/>
    </w:rPr>
  </w:style>
  <w:style w:type="paragraph" w:styleId="Spistreci1">
    <w:name w:val="toc 1"/>
    <w:basedOn w:val="Normalny"/>
    <w:uiPriority w:val="39"/>
    <w:rsid w:val="00FA7C2F"/>
    <w:pPr>
      <w:tabs>
        <w:tab w:val="clear" w:pos="567"/>
        <w:tab w:val="clear" w:pos="850"/>
        <w:tab w:val="right" w:pos="9911"/>
      </w:tabs>
      <w:spacing w:after="200"/>
    </w:pPr>
    <w:rPr>
      <w:rFonts w:cs="Arial"/>
    </w:rPr>
  </w:style>
  <w:style w:type="paragraph" w:styleId="Spistreci2">
    <w:name w:val="toc 2"/>
    <w:basedOn w:val="Normalny"/>
    <w:uiPriority w:val="39"/>
    <w:rsid w:val="00FA7C2F"/>
    <w:pPr>
      <w:tabs>
        <w:tab w:val="clear" w:pos="567"/>
        <w:tab w:val="clear" w:pos="850"/>
      </w:tabs>
      <w:ind w:left="220"/>
    </w:pPr>
  </w:style>
  <w:style w:type="paragraph" w:styleId="Spistreci3">
    <w:name w:val="toc 3"/>
    <w:basedOn w:val="Normalny"/>
    <w:uiPriority w:val="39"/>
    <w:rsid w:val="00FA7C2F"/>
    <w:pPr>
      <w:tabs>
        <w:tab w:val="clear" w:pos="567"/>
        <w:tab w:val="clear" w:pos="850"/>
      </w:tabs>
      <w:ind w:left="440"/>
    </w:pPr>
  </w:style>
  <w:style w:type="paragraph" w:customStyle="1" w:styleId="Styl1">
    <w:name w:val="Styl1"/>
    <w:basedOn w:val="Normalny"/>
    <w:rsid w:val="00FA7C2F"/>
    <w:pPr>
      <w:tabs>
        <w:tab w:val="clear" w:pos="567"/>
        <w:tab w:val="clear" w:pos="850"/>
        <w:tab w:val="num" w:pos="1101"/>
      </w:tabs>
      <w:suppressAutoHyphens w:val="0"/>
      <w:spacing w:line="100" w:lineRule="atLeast"/>
    </w:pPr>
    <w:rPr>
      <w:rFonts w:ascii="Verdana" w:hAnsi="Verdana" w:cs="Times New Roman"/>
      <w:b/>
      <w:lang w:val="en-US"/>
    </w:rPr>
  </w:style>
  <w:style w:type="paragraph" w:customStyle="1" w:styleId="Styl2">
    <w:name w:val="Styl2"/>
    <w:basedOn w:val="Normalny"/>
    <w:rsid w:val="00FA7C2F"/>
    <w:pPr>
      <w:tabs>
        <w:tab w:val="clear" w:pos="567"/>
        <w:tab w:val="clear" w:pos="850"/>
        <w:tab w:val="num" w:pos="1101"/>
      </w:tabs>
      <w:suppressAutoHyphens w:val="0"/>
      <w:spacing w:line="100" w:lineRule="atLeast"/>
      <w:ind w:left="1821" w:hanging="360"/>
    </w:pPr>
    <w:rPr>
      <w:rFonts w:ascii="Verdana" w:hAnsi="Verdana" w:cs="Times New Roman"/>
      <w:b/>
      <w:sz w:val="20"/>
      <w:szCs w:val="20"/>
      <w:lang w:val="en-US"/>
    </w:rPr>
  </w:style>
  <w:style w:type="paragraph" w:customStyle="1" w:styleId="Styl3">
    <w:name w:val="Styl3"/>
    <w:basedOn w:val="Normalny"/>
    <w:rsid w:val="00FA7C2F"/>
    <w:pPr>
      <w:tabs>
        <w:tab w:val="clear" w:pos="567"/>
        <w:tab w:val="clear" w:pos="850"/>
        <w:tab w:val="left" w:pos="0"/>
      </w:tabs>
      <w:suppressAutoHyphens w:val="0"/>
      <w:spacing w:line="100" w:lineRule="atLeast"/>
      <w:ind w:left="720" w:hanging="360"/>
    </w:pPr>
    <w:rPr>
      <w:rFonts w:ascii="Verdana" w:hAnsi="Verdana" w:cs="Times New Roman"/>
      <w:b/>
      <w:sz w:val="20"/>
      <w:szCs w:val="20"/>
      <w:lang w:val="en-US"/>
    </w:rPr>
  </w:style>
  <w:style w:type="paragraph" w:customStyle="1" w:styleId="Styl4">
    <w:name w:val="Styl4"/>
    <w:basedOn w:val="Styl1"/>
    <w:rsid w:val="00FA7C2F"/>
    <w:pPr>
      <w:tabs>
        <w:tab w:val="clear" w:pos="1101"/>
      </w:tabs>
    </w:pPr>
  </w:style>
  <w:style w:type="paragraph" w:customStyle="1" w:styleId="Styl5">
    <w:name w:val="Styl5"/>
    <w:basedOn w:val="Styl2"/>
    <w:rsid w:val="00FA7C2F"/>
    <w:pPr>
      <w:tabs>
        <w:tab w:val="clear" w:pos="1101"/>
      </w:tabs>
      <w:ind w:left="720" w:firstLine="0"/>
    </w:pPr>
    <w:rPr>
      <w:b w:val="0"/>
    </w:rPr>
  </w:style>
  <w:style w:type="paragraph" w:customStyle="1" w:styleId="Mapadokumentu1">
    <w:name w:val="Mapa dokumentu1"/>
    <w:basedOn w:val="Normalny"/>
    <w:rsid w:val="00FA7C2F"/>
    <w:pPr>
      <w:shd w:val="clear" w:color="auto" w:fill="000080"/>
    </w:pPr>
    <w:rPr>
      <w:rFonts w:ascii="Tahoma" w:hAnsi="Tahoma" w:cs="Times New Roman"/>
      <w:sz w:val="20"/>
      <w:szCs w:val="20"/>
      <w:lang w:val="en-US"/>
    </w:rPr>
  </w:style>
  <w:style w:type="paragraph" w:customStyle="1" w:styleId="Normalny1">
    <w:name w:val="Normalny1"/>
    <w:rsid w:val="00FA7C2F"/>
    <w:pPr>
      <w:widowControl w:val="0"/>
      <w:suppressAutoHyphens/>
    </w:pPr>
    <w:rPr>
      <w:rFonts w:eastAsia="SimSun" w:cs="Mangal"/>
      <w:sz w:val="24"/>
      <w:szCs w:val="24"/>
      <w:lang w:eastAsia="hi-IN" w:bidi="hi-IN"/>
    </w:rPr>
  </w:style>
  <w:style w:type="paragraph" w:customStyle="1" w:styleId="stopka1">
    <w:name w:val="stopka1"/>
    <w:basedOn w:val="Normalny"/>
    <w:rsid w:val="00FA7C2F"/>
    <w:pPr>
      <w:tabs>
        <w:tab w:val="clear" w:pos="567"/>
        <w:tab w:val="clear" w:pos="850"/>
        <w:tab w:val="center" w:pos="4252"/>
        <w:tab w:val="right" w:pos="8504"/>
      </w:tabs>
      <w:spacing w:line="10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Nagwek42">
    <w:name w:val="Nagłówek #4"/>
    <w:basedOn w:val="Normalny"/>
    <w:rsid w:val="00FA7C2F"/>
    <w:pPr>
      <w:widowControl w:val="0"/>
      <w:shd w:val="clear" w:color="auto" w:fill="FFFFFF"/>
      <w:tabs>
        <w:tab w:val="clear" w:pos="567"/>
        <w:tab w:val="clear" w:pos="850"/>
      </w:tabs>
      <w:suppressAutoHyphens w:val="0"/>
      <w:spacing w:after="480" w:line="240" w:lineRule="atLeast"/>
      <w:ind w:hanging="760"/>
    </w:pPr>
    <w:rPr>
      <w:rFonts w:ascii="Verdana" w:eastAsia="Times New Roman" w:hAnsi="Verdana" w:cs="Times New Roman"/>
      <w:b/>
      <w:bCs/>
      <w:sz w:val="19"/>
      <w:szCs w:val="19"/>
      <w:lang w:val="en-US"/>
    </w:rPr>
  </w:style>
  <w:style w:type="paragraph" w:customStyle="1" w:styleId="Style7">
    <w:name w:val="Style7"/>
    <w:basedOn w:val="Normalny"/>
    <w:rsid w:val="00FA7C2F"/>
    <w:pPr>
      <w:widowControl w:val="0"/>
      <w:tabs>
        <w:tab w:val="clear" w:pos="567"/>
        <w:tab w:val="clear" w:pos="850"/>
      </w:tabs>
      <w:suppressAutoHyphens w:val="0"/>
      <w:spacing w:line="100" w:lineRule="atLeast"/>
    </w:pPr>
    <w:rPr>
      <w:rFonts w:ascii="Arial Narrow" w:eastAsia="Times New Roman" w:hAnsi="Arial Narrow" w:cs="Times New Roman"/>
      <w:sz w:val="24"/>
    </w:rPr>
  </w:style>
  <w:style w:type="paragraph" w:customStyle="1" w:styleId="Style3">
    <w:name w:val="Style3"/>
    <w:basedOn w:val="Normalny"/>
    <w:rsid w:val="00FA7C2F"/>
    <w:pPr>
      <w:widowControl w:val="0"/>
      <w:tabs>
        <w:tab w:val="clear" w:pos="567"/>
        <w:tab w:val="clear" w:pos="850"/>
      </w:tabs>
      <w:suppressAutoHyphens w:val="0"/>
      <w:spacing w:line="350" w:lineRule="exact"/>
    </w:pPr>
    <w:rPr>
      <w:rFonts w:ascii="Arial Narrow" w:eastAsia="Times New Roman" w:hAnsi="Arial Narrow" w:cs="Times New Roman"/>
      <w:sz w:val="24"/>
    </w:rPr>
  </w:style>
  <w:style w:type="paragraph" w:customStyle="1" w:styleId="Style2">
    <w:name w:val="Style2"/>
    <w:basedOn w:val="Normalny"/>
    <w:rsid w:val="00FA7C2F"/>
    <w:pPr>
      <w:widowControl w:val="0"/>
      <w:tabs>
        <w:tab w:val="clear" w:pos="567"/>
        <w:tab w:val="clear" w:pos="850"/>
      </w:tabs>
      <w:suppressAutoHyphens w:val="0"/>
      <w:spacing w:line="350" w:lineRule="exact"/>
    </w:pPr>
    <w:rPr>
      <w:rFonts w:ascii="Arial Narrow" w:eastAsia="Times New Roman" w:hAnsi="Arial Narrow" w:cs="Times New Roman"/>
      <w:sz w:val="24"/>
    </w:rPr>
  </w:style>
  <w:style w:type="paragraph" w:customStyle="1" w:styleId="BOMBA">
    <w:name w:val="BOMBA"/>
    <w:basedOn w:val="Normalny"/>
    <w:rsid w:val="00FA7C2F"/>
    <w:pPr>
      <w:tabs>
        <w:tab w:val="clear" w:pos="567"/>
        <w:tab w:val="clear" w:pos="850"/>
        <w:tab w:val="left" w:pos="360"/>
      </w:tabs>
      <w:suppressAutoHyphens w:val="0"/>
      <w:ind w:left="360" w:hanging="360"/>
    </w:pPr>
    <w:rPr>
      <w:rFonts w:ascii="Times New Roman" w:eastAsia="Times New Roman" w:hAnsi="Times New Roman" w:cs="Times New Roman"/>
      <w:color w:val="000000"/>
      <w:szCs w:val="23"/>
    </w:rPr>
  </w:style>
  <w:style w:type="paragraph" w:customStyle="1" w:styleId="xl27">
    <w:name w:val="xl27"/>
    <w:basedOn w:val="Normalny"/>
    <w:rsid w:val="00FA7C2F"/>
    <w:pPr>
      <w:tabs>
        <w:tab w:val="clear" w:pos="567"/>
        <w:tab w:val="clear" w:pos="850"/>
      </w:tabs>
      <w:suppressAutoHyphens w:val="0"/>
      <w:spacing w:before="280" w:after="280" w:line="100" w:lineRule="atLeast"/>
    </w:pPr>
    <w:rPr>
      <w:rFonts w:ascii="Times New Roman" w:eastAsia="Times New Roman" w:hAnsi="Times New Roman" w:cs="Times New Roman"/>
      <w:sz w:val="24"/>
    </w:rPr>
  </w:style>
  <w:style w:type="paragraph" w:customStyle="1" w:styleId="Tekstpodstawowywcity33">
    <w:name w:val="Tekst podstawowy wcięty 33"/>
    <w:basedOn w:val="Normalny"/>
    <w:rsid w:val="00FA7C2F"/>
    <w:pPr>
      <w:tabs>
        <w:tab w:val="clear" w:pos="567"/>
        <w:tab w:val="clear" w:pos="850"/>
      </w:tabs>
      <w:suppressAutoHyphens w:val="0"/>
      <w:ind w:left="1276" w:hanging="1418"/>
    </w:pPr>
    <w:rPr>
      <w:rFonts w:ascii="Times New Roman" w:eastAsia="Times New Roman" w:hAnsi="Times New Roman" w:cs="Times New Roman"/>
      <w:i/>
      <w:sz w:val="24"/>
      <w:szCs w:val="20"/>
    </w:rPr>
  </w:style>
  <w:style w:type="paragraph" w:styleId="Spistreci4">
    <w:name w:val="toc 4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  <w:ind w:left="480"/>
    </w:pPr>
    <w:rPr>
      <w:rFonts w:ascii="Times New Roman" w:eastAsia="Times New Roman" w:hAnsi="Times New Roman" w:cs="Times New Roman"/>
      <w:sz w:val="20"/>
      <w:szCs w:val="20"/>
    </w:rPr>
  </w:style>
  <w:style w:type="paragraph" w:styleId="Spistreci5">
    <w:name w:val="toc 5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  <w:ind w:left="720"/>
    </w:pPr>
    <w:rPr>
      <w:rFonts w:ascii="Times New Roman" w:eastAsia="Times New Roman" w:hAnsi="Times New Roman" w:cs="Times New Roman"/>
      <w:sz w:val="20"/>
      <w:szCs w:val="20"/>
    </w:rPr>
  </w:style>
  <w:style w:type="paragraph" w:styleId="Spistreci6">
    <w:name w:val="toc 6"/>
    <w:basedOn w:val="Normalny"/>
    <w:uiPriority w:val="39"/>
    <w:rsid w:val="00FA7C2F"/>
    <w:pPr>
      <w:tabs>
        <w:tab w:val="clear" w:pos="567"/>
        <w:tab w:val="clear" w:pos="850"/>
      </w:tabs>
      <w:suppressAutoHyphens w:val="0"/>
      <w:spacing w:line="100" w:lineRule="atLeast"/>
      <w:ind w:left="960"/>
    </w:pPr>
    <w:rPr>
      <w:rFonts w:ascii="Times New Roman" w:eastAsia="Times New Roman" w:hAnsi="Times New Roman" w:cs="Times New Roman"/>
      <w:sz w:val="20"/>
      <w:szCs w:val="20"/>
    </w:rPr>
  </w:style>
  <w:style w:type="paragraph" w:styleId="Spistreci7">
    <w:name w:val="toc 7"/>
    <w:basedOn w:val="Normalny"/>
    <w:uiPriority w:val="39"/>
    <w:rsid w:val="00FA7C2F"/>
    <w:pPr>
      <w:tabs>
        <w:tab w:val="clear" w:pos="567"/>
        <w:tab w:val="clear" w:pos="850"/>
      </w:tabs>
      <w:suppressAutoHyphens w:val="0"/>
      <w:ind w:left="142"/>
    </w:pPr>
    <w:rPr>
      <w:rFonts w:eastAsia="Times New Roman" w:cs="Arial"/>
    </w:rPr>
  </w:style>
  <w:style w:type="paragraph" w:styleId="Spistreci8">
    <w:name w:val="toc 8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  <w:ind w:left="1440"/>
    </w:pPr>
    <w:rPr>
      <w:rFonts w:ascii="Times New Roman" w:eastAsia="Times New Roman" w:hAnsi="Times New Roman" w:cs="Times New Roman"/>
      <w:sz w:val="20"/>
      <w:szCs w:val="20"/>
    </w:rPr>
  </w:style>
  <w:style w:type="paragraph" w:styleId="Spistreci9">
    <w:name w:val="toc 9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  <w:ind w:left="168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a21">
    <w:name w:val="Lista 21"/>
    <w:basedOn w:val="Normalny"/>
    <w:rsid w:val="00FA7C2F"/>
    <w:pPr>
      <w:ind w:left="566" w:hanging="283"/>
    </w:pPr>
  </w:style>
  <w:style w:type="paragraph" w:customStyle="1" w:styleId="Data1">
    <w:name w:val="Data1"/>
    <w:basedOn w:val="Normalny"/>
    <w:rsid w:val="00FA7C2F"/>
    <w:rPr>
      <w:rFonts w:ascii="Calibri" w:hAnsi="Calibri" w:cs="Times New Roman"/>
      <w:lang w:val="en-US"/>
    </w:rPr>
  </w:style>
  <w:style w:type="paragraph" w:customStyle="1" w:styleId="Tytu1">
    <w:name w:val="Tytuł1"/>
    <w:basedOn w:val="Normalny"/>
    <w:rsid w:val="00FA7C2F"/>
    <w:pPr>
      <w:spacing w:before="240" w:after="60"/>
      <w:jc w:val="center"/>
    </w:pPr>
    <w:rPr>
      <w:rFonts w:cs="Times New Roman"/>
      <w:b/>
      <w:bCs/>
      <w:kern w:val="1"/>
      <w:sz w:val="28"/>
      <w:szCs w:val="32"/>
      <w:lang w:val="en-US"/>
    </w:rPr>
  </w:style>
  <w:style w:type="paragraph" w:styleId="Podtytu">
    <w:name w:val="Subtitle"/>
    <w:basedOn w:val="Normalny"/>
    <w:next w:val="Tekstpodstawowy"/>
    <w:qFormat/>
    <w:rsid w:val="00FA7C2F"/>
    <w:pPr>
      <w:spacing w:after="60"/>
      <w:jc w:val="center"/>
    </w:pPr>
    <w:rPr>
      <w:rFonts w:cs="Times New Roman"/>
      <w:i/>
      <w:iCs/>
      <w:sz w:val="24"/>
      <w:lang w:val="en-US"/>
    </w:rPr>
  </w:style>
  <w:style w:type="paragraph" w:customStyle="1" w:styleId="Tekstpodstawowyzwciciem1">
    <w:name w:val="Tekst podstawowy z wcięciem1"/>
    <w:basedOn w:val="Tekstpodstawowy"/>
    <w:rsid w:val="00FA7C2F"/>
    <w:pPr>
      <w:ind w:firstLine="210"/>
    </w:pPr>
  </w:style>
  <w:style w:type="paragraph" w:styleId="Nagwekspisutreci">
    <w:name w:val="TOC Heading"/>
    <w:basedOn w:val="Nagwek1"/>
    <w:qFormat/>
    <w:rsid w:val="00FA7C2F"/>
    <w:pPr>
      <w:keepLines/>
      <w:numPr>
        <w:numId w:val="0"/>
      </w:numPr>
      <w:suppressLineNumbers/>
      <w:tabs>
        <w:tab w:val="clear" w:pos="567"/>
        <w:tab w:val="clear" w:pos="850"/>
      </w:tabs>
      <w:spacing w:before="480" w:after="240" w:line="276" w:lineRule="auto"/>
    </w:pPr>
    <w:rPr>
      <w:rFonts w:ascii="Cambria" w:hAnsi="Cambria"/>
      <w:b w:val="0"/>
      <w:bCs/>
      <w:color w:val="365F91"/>
      <w:sz w:val="32"/>
      <w:szCs w:val="28"/>
    </w:rPr>
  </w:style>
  <w:style w:type="paragraph" w:customStyle="1" w:styleId="Default">
    <w:name w:val="Default"/>
    <w:rsid w:val="00FA7C2F"/>
    <w:pPr>
      <w:suppressAutoHyphens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Lista31">
    <w:name w:val="Lista 31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  <w:ind w:left="849" w:hanging="283"/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Wcicienormalne1">
    <w:name w:val="Wcięcie normalne1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  <w:ind w:left="708"/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podstawowyzwciciem21">
    <w:name w:val="Tekst podstawowy z wcięciem 21"/>
    <w:basedOn w:val="Tekstpodstawowywcity"/>
    <w:rsid w:val="00FA7C2F"/>
    <w:pPr>
      <w:tabs>
        <w:tab w:val="clear" w:pos="567"/>
        <w:tab w:val="clear" w:pos="850"/>
      </w:tabs>
      <w:suppressAutoHyphens w:val="0"/>
      <w:spacing w:line="100" w:lineRule="atLeast"/>
      <w:ind w:firstLine="210"/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ezodstpw2">
    <w:name w:val="Bez odstępów2"/>
    <w:rsid w:val="00FA7C2F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ParaAttribute12">
    <w:name w:val="ParaAttribute12"/>
    <w:rsid w:val="00FA7C2F"/>
    <w:pPr>
      <w:suppressAutoHyphens/>
      <w:spacing w:after="120"/>
      <w:jc w:val="both"/>
    </w:pPr>
    <w:rPr>
      <w:rFonts w:eastAsia="Batang"/>
      <w:lang w:eastAsia="ar-SA"/>
    </w:rPr>
  </w:style>
  <w:style w:type="paragraph" w:customStyle="1" w:styleId="MICNEW">
    <w:name w:val="MICNEW"/>
    <w:basedOn w:val="Normalny"/>
    <w:rsid w:val="00FA7C2F"/>
    <w:pPr>
      <w:tabs>
        <w:tab w:val="clear" w:pos="567"/>
        <w:tab w:val="clear" w:pos="850"/>
      </w:tabs>
      <w:suppressAutoHyphens w:val="0"/>
      <w:spacing w:before="120" w:after="120" w:line="312" w:lineRule="auto"/>
    </w:pPr>
    <w:rPr>
      <w:rFonts w:eastAsia="Times New Roman" w:cs="Times New Roman"/>
      <w:sz w:val="20"/>
      <w:szCs w:val="20"/>
    </w:rPr>
  </w:style>
  <w:style w:type="paragraph" w:customStyle="1" w:styleId="Spistreci10">
    <w:name w:val="Spis treści 10"/>
    <w:basedOn w:val="Indeks"/>
    <w:rsid w:val="00FA7C2F"/>
    <w:pPr>
      <w:tabs>
        <w:tab w:val="clear" w:pos="567"/>
        <w:tab w:val="clear" w:pos="850"/>
        <w:tab w:val="right" w:leader="dot" w:pos="7091"/>
      </w:tabs>
      <w:ind w:left="2547"/>
    </w:pPr>
  </w:style>
  <w:style w:type="paragraph" w:customStyle="1" w:styleId="Zwykytekst4">
    <w:name w:val="Zwykły tekst4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  <w:jc w:val="left"/>
    </w:pPr>
    <w:rPr>
      <w:rFonts w:ascii="Courier New" w:eastAsia="Times New Roman" w:hAnsi="Courier New" w:cs="Courier New"/>
      <w:sz w:val="20"/>
      <w:szCs w:val="20"/>
    </w:rPr>
  </w:style>
  <w:style w:type="paragraph" w:customStyle="1" w:styleId="Tekstpodstawowy24">
    <w:name w:val="Tekst podstawowy 24"/>
    <w:basedOn w:val="Normalny"/>
    <w:rsid w:val="00FA7C2F"/>
    <w:pPr>
      <w:spacing w:after="120" w:line="480" w:lineRule="auto"/>
    </w:pPr>
  </w:style>
  <w:style w:type="paragraph" w:customStyle="1" w:styleId="Tekstpodstawowywcity23">
    <w:name w:val="Tekst podstawowy wcięty 23"/>
    <w:basedOn w:val="Normalny"/>
    <w:rsid w:val="00FA7C2F"/>
    <w:pPr>
      <w:spacing w:after="120" w:line="480" w:lineRule="auto"/>
      <w:ind w:left="283"/>
    </w:pPr>
  </w:style>
  <w:style w:type="paragraph" w:customStyle="1" w:styleId="Tekstpodstawowywcity34">
    <w:name w:val="Tekst podstawowy wcięty 34"/>
    <w:basedOn w:val="Normalny"/>
    <w:rsid w:val="00FA7C2F"/>
    <w:pPr>
      <w:spacing w:after="120"/>
      <w:ind w:left="283"/>
    </w:pPr>
    <w:rPr>
      <w:sz w:val="16"/>
      <w:szCs w:val="16"/>
    </w:rPr>
  </w:style>
  <w:style w:type="paragraph" w:customStyle="1" w:styleId="Tekstpodstawowyzwciciem22">
    <w:name w:val="Tekst podstawowy z wcięciem 22"/>
    <w:basedOn w:val="Tekstpodstawowywcity"/>
    <w:rsid w:val="00FA7C2F"/>
    <w:pPr>
      <w:tabs>
        <w:tab w:val="clear" w:pos="567"/>
        <w:tab w:val="clear" w:pos="850"/>
      </w:tabs>
      <w:suppressAutoHyphens w:val="0"/>
      <w:spacing w:line="100" w:lineRule="atLeast"/>
      <w:ind w:firstLine="210"/>
      <w:jc w:val="left"/>
    </w:pPr>
  </w:style>
  <w:style w:type="paragraph" w:customStyle="1" w:styleId="Cytaty">
    <w:name w:val="Cytaty"/>
    <w:basedOn w:val="Normalny"/>
    <w:rsid w:val="00FA7C2F"/>
    <w:pPr>
      <w:widowControl w:val="0"/>
      <w:tabs>
        <w:tab w:val="clear" w:pos="567"/>
        <w:tab w:val="clear" w:pos="850"/>
      </w:tabs>
      <w:spacing w:line="100" w:lineRule="atLeast"/>
      <w:jc w:val="left"/>
    </w:pPr>
    <w:rPr>
      <w:rFonts w:ascii="Liberation Serif" w:eastAsia="SimSun" w:hAnsi="Liberation Serif" w:cs="Mangal"/>
      <w:kern w:val="1"/>
      <w:sz w:val="24"/>
      <w:lang w:eastAsia="hi-IN" w:bidi="hi-IN"/>
    </w:rPr>
  </w:style>
  <w:style w:type="paragraph" w:styleId="Tytu">
    <w:name w:val="Title"/>
    <w:basedOn w:val="Nagwek10"/>
    <w:next w:val="Podtytu"/>
    <w:qFormat/>
    <w:rsid w:val="00FA7C2F"/>
    <w:pPr>
      <w:widowControl w:val="0"/>
      <w:tabs>
        <w:tab w:val="clear" w:pos="567"/>
        <w:tab w:val="clear" w:pos="850"/>
      </w:tabs>
      <w:spacing w:line="100" w:lineRule="atLeast"/>
      <w:jc w:val="left"/>
    </w:pPr>
    <w:rPr>
      <w:rFonts w:ascii="Liberation Sans" w:eastAsia="Microsoft YaHei" w:hAnsi="Liberation Sans" w:cs="Mangal"/>
      <w:b/>
      <w:bCs/>
      <w:kern w:val="1"/>
      <w:sz w:val="36"/>
      <w:szCs w:val="36"/>
      <w:lang w:eastAsia="hi-IN" w:bidi="hi-IN"/>
    </w:rPr>
  </w:style>
  <w:style w:type="paragraph" w:customStyle="1" w:styleId="Tekst">
    <w:name w:val="Tekst"/>
    <w:basedOn w:val="Normalny"/>
    <w:rsid w:val="00FA7C2F"/>
    <w:pPr>
      <w:tabs>
        <w:tab w:val="clear" w:pos="567"/>
        <w:tab w:val="clear" w:pos="850"/>
      </w:tabs>
      <w:suppressAutoHyphens w:val="0"/>
      <w:spacing w:line="100" w:lineRule="atLeast"/>
    </w:pPr>
    <w:rPr>
      <w:rFonts w:ascii="Times New Roman" w:hAnsi="Times New Roman" w:cs="Times New Roman"/>
      <w:sz w:val="20"/>
      <w:szCs w:val="20"/>
      <w:lang w:val="en-US"/>
    </w:rPr>
  </w:style>
  <w:style w:type="paragraph" w:customStyle="1" w:styleId="Tekstpodstawowy33">
    <w:name w:val="Tekst podstawowy 33"/>
    <w:basedOn w:val="Normalny"/>
    <w:rsid w:val="00FA7C2F"/>
    <w:pPr>
      <w:spacing w:after="120" w:line="276" w:lineRule="auto"/>
      <w:jc w:val="left"/>
    </w:pPr>
    <w:rPr>
      <w:rFonts w:ascii="Calibri" w:hAnsi="Calibri"/>
      <w:sz w:val="16"/>
      <w:szCs w:val="16"/>
    </w:rPr>
  </w:style>
  <w:style w:type="paragraph" w:customStyle="1" w:styleId="Akapitzlist2">
    <w:name w:val="Akapit z listą2"/>
    <w:basedOn w:val="Normalny"/>
    <w:rsid w:val="00FA7C2F"/>
    <w:pPr>
      <w:ind w:left="708"/>
    </w:pPr>
    <w:rPr>
      <w:rFonts w:eastAsia="Times New Roman"/>
      <w:kern w:val="1"/>
    </w:rPr>
  </w:style>
  <w:style w:type="paragraph" w:styleId="Tekstdymka">
    <w:name w:val="Balloon Text"/>
    <w:basedOn w:val="Normalny"/>
    <w:link w:val="TekstdymkaZnak1"/>
    <w:unhideWhenUsed/>
    <w:rsid w:val="0013200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132000"/>
    <w:rPr>
      <w:rFonts w:ascii="Tahoma" w:eastAsia="Calibri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qFormat/>
    <w:rsid w:val="000649AD"/>
    <w:pPr>
      <w:ind w:left="720"/>
      <w:contextualSpacing/>
    </w:pPr>
  </w:style>
  <w:style w:type="paragraph" w:customStyle="1" w:styleId="Bezodstpw3">
    <w:name w:val="Bez odstępów3"/>
    <w:rsid w:val="00DF523A"/>
    <w:pPr>
      <w:suppressAutoHyphens/>
    </w:pPr>
    <w:rPr>
      <w:lang w:eastAsia="zh-CN"/>
    </w:rPr>
  </w:style>
  <w:style w:type="paragraph" w:styleId="Tekstpodstawowy2">
    <w:name w:val="Body Text 2"/>
    <w:basedOn w:val="Normalny"/>
    <w:link w:val="Tekstpodstawowy2Znak1"/>
    <w:rsid w:val="00DF523A"/>
    <w:pPr>
      <w:spacing w:after="120" w:line="480" w:lineRule="auto"/>
    </w:pPr>
    <w:rPr>
      <w:szCs w:val="22"/>
      <w:lang w:eastAsia="zh-CN"/>
    </w:rPr>
  </w:style>
  <w:style w:type="character" w:customStyle="1" w:styleId="Tekstpodstawowy2Znak1">
    <w:name w:val="Tekst podstawowy 2 Znak1"/>
    <w:basedOn w:val="Domylnaczcionkaakapitu"/>
    <w:link w:val="Tekstpodstawowy2"/>
    <w:rsid w:val="00DF523A"/>
    <w:rPr>
      <w:rFonts w:ascii="Arial" w:eastAsia="Calibri" w:hAnsi="Arial" w:cs="Calibri"/>
      <w:sz w:val="22"/>
      <w:szCs w:val="22"/>
      <w:lang w:eastAsia="zh-CN"/>
    </w:rPr>
  </w:style>
  <w:style w:type="paragraph" w:styleId="Tekstpodstawowywcity2">
    <w:name w:val="Body Text Indent 2"/>
    <w:basedOn w:val="Normalny"/>
    <w:link w:val="Tekstpodstawowywcity2Znak2"/>
    <w:uiPriority w:val="99"/>
    <w:semiHidden/>
    <w:unhideWhenUsed/>
    <w:rsid w:val="009059F3"/>
    <w:pPr>
      <w:spacing w:after="120" w:line="480" w:lineRule="auto"/>
      <w:ind w:left="283"/>
    </w:pPr>
  </w:style>
  <w:style w:type="character" w:customStyle="1" w:styleId="Tekstpodstawowywcity2Znak2">
    <w:name w:val="Tekst podstawowy wcięty 2 Znak2"/>
    <w:basedOn w:val="Domylnaczcionkaakapitu"/>
    <w:link w:val="Tekstpodstawowywcity2"/>
    <w:uiPriority w:val="99"/>
    <w:semiHidden/>
    <w:rsid w:val="009059F3"/>
    <w:rPr>
      <w:rFonts w:ascii="Arial" w:eastAsia="Calibri" w:hAnsi="Arial" w:cs="Calibri"/>
      <w:sz w:val="22"/>
      <w:szCs w:val="24"/>
      <w:lang w:eastAsia="ar-SA"/>
    </w:rPr>
  </w:style>
  <w:style w:type="paragraph" w:customStyle="1" w:styleId="Standard">
    <w:name w:val="Standard"/>
    <w:rsid w:val="00A7395F"/>
    <w:pPr>
      <w:tabs>
        <w:tab w:val="left" w:pos="567"/>
        <w:tab w:val="left" w:pos="850"/>
      </w:tabs>
      <w:suppressAutoHyphens/>
      <w:autoSpaceDN w:val="0"/>
      <w:spacing w:line="360" w:lineRule="auto"/>
      <w:jc w:val="both"/>
      <w:textAlignment w:val="baseline"/>
    </w:pPr>
    <w:rPr>
      <w:rFonts w:ascii="Arial" w:eastAsia="Calibri" w:hAnsi="Arial" w:cs="Calibri"/>
      <w:kern w:val="3"/>
      <w:sz w:val="22"/>
      <w:szCs w:val="22"/>
      <w:lang w:eastAsia="zh-CN"/>
    </w:rPr>
  </w:style>
  <w:style w:type="paragraph" w:customStyle="1" w:styleId="Heading">
    <w:name w:val="Heading"/>
    <w:basedOn w:val="Standard"/>
    <w:next w:val="Textbody"/>
    <w:rsid w:val="00A7395F"/>
    <w:pPr>
      <w:keepNext/>
      <w:spacing w:before="240" w:after="120"/>
    </w:pPr>
    <w:rPr>
      <w:rFonts w:eastAsia="SimSun" w:cs="Mangal"/>
      <w:sz w:val="28"/>
      <w:szCs w:val="28"/>
    </w:rPr>
  </w:style>
  <w:style w:type="paragraph" w:customStyle="1" w:styleId="Textbody">
    <w:name w:val="Text body"/>
    <w:basedOn w:val="Standard"/>
    <w:rsid w:val="00A7395F"/>
    <w:pPr>
      <w:spacing w:after="120"/>
    </w:pPr>
    <w:rPr>
      <w:rFonts w:ascii="Calibri" w:hAnsi="Calibri" w:cs="Times New Roman"/>
    </w:rPr>
  </w:style>
  <w:style w:type="paragraph" w:styleId="Legenda">
    <w:name w:val="caption"/>
    <w:basedOn w:val="Standard"/>
    <w:rsid w:val="00A7395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A7395F"/>
    <w:pPr>
      <w:suppressLineNumbers/>
    </w:pPr>
    <w:rPr>
      <w:rFonts w:cs="Mangal"/>
    </w:rPr>
  </w:style>
  <w:style w:type="paragraph" w:customStyle="1" w:styleId="Nagwek70">
    <w:name w:val="Nagłówek7"/>
    <w:basedOn w:val="Standard"/>
    <w:rsid w:val="00A7395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60">
    <w:name w:val="Nagłówek6"/>
    <w:basedOn w:val="Standard"/>
    <w:rsid w:val="00A7395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5">
    <w:name w:val="Legenda5"/>
    <w:basedOn w:val="Standard"/>
    <w:rsid w:val="00A7395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ableContents">
    <w:name w:val="Table Contents"/>
    <w:basedOn w:val="Standard"/>
    <w:rsid w:val="00A7395F"/>
    <w:pPr>
      <w:suppressLineNumbers/>
    </w:pPr>
  </w:style>
  <w:style w:type="paragraph" w:customStyle="1" w:styleId="TableHeading">
    <w:name w:val="Table Heading"/>
    <w:basedOn w:val="TableContents"/>
    <w:rsid w:val="00A7395F"/>
    <w:pPr>
      <w:jc w:val="center"/>
    </w:pPr>
    <w:rPr>
      <w:b/>
      <w:bCs/>
    </w:rPr>
  </w:style>
  <w:style w:type="paragraph" w:styleId="NormalnyWeb">
    <w:name w:val="Normal (Web)"/>
    <w:basedOn w:val="Standard"/>
    <w:rsid w:val="00A7395F"/>
    <w:pPr>
      <w:spacing w:before="280" w:after="280"/>
    </w:pPr>
  </w:style>
  <w:style w:type="paragraph" w:styleId="Tekstprzypisukocowego">
    <w:name w:val="endnote text"/>
    <w:basedOn w:val="Standard"/>
    <w:link w:val="TekstprzypisukocowegoZnak"/>
    <w:rsid w:val="00A7395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7395F"/>
    <w:rPr>
      <w:rFonts w:ascii="Arial" w:eastAsia="Calibri" w:hAnsi="Arial" w:cs="Calibri"/>
      <w:kern w:val="3"/>
      <w:lang w:eastAsia="zh-CN"/>
    </w:rPr>
  </w:style>
  <w:style w:type="paragraph" w:customStyle="1" w:styleId="Textbodyindent">
    <w:name w:val="Text body indent"/>
    <w:basedOn w:val="Standard"/>
    <w:rsid w:val="00A7395F"/>
    <w:pPr>
      <w:spacing w:after="120"/>
      <w:ind w:left="283"/>
    </w:pPr>
    <w:rPr>
      <w:rFonts w:ascii="Calibri" w:hAnsi="Calibri"/>
    </w:rPr>
  </w:style>
  <w:style w:type="paragraph" w:styleId="Adreszwrotnynakopercie">
    <w:name w:val="envelope return"/>
    <w:basedOn w:val="Standard"/>
    <w:rsid w:val="00A7395F"/>
    <w:pPr>
      <w:tabs>
        <w:tab w:val="clear" w:pos="567"/>
        <w:tab w:val="clear" w:pos="850"/>
      </w:tabs>
      <w:suppressAutoHyphens w:val="0"/>
      <w:spacing w:line="240" w:lineRule="auto"/>
    </w:pPr>
    <w:rPr>
      <w:rFonts w:eastAsia="Times New Roman" w:cs="Times New Roman"/>
      <w:sz w:val="24"/>
      <w:szCs w:val="20"/>
    </w:rPr>
  </w:style>
  <w:style w:type="paragraph" w:customStyle="1" w:styleId="Standarduser">
    <w:name w:val="Standard (user)"/>
    <w:rsid w:val="00A7395F"/>
    <w:pPr>
      <w:suppressAutoHyphens/>
      <w:autoSpaceDN w:val="0"/>
      <w:textAlignment w:val="baseline"/>
    </w:pPr>
    <w:rPr>
      <w:kern w:val="3"/>
      <w:sz w:val="22"/>
      <w:szCs w:val="24"/>
      <w:lang w:eastAsia="zh-CN"/>
    </w:rPr>
  </w:style>
  <w:style w:type="paragraph" w:styleId="Tekstprzypisudolnego">
    <w:name w:val="footnote text"/>
    <w:basedOn w:val="Standard"/>
    <w:link w:val="TekstprzypisudolnegoZnak1"/>
    <w:rsid w:val="00A7395F"/>
    <w:pPr>
      <w:tabs>
        <w:tab w:val="clear" w:pos="567"/>
        <w:tab w:val="clear" w:pos="850"/>
      </w:tabs>
      <w:spacing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TekstprzypisudolnegoZnak1">
    <w:name w:val="Tekst przypisu dolnego Znak1"/>
    <w:basedOn w:val="Domylnaczcionkaakapitu"/>
    <w:link w:val="Tekstprzypisudolnego"/>
    <w:rsid w:val="00A7395F"/>
    <w:rPr>
      <w:kern w:val="3"/>
      <w:szCs w:val="24"/>
      <w:lang w:eastAsia="zh-CN"/>
    </w:rPr>
  </w:style>
  <w:style w:type="paragraph" w:customStyle="1" w:styleId="Contents1">
    <w:name w:val="Contents 1"/>
    <w:basedOn w:val="Standard"/>
    <w:rsid w:val="00A7395F"/>
    <w:pPr>
      <w:tabs>
        <w:tab w:val="clear" w:pos="567"/>
        <w:tab w:val="clear" w:pos="850"/>
        <w:tab w:val="right" w:pos="9911"/>
      </w:tabs>
      <w:spacing w:line="276" w:lineRule="auto"/>
    </w:pPr>
    <w:rPr>
      <w:rFonts w:cs="Arial"/>
      <w:color w:val="000000"/>
      <w:lang w:eastAsia="pl-PL"/>
    </w:rPr>
  </w:style>
  <w:style w:type="paragraph" w:customStyle="1" w:styleId="Contents2">
    <w:name w:val="Contents 2"/>
    <w:basedOn w:val="Standard"/>
    <w:rsid w:val="00A7395F"/>
    <w:pPr>
      <w:tabs>
        <w:tab w:val="clear" w:pos="567"/>
        <w:tab w:val="clear" w:pos="850"/>
        <w:tab w:val="left" w:pos="852"/>
        <w:tab w:val="left" w:pos="1146"/>
        <w:tab w:val="right" w:pos="10337"/>
      </w:tabs>
      <w:spacing w:line="276" w:lineRule="auto"/>
      <w:ind w:left="426" w:hanging="426"/>
    </w:pPr>
  </w:style>
  <w:style w:type="paragraph" w:customStyle="1" w:styleId="Contents3">
    <w:name w:val="Contents 3"/>
    <w:basedOn w:val="Standard"/>
    <w:rsid w:val="00A7395F"/>
    <w:pPr>
      <w:tabs>
        <w:tab w:val="clear" w:pos="567"/>
        <w:tab w:val="clear" w:pos="850"/>
      </w:tabs>
      <w:ind w:left="440"/>
    </w:pPr>
  </w:style>
  <w:style w:type="paragraph" w:customStyle="1" w:styleId="Contents4">
    <w:name w:val="Contents 4"/>
    <w:basedOn w:val="Standard"/>
    <w:rsid w:val="00A7395F"/>
    <w:pPr>
      <w:tabs>
        <w:tab w:val="clear" w:pos="567"/>
        <w:tab w:val="clear" w:pos="850"/>
      </w:tabs>
      <w:suppressAutoHyphens w:val="0"/>
      <w:spacing w:line="240" w:lineRule="auto"/>
      <w:ind w:left="48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tents5">
    <w:name w:val="Contents 5"/>
    <w:basedOn w:val="Standard"/>
    <w:rsid w:val="00A7395F"/>
    <w:pPr>
      <w:tabs>
        <w:tab w:val="clear" w:pos="567"/>
        <w:tab w:val="clear" w:pos="850"/>
      </w:tabs>
      <w:suppressAutoHyphens w:val="0"/>
      <w:spacing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tents6">
    <w:name w:val="Contents 6"/>
    <w:basedOn w:val="Standard"/>
    <w:rsid w:val="00A7395F"/>
    <w:pPr>
      <w:tabs>
        <w:tab w:val="clear" w:pos="567"/>
        <w:tab w:val="clear" w:pos="850"/>
      </w:tabs>
      <w:suppressAutoHyphens w:val="0"/>
      <w:spacing w:line="240" w:lineRule="auto"/>
      <w:ind w:left="96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tents7">
    <w:name w:val="Contents 7"/>
    <w:basedOn w:val="Standard"/>
    <w:rsid w:val="00A7395F"/>
    <w:pPr>
      <w:tabs>
        <w:tab w:val="clear" w:pos="567"/>
        <w:tab w:val="clear" w:pos="850"/>
        <w:tab w:val="left" w:pos="284"/>
        <w:tab w:val="left" w:pos="426"/>
      </w:tabs>
      <w:suppressAutoHyphens w:val="0"/>
      <w:spacing w:line="276" w:lineRule="auto"/>
    </w:pPr>
    <w:rPr>
      <w:rFonts w:eastAsia="Times New Roman" w:cs="Arial"/>
    </w:rPr>
  </w:style>
  <w:style w:type="paragraph" w:customStyle="1" w:styleId="Contents8">
    <w:name w:val="Contents 8"/>
    <w:basedOn w:val="Standard"/>
    <w:rsid w:val="00A7395F"/>
    <w:pPr>
      <w:tabs>
        <w:tab w:val="clear" w:pos="567"/>
        <w:tab w:val="clear" w:pos="850"/>
      </w:tabs>
      <w:suppressAutoHyphens w:val="0"/>
      <w:spacing w:line="240" w:lineRule="auto"/>
      <w:ind w:left="144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tents9">
    <w:name w:val="Contents 9"/>
    <w:basedOn w:val="Standard"/>
    <w:rsid w:val="00A7395F"/>
    <w:pPr>
      <w:tabs>
        <w:tab w:val="clear" w:pos="567"/>
        <w:tab w:val="clear" w:pos="850"/>
      </w:tabs>
      <w:suppressAutoHyphens w:val="0"/>
      <w:spacing w:line="240" w:lineRule="auto"/>
      <w:ind w:left="168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ekwykazurde1">
    <w:name w:val="Nagłówek wykazu źródeł1"/>
    <w:basedOn w:val="Nagwek1"/>
    <w:rsid w:val="00A7395F"/>
    <w:pPr>
      <w:keepLines/>
      <w:numPr>
        <w:numId w:val="0"/>
      </w:numPr>
      <w:tabs>
        <w:tab w:val="clear" w:pos="567"/>
        <w:tab w:val="clear" w:pos="850"/>
      </w:tabs>
      <w:autoSpaceDN w:val="0"/>
      <w:spacing w:before="480" w:after="240" w:line="276" w:lineRule="auto"/>
      <w:textAlignment w:val="baseline"/>
    </w:pPr>
    <w:rPr>
      <w:rFonts w:ascii="Cambria" w:hAnsi="Cambria"/>
      <w:b w:val="0"/>
      <w:bCs/>
      <w:color w:val="365F91"/>
      <w:kern w:val="3"/>
      <w:sz w:val="24"/>
      <w:szCs w:val="28"/>
      <w:lang w:eastAsia="zh-CN"/>
    </w:rPr>
  </w:style>
  <w:style w:type="paragraph" w:styleId="Bezodstpw">
    <w:name w:val="No Spacing"/>
    <w:uiPriority w:val="1"/>
    <w:qFormat/>
    <w:rsid w:val="00A7395F"/>
    <w:pPr>
      <w:suppressAutoHyphens/>
      <w:autoSpaceDN w:val="0"/>
      <w:textAlignment w:val="baseline"/>
    </w:pPr>
    <w:rPr>
      <w:rFonts w:ascii="Calibri" w:hAnsi="Calibri" w:cs="Calibri"/>
      <w:kern w:val="3"/>
      <w:sz w:val="22"/>
      <w:szCs w:val="22"/>
      <w:lang w:eastAsia="zh-CN"/>
    </w:rPr>
  </w:style>
  <w:style w:type="paragraph" w:customStyle="1" w:styleId="micnew0">
    <w:name w:val="micnew"/>
    <w:basedOn w:val="Standard"/>
    <w:rsid w:val="00A7395F"/>
    <w:pPr>
      <w:tabs>
        <w:tab w:val="clear" w:pos="567"/>
        <w:tab w:val="clear" w:pos="850"/>
      </w:tabs>
      <w:suppressAutoHyphens w:val="0"/>
      <w:spacing w:before="120" w:after="120" w:line="300" w:lineRule="auto"/>
    </w:pPr>
    <w:rPr>
      <w:rFonts w:eastAsia="Times New Roman" w:cs="Times New Roman"/>
      <w:sz w:val="20"/>
      <w:szCs w:val="20"/>
    </w:rPr>
  </w:style>
  <w:style w:type="paragraph" w:customStyle="1" w:styleId="mac">
    <w:name w:val="mac"/>
    <w:basedOn w:val="Standard"/>
    <w:rsid w:val="00A7395F"/>
    <w:pPr>
      <w:widowControl w:val="0"/>
      <w:tabs>
        <w:tab w:val="clear" w:pos="567"/>
        <w:tab w:val="clear" w:pos="850"/>
      </w:tabs>
      <w:suppressAutoHyphens w:val="0"/>
      <w:spacing w:line="240" w:lineRule="auto"/>
      <w:jc w:val="left"/>
    </w:pPr>
    <w:rPr>
      <w:rFonts w:eastAsia="Times New Roman" w:cs="Times New Roman"/>
      <w:sz w:val="24"/>
      <w:szCs w:val="20"/>
      <w:lang w:val="en-US" w:bidi="hi-IN"/>
    </w:rPr>
  </w:style>
  <w:style w:type="paragraph" w:customStyle="1" w:styleId="Listapunktowana2">
    <w:name w:val="Lista punktowana2"/>
    <w:basedOn w:val="Standard"/>
    <w:rsid w:val="00A7395F"/>
  </w:style>
  <w:style w:type="paragraph" w:customStyle="1" w:styleId="opis">
    <w:name w:val="opis"/>
    <w:basedOn w:val="Standard"/>
    <w:rsid w:val="00A7395F"/>
    <w:pPr>
      <w:widowControl w:val="0"/>
      <w:tabs>
        <w:tab w:val="clear" w:pos="567"/>
        <w:tab w:val="clear" w:pos="850"/>
        <w:tab w:val="left" w:pos="596"/>
      </w:tabs>
      <w:suppressAutoHyphens w:val="0"/>
      <w:ind w:left="170" w:right="170"/>
    </w:pPr>
    <w:rPr>
      <w:rFonts w:eastAsia="Times New Roman" w:cs="Times New Roman"/>
      <w:sz w:val="20"/>
      <w:szCs w:val="20"/>
    </w:rPr>
  </w:style>
  <w:style w:type="paragraph" w:customStyle="1" w:styleId="Contents10">
    <w:name w:val="Contents 10"/>
    <w:basedOn w:val="Index"/>
    <w:rsid w:val="00A7395F"/>
    <w:pPr>
      <w:tabs>
        <w:tab w:val="clear" w:pos="567"/>
        <w:tab w:val="clear" w:pos="850"/>
        <w:tab w:val="right" w:leader="dot" w:pos="9638"/>
      </w:tabs>
      <w:ind w:left="2547"/>
    </w:pPr>
  </w:style>
  <w:style w:type="paragraph" w:customStyle="1" w:styleId="FrameContents">
    <w:name w:val="Frame Contents"/>
    <w:basedOn w:val="Standard"/>
    <w:rsid w:val="00A7395F"/>
  </w:style>
  <w:style w:type="paragraph" w:customStyle="1" w:styleId="CharCharChar1">
    <w:name w:val="Char Char Char1"/>
    <w:basedOn w:val="Standard"/>
    <w:rsid w:val="00A7395F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styleId="HTML-wstpniesformatowany">
    <w:name w:val="HTML Preformatted"/>
    <w:basedOn w:val="Standard"/>
    <w:link w:val="HTML-wstpniesformatowanyZnak"/>
    <w:rsid w:val="00A7395F"/>
    <w:pPr>
      <w:tabs>
        <w:tab w:val="clear" w:pos="567"/>
        <w:tab w:val="clear" w:pos="85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A7395F"/>
    <w:rPr>
      <w:rFonts w:ascii="Courier New" w:eastAsia="Calibri" w:hAnsi="Courier New" w:cs="Courier New"/>
      <w:color w:val="000000"/>
      <w:kern w:val="3"/>
      <w:lang w:eastAsia="zh-CN"/>
    </w:rPr>
  </w:style>
  <w:style w:type="paragraph" w:customStyle="1" w:styleId="Domylnie">
    <w:name w:val="Domyślnie"/>
    <w:rsid w:val="00A7395F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WW-Tekstpodstawowy3">
    <w:name w:val="WW-Tekst podstawowy 3"/>
    <w:basedOn w:val="Domylnie"/>
    <w:rsid w:val="00A7395F"/>
    <w:pPr>
      <w:jc w:val="center"/>
    </w:pPr>
    <w:rPr>
      <w:lang w:val="de-DE"/>
    </w:rPr>
  </w:style>
  <w:style w:type="paragraph" w:customStyle="1" w:styleId="WW-Tretekstu">
    <w:name w:val="WW-Treść tekstu"/>
    <w:basedOn w:val="Domylnie"/>
    <w:rsid w:val="00A7395F"/>
    <w:rPr>
      <w:rFonts w:ascii="TimesEE" w:hAnsi="TimesEE" w:cs="TimesEE"/>
      <w:color w:val="000000"/>
      <w:lang w:val="cs-CZ"/>
    </w:rPr>
  </w:style>
  <w:style w:type="paragraph" w:customStyle="1" w:styleId="Framecontents0">
    <w:name w:val="Frame contents"/>
    <w:basedOn w:val="WW-Tretekstu"/>
    <w:rsid w:val="00A7395F"/>
    <w:rPr>
      <w:rFonts w:ascii="Times New Roman" w:hAnsi="Times New Roman" w:cs="Times New Roman"/>
      <w:lang w:val="de-DE"/>
    </w:rPr>
  </w:style>
  <w:style w:type="paragraph" w:customStyle="1" w:styleId="Wcicietekstu">
    <w:name w:val="Wcięcie tekstu"/>
    <w:basedOn w:val="Domylnie"/>
    <w:rsid w:val="00A7395F"/>
    <w:pPr>
      <w:spacing w:line="360" w:lineRule="auto"/>
      <w:ind w:left="360"/>
    </w:pPr>
    <w:rPr>
      <w:lang w:val="de-DE"/>
    </w:rPr>
  </w:style>
  <w:style w:type="paragraph" w:styleId="Podpis">
    <w:name w:val="Signature"/>
    <w:basedOn w:val="Domylnie"/>
    <w:link w:val="PodpisZnak"/>
    <w:rsid w:val="00A7395F"/>
    <w:pPr>
      <w:spacing w:before="120" w:after="120"/>
    </w:pPr>
    <w:rPr>
      <w:i/>
      <w:iCs/>
      <w:sz w:val="20"/>
      <w:szCs w:val="20"/>
    </w:rPr>
  </w:style>
  <w:style w:type="character" w:customStyle="1" w:styleId="PodpisZnak">
    <w:name w:val="Podpis Znak"/>
    <w:basedOn w:val="Domylnaczcionkaakapitu"/>
    <w:link w:val="Podpis"/>
    <w:rsid w:val="00A7395F"/>
    <w:rPr>
      <w:i/>
      <w:iCs/>
      <w:kern w:val="3"/>
      <w:lang w:eastAsia="zh-CN"/>
    </w:rPr>
  </w:style>
  <w:style w:type="paragraph" w:customStyle="1" w:styleId="Absatz">
    <w:name w:val="Absatz"/>
    <w:basedOn w:val="Standard"/>
    <w:rsid w:val="00A7395F"/>
    <w:pPr>
      <w:ind w:left="851"/>
    </w:pPr>
    <w:rPr>
      <w:szCs w:val="20"/>
      <w:lang w:val="de-DE"/>
    </w:rPr>
  </w:style>
  <w:style w:type="paragraph" w:customStyle="1" w:styleId="Podstawowy3">
    <w:name w:val="Podstawowy3"/>
    <w:basedOn w:val="Standard"/>
    <w:rsid w:val="00A7395F"/>
    <w:rPr>
      <w:szCs w:val="20"/>
    </w:rPr>
  </w:style>
  <w:style w:type="paragraph" w:customStyle="1" w:styleId="tabletext">
    <w:name w:val="tabletext"/>
    <w:basedOn w:val="Standard"/>
    <w:rsid w:val="00A7395F"/>
    <w:pPr>
      <w:ind w:left="51"/>
    </w:pPr>
    <w:rPr>
      <w:szCs w:val="20"/>
      <w:lang w:val="en-US"/>
    </w:rPr>
  </w:style>
  <w:style w:type="paragraph" w:customStyle="1" w:styleId="ito">
    <w:name w:val="ito"/>
    <w:basedOn w:val="Standard"/>
    <w:rsid w:val="00A7395F"/>
    <w:pPr>
      <w:spacing w:before="60"/>
    </w:pPr>
    <w:rPr>
      <w:rFonts w:ascii="Times New Roman" w:hAnsi="Times New Roman" w:cs="Times New Roman"/>
      <w:bCs/>
      <w:sz w:val="20"/>
      <w:szCs w:val="20"/>
      <w:lang w:eastAsia="pl-PL"/>
    </w:rPr>
  </w:style>
  <w:style w:type="paragraph" w:styleId="Nagwekwykazurde">
    <w:name w:val="toa heading"/>
    <w:basedOn w:val="Nagwek1"/>
    <w:rsid w:val="00A7395F"/>
    <w:pPr>
      <w:keepLines/>
      <w:numPr>
        <w:numId w:val="0"/>
      </w:numPr>
      <w:tabs>
        <w:tab w:val="clear" w:pos="567"/>
        <w:tab w:val="clear" w:pos="850"/>
      </w:tabs>
      <w:autoSpaceDN w:val="0"/>
      <w:spacing w:before="480" w:after="240" w:line="276" w:lineRule="auto"/>
      <w:textAlignment w:val="baseline"/>
    </w:pPr>
    <w:rPr>
      <w:rFonts w:ascii="Cambria" w:hAnsi="Cambria"/>
      <w:b w:val="0"/>
      <w:bCs/>
      <w:color w:val="365F91"/>
      <w:kern w:val="3"/>
      <w:sz w:val="24"/>
      <w:szCs w:val="28"/>
      <w:lang w:eastAsia="zh-CN"/>
    </w:rPr>
  </w:style>
  <w:style w:type="paragraph" w:customStyle="1" w:styleId="Akapitzlist4">
    <w:name w:val="Akapit z listą4"/>
    <w:basedOn w:val="Standard"/>
    <w:rsid w:val="00A7395F"/>
    <w:pPr>
      <w:ind w:left="720"/>
    </w:pPr>
  </w:style>
  <w:style w:type="paragraph" w:customStyle="1" w:styleId="LLStandard">
    <w:name w:val="LL_Standard"/>
    <w:basedOn w:val="Standard"/>
    <w:rsid w:val="00A7395F"/>
    <w:pPr>
      <w:spacing w:after="120"/>
      <w:ind w:firstLine="709"/>
    </w:pPr>
    <w:rPr>
      <w:rFonts w:ascii="Times New Roman" w:hAnsi="Times New Roman"/>
      <w:sz w:val="24"/>
      <w:szCs w:val="20"/>
      <w:lang w:eastAsia="pl-PL"/>
    </w:rPr>
  </w:style>
  <w:style w:type="paragraph" w:customStyle="1" w:styleId="StylLStandardaciskiCalibriLightPierwszywiersz">
    <w:name w:val="Styl L_Standard + (Łaciński) Calibri Light Pierwszy wiersz:..."/>
    <w:basedOn w:val="LLStandard"/>
    <w:rsid w:val="00A7395F"/>
    <w:pPr>
      <w:spacing w:line="240" w:lineRule="auto"/>
      <w:ind w:firstLine="0"/>
    </w:pPr>
    <w:rPr>
      <w:rFonts w:ascii="Calibri Light" w:eastAsia="Times New Roman" w:hAnsi="Calibri Light"/>
    </w:rPr>
  </w:style>
  <w:style w:type="paragraph" w:customStyle="1" w:styleId="Bezodstpw7">
    <w:name w:val="Bez odstępów7"/>
    <w:rsid w:val="00A7395F"/>
    <w:pPr>
      <w:suppressAutoHyphens/>
      <w:autoSpaceDN w:val="0"/>
      <w:textAlignment w:val="baseline"/>
    </w:pPr>
    <w:rPr>
      <w:kern w:val="3"/>
      <w:sz w:val="22"/>
      <w:szCs w:val="22"/>
      <w:lang w:eastAsia="en-US"/>
    </w:rPr>
  </w:style>
  <w:style w:type="paragraph" w:customStyle="1" w:styleId="LANSTERTABELA">
    <w:name w:val="LANSTER_TABELA"/>
    <w:basedOn w:val="LANSTERStandard"/>
    <w:rsid w:val="00A7395F"/>
    <w:pPr>
      <w:autoSpaceDN w:val="0"/>
      <w:ind w:firstLine="0"/>
      <w:textAlignment w:val="baseline"/>
    </w:pPr>
    <w:rPr>
      <w:kern w:val="3"/>
      <w:lang w:eastAsia="zh-CN"/>
    </w:rPr>
  </w:style>
  <w:style w:type="paragraph" w:customStyle="1" w:styleId="FR1">
    <w:name w:val="FR1"/>
    <w:rsid w:val="00A7395F"/>
    <w:pPr>
      <w:widowControl w:val="0"/>
      <w:suppressAutoHyphens/>
      <w:autoSpaceDN w:val="0"/>
      <w:spacing w:before="120"/>
      <w:ind w:left="240"/>
      <w:jc w:val="both"/>
      <w:textAlignment w:val="baseline"/>
    </w:pPr>
    <w:rPr>
      <w:b/>
      <w:bCs/>
      <w:kern w:val="3"/>
      <w:sz w:val="18"/>
      <w:szCs w:val="18"/>
      <w:lang w:eastAsia="ar-SA"/>
    </w:rPr>
  </w:style>
  <w:style w:type="character" w:customStyle="1" w:styleId="WW8Num7z4">
    <w:name w:val="WW8Num7z4"/>
    <w:rsid w:val="00A7395F"/>
  </w:style>
  <w:style w:type="character" w:customStyle="1" w:styleId="WW8Num7z5">
    <w:name w:val="WW8Num7z5"/>
    <w:rsid w:val="00A7395F"/>
  </w:style>
  <w:style w:type="character" w:customStyle="1" w:styleId="WW8Num7z6">
    <w:name w:val="WW8Num7z6"/>
    <w:rsid w:val="00A7395F"/>
  </w:style>
  <w:style w:type="character" w:customStyle="1" w:styleId="WW8Num7z7">
    <w:name w:val="WW8Num7z7"/>
    <w:rsid w:val="00A7395F"/>
  </w:style>
  <w:style w:type="character" w:customStyle="1" w:styleId="WW8Num7z8">
    <w:name w:val="WW8Num7z8"/>
    <w:rsid w:val="00A7395F"/>
  </w:style>
  <w:style w:type="character" w:customStyle="1" w:styleId="WW8Num13z4">
    <w:name w:val="WW8Num13z4"/>
    <w:rsid w:val="00A7395F"/>
  </w:style>
  <w:style w:type="character" w:customStyle="1" w:styleId="WW8Num13z5">
    <w:name w:val="WW8Num13z5"/>
    <w:rsid w:val="00A7395F"/>
  </w:style>
  <w:style w:type="character" w:customStyle="1" w:styleId="WW8Num13z6">
    <w:name w:val="WW8Num13z6"/>
    <w:rsid w:val="00A7395F"/>
  </w:style>
  <w:style w:type="character" w:customStyle="1" w:styleId="WW8Num13z7">
    <w:name w:val="WW8Num13z7"/>
    <w:rsid w:val="00A7395F"/>
  </w:style>
  <w:style w:type="character" w:customStyle="1" w:styleId="WW8Num13z8">
    <w:name w:val="WW8Num13z8"/>
    <w:rsid w:val="00A7395F"/>
  </w:style>
  <w:style w:type="character" w:customStyle="1" w:styleId="WW8Num24z4">
    <w:name w:val="WW8Num24z4"/>
    <w:rsid w:val="00A7395F"/>
  </w:style>
  <w:style w:type="character" w:customStyle="1" w:styleId="WW8Num24z5">
    <w:name w:val="WW8Num24z5"/>
    <w:rsid w:val="00A7395F"/>
  </w:style>
  <w:style w:type="character" w:customStyle="1" w:styleId="WW8Num24z6">
    <w:name w:val="WW8Num24z6"/>
    <w:rsid w:val="00A7395F"/>
  </w:style>
  <w:style w:type="character" w:customStyle="1" w:styleId="WW8Num24z7">
    <w:name w:val="WW8Num24z7"/>
    <w:rsid w:val="00A7395F"/>
  </w:style>
  <w:style w:type="character" w:customStyle="1" w:styleId="WW8Num24z8">
    <w:name w:val="WW8Num24z8"/>
    <w:rsid w:val="00A7395F"/>
  </w:style>
  <w:style w:type="character" w:customStyle="1" w:styleId="WW8Num33z4">
    <w:name w:val="WW8Num33z4"/>
    <w:rsid w:val="00A7395F"/>
  </w:style>
  <w:style w:type="character" w:customStyle="1" w:styleId="WW8Num33z5">
    <w:name w:val="WW8Num33z5"/>
    <w:rsid w:val="00A7395F"/>
  </w:style>
  <w:style w:type="character" w:customStyle="1" w:styleId="WW8Num33z6">
    <w:name w:val="WW8Num33z6"/>
    <w:rsid w:val="00A7395F"/>
  </w:style>
  <w:style w:type="character" w:customStyle="1" w:styleId="WW8Num33z7">
    <w:name w:val="WW8Num33z7"/>
    <w:rsid w:val="00A7395F"/>
  </w:style>
  <w:style w:type="character" w:customStyle="1" w:styleId="WW8Num33z8">
    <w:name w:val="WW8Num33z8"/>
    <w:rsid w:val="00A7395F"/>
  </w:style>
  <w:style w:type="character" w:customStyle="1" w:styleId="Domylnaczcionkaakapitu7">
    <w:name w:val="Domyślna czcionka akapitu7"/>
    <w:rsid w:val="00A7395F"/>
  </w:style>
  <w:style w:type="character" w:customStyle="1" w:styleId="WW8Num8z4">
    <w:name w:val="WW8Num8z4"/>
    <w:rsid w:val="00A7395F"/>
  </w:style>
  <w:style w:type="character" w:customStyle="1" w:styleId="WW8Num8z5">
    <w:name w:val="WW8Num8z5"/>
    <w:rsid w:val="00A7395F"/>
  </w:style>
  <w:style w:type="character" w:customStyle="1" w:styleId="WW8Num8z6">
    <w:name w:val="WW8Num8z6"/>
    <w:rsid w:val="00A7395F"/>
  </w:style>
  <w:style w:type="character" w:customStyle="1" w:styleId="WW8Num8z7">
    <w:name w:val="WW8Num8z7"/>
    <w:rsid w:val="00A7395F"/>
  </w:style>
  <w:style w:type="character" w:customStyle="1" w:styleId="WW8Num8z8">
    <w:name w:val="WW8Num8z8"/>
    <w:rsid w:val="00A7395F"/>
  </w:style>
  <w:style w:type="character" w:customStyle="1" w:styleId="WW8Num37z3">
    <w:name w:val="WW8Num37z3"/>
    <w:rsid w:val="00A7395F"/>
    <w:rPr>
      <w:rFonts w:ascii="Symbol" w:hAnsi="Symbol" w:cs="Symbol"/>
    </w:rPr>
  </w:style>
  <w:style w:type="character" w:customStyle="1" w:styleId="WW8Num41z3">
    <w:name w:val="WW8Num41z3"/>
    <w:rsid w:val="00A7395F"/>
  </w:style>
  <w:style w:type="character" w:customStyle="1" w:styleId="WW8Num41z4">
    <w:name w:val="WW8Num41z4"/>
    <w:rsid w:val="00A7395F"/>
  </w:style>
  <w:style w:type="character" w:customStyle="1" w:styleId="WW8Num41z5">
    <w:name w:val="WW8Num41z5"/>
    <w:rsid w:val="00A7395F"/>
  </w:style>
  <w:style w:type="character" w:customStyle="1" w:styleId="WW8Num41z6">
    <w:name w:val="WW8Num41z6"/>
    <w:rsid w:val="00A7395F"/>
  </w:style>
  <w:style w:type="character" w:customStyle="1" w:styleId="WW8Num41z7">
    <w:name w:val="WW8Num41z7"/>
    <w:rsid w:val="00A7395F"/>
  </w:style>
  <w:style w:type="character" w:customStyle="1" w:styleId="WW8Num41z8">
    <w:name w:val="WW8Num41z8"/>
    <w:rsid w:val="00A7395F"/>
  </w:style>
  <w:style w:type="character" w:customStyle="1" w:styleId="WW8Num44z4">
    <w:name w:val="WW8Num44z4"/>
    <w:rsid w:val="00A7395F"/>
  </w:style>
  <w:style w:type="character" w:customStyle="1" w:styleId="WW8Num44z5">
    <w:name w:val="WW8Num44z5"/>
    <w:rsid w:val="00A7395F"/>
  </w:style>
  <w:style w:type="character" w:customStyle="1" w:styleId="WW8Num44z6">
    <w:name w:val="WW8Num44z6"/>
    <w:rsid w:val="00A7395F"/>
  </w:style>
  <w:style w:type="character" w:customStyle="1" w:styleId="WW8Num44z7">
    <w:name w:val="WW8Num44z7"/>
    <w:rsid w:val="00A7395F"/>
  </w:style>
  <w:style w:type="character" w:customStyle="1" w:styleId="WW8Num44z8">
    <w:name w:val="WW8Num44z8"/>
    <w:rsid w:val="00A7395F"/>
  </w:style>
  <w:style w:type="character" w:customStyle="1" w:styleId="WW8Num37z4">
    <w:name w:val="WW8Num37z4"/>
    <w:rsid w:val="00A7395F"/>
  </w:style>
  <w:style w:type="character" w:customStyle="1" w:styleId="WW8Num37z5">
    <w:name w:val="WW8Num37z5"/>
    <w:rsid w:val="00A7395F"/>
  </w:style>
  <w:style w:type="character" w:customStyle="1" w:styleId="WW8Num37z6">
    <w:name w:val="WW8Num37z6"/>
    <w:rsid w:val="00A7395F"/>
  </w:style>
  <w:style w:type="character" w:customStyle="1" w:styleId="WW8Num37z7">
    <w:name w:val="WW8Num37z7"/>
    <w:rsid w:val="00A7395F"/>
  </w:style>
  <w:style w:type="character" w:customStyle="1" w:styleId="WW8Num37z8">
    <w:name w:val="WW8Num37z8"/>
    <w:rsid w:val="00A7395F"/>
  </w:style>
  <w:style w:type="character" w:customStyle="1" w:styleId="WW8Num40z3">
    <w:name w:val="WW8Num40z3"/>
    <w:rsid w:val="00A7395F"/>
  </w:style>
  <w:style w:type="character" w:customStyle="1" w:styleId="WW8Num40z4">
    <w:name w:val="WW8Num40z4"/>
    <w:rsid w:val="00A7395F"/>
  </w:style>
  <w:style w:type="character" w:customStyle="1" w:styleId="WW8Num40z5">
    <w:name w:val="WW8Num40z5"/>
    <w:rsid w:val="00A7395F"/>
  </w:style>
  <w:style w:type="character" w:customStyle="1" w:styleId="WW8Num40z6">
    <w:name w:val="WW8Num40z6"/>
    <w:rsid w:val="00A7395F"/>
  </w:style>
  <w:style w:type="character" w:customStyle="1" w:styleId="WW8Num40z7">
    <w:name w:val="WW8Num40z7"/>
    <w:rsid w:val="00A7395F"/>
  </w:style>
  <w:style w:type="character" w:customStyle="1" w:styleId="WW8Num40z8">
    <w:name w:val="WW8Num40z8"/>
    <w:rsid w:val="00A7395F"/>
  </w:style>
  <w:style w:type="character" w:customStyle="1" w:styleId="WW8Num42z3">
    <w:name w:val="WW8Num42z3"/>
    <w:rsid w:val="00A7395F"/>
    <w:rPr>
      <w:rFonts w:ascii="Symbol" w:hAnsi="Symbol" w:cs="Symbol"/>
    </w:rPr>
  </w:style>
  <w:style w:type="character" w:customStyle="1" w:styleId="WW8Num43z3">
    <w:name w:val="WW8Num43z3"/>
    <w:rsid w:val="00A7395F"/>
  </w:style>
  <w:style w:type="character" w:customStyle="1" w:styleId="WW8Num43z4">
    <w:name w:val="WW8Num43z4"/>
    <w:rsid w:val="00A7395F"/>
  </w:style>
  <w:style w:type="character" w:customStyle="1" w:styleId="WW8Num43z5">
    <w:name w:val="WW8Num43z5"/>
    <w:rsid w:val="00A7395F"/>
  </w:style>
  <w:style w:type="character" w:customStyle="1" w:styleId="WW8Num43z6">
    <w:name w:val="WW8Num43z6"/>
    <w:rsid w:val="00A7395F"/>
  </w:style>
  <w:style w:type="character" w:customStyle="1" w:styleId="WW8Num43z7">
    <w:name w:val="WW8Num43z7"/>
    <w:rsid w:val="00A7395F"/>
  </w:style>
  <w:style w:type="character" w:customStyle="1" w:styleId="WW8Num43z8">
    <w:name w:val="WW8Num43z8"/>
    <w:rsid w:val="00A7395F"/>
  </w:style>
  <w:style w:type="character" w:customStyle="1" w:styleId="WW8Num42z4">
    <w:name w:val="WW8Num42z4"/>
    <w:rsid w:val="00A7395F"/>
  </w:style>
  <w:style w:type="character" w:customStyle="1" w:styleId="WW8Num42z5">
    <w:name w:val="WW8Num42z5"/>
    <w:rsid w:val="00A7395F"/>
  </w:style>
  <w:style w:type="character" w:customStyle="1" w:styleId="WW8Num42z6">
    <w:name w:val="WW8Num42z6"/>
    <w:rsid w:val="00A7395F"/>
  </w:style>
  <w:style w:type="character" w:customStyle="1" w:styleId="WW8Num42z7">
    <w:name w:val="WW8Num42z7"/>
    <w:rsid w:val="00A7395F"/>
  </w:style>
  <w:style w:type="character" w:customStyle="1" w:styleId="WW8Num42z8">
    <w:name w:val="WW8Num42z8"/>
    <w:rsid w:val="00A7395F"/>
  </w:style>
  <w:style w:type="character" w:customStyle="1" w:styleId="WW8Num3z4">
    <w:name w:val="WW8Num3z4"/>
    <w:rsid w:val="00A7395F"/>
  </w:style>
  <w:style w:type="character" w:customStyle="1" w:styleId="WW8Num3z5">
    <w:name w:val="WW8Num3z5"/>
    <w:rsid w:val="00A7395F"/>
  </w:style>
  <w:style w:type="character" w:customStyle="1" w:styleId="WW8Num3z6">
    <w:name w:val="WW8Num3z6"/>
    <w:rsid w:val="00A7395F"/>
  </w:style>
  <w:style w:type="character" w:customStyle="1" w:styleId="WW8Num3z7">
    <w:name w:val="WW8Num3z7"/>
    <w:rsid w:val="00A7395F"/>
  </w:style>
  <w:style w:type="character" w:customStyle="1" w:styleId="WW8Num3z8">
    <w:name w:val="WW8Num3z8"/>
    <w:rsid w:val="00A7395F"/>
  </w:style>
  <w:style w:type="character" w:customStyle="1" w:styleId="WW8Num12z2">
    <w:name w:val="WW8Num12z2"/>
    <w:rsid w:val="00A7395F"/>
    <w:rPr>
      <w:rFonts w:ascii="StarSymbol" w:hAnsi="StarSymbol" w:cs="StarSymbol"/>
      <w:sz w:val="18"/>
      <w:szCs w:val="18"/>
    </w:rPr>
  </w:style>
  <w:style w:type="character" w:customStyle="1" w:styleId="WW8Num12z3">
    <w:name w:val="WW8Num12z3"/>
    <w:rsid w:val="00A7395F"/>
    <w:rPr>
      <w:rFonts w:ascii="Wingdings" w:hAnsi="Wingdings" w:cs="StarSymbol"/>
      <w:sz w:val="18"/>
      <w:szCs w:val="18"/>
    </w:rPr>
  </w:style>
  <w:style w:type="character" w:customStyle="1" w:styleId="WW8Num22z3">
    <w:name w:val="WW8Num22z3"/>
    <w:rsid w:val="00A7395F"/>
  </w:style>
  <w:style w:type="character" w:customStyle="1" w:styleId="WW8Num22z4">
    <w:name w:val="WW8Num22z4"/>
    <w:rsid w:val="00A7395F"/>
  </w:style>
  <w:style w:type="character" w:customStyle="1" w:styleId="WW8Num22z5">
    <w:name w:val="WW8Num22z5"/>
    <w:rsid w:val="00A7395F"/>
  </w:style>
  <w:style w:type="character" w:customStyle="1" w:styleId="WW8Num22z6">
    <w:name w:val="WW8Num22z6"/>
    <w:rsid w:val="00A7395F"/>
  </w:style>
  <w:style w:type="character" w:customStyle="1" w:styleId="WW8Num22z7">
    <w:name w:val="WW8Num22z7"/>
    <w:rsid w:val="00A7395F"/>
  </w:style>
  <w:style w:type="character" w:customStyle="1" w:styleId="WW8Num22z8">
    <w:name w:val="WW8Num22z8"/>
    <w:rsid w:val="00A7395F"/>
  </w:style>
  <w:style w:type="character" w:customStyle="1" w:styleId="WW8Num52z0">
    <w:name w:val="WW8Num52z0"/>
    <w:rsid w:val="00A7395F"/>
    <w:rPr>
      <w:rFonts w:ascii="Symbol" w:hAnsi="Symbol" w:cs="Symbol"/>
    </w:rPr>
  </w:style>
  <w:style w:type="character" w:customStyle="1" w:styleId="WW8Num52z1">
    <w:name w:val="WW8Num52z1"/>
    <w:rsid w:val="00A7395F"/>
    <w:rPr>
      <w:rFonts w:ascii="Courier New" w:hAnsi="Courier New" w:cs="Courier New"/>
    </w:rPr>
  </w:style>
  <w:style w:type="character" w:customStyle="1" w:styleId="WW8Num52z2">
    <w:name w:val="WW8Num52z2"/>
    <w:rsid w:val="00A7395F"/>
    <w:rPr>
      <w:rFonts w:ascii="Wingdings" w:hAnsi="Wingdings" w:cs="Wingdings"/>
    </w:rPr>
  </w:style>
  <w:style w:type="character" w:customStyle="1" w:styleId="WW8Num53z4">
    <w:name w:val="WW8Num53z4"/>
    <w:rsid w:val="00A7395F"/>
    <w:rPr>
      <w:rFonts w:ascii="Courier New" w:hAnsi="Courier New" w:cs="Courier New"/>
    </w:rPr>
  </w:style>
  <w:style w:type="character" w:customStyle="1" w:styleId="WW8Num54z2">
    <w:name w:val="WW8Num54z2"/>
    <w:rsid w:val="00A7395F"/>
  </w:style>
  <w:style w:type="character" w:customStyle="1" w:styleId="WW8Num54z3">
    <w:name w:val="WW8Num54z3"/>
    <w:rsid w:val="00A7395F"/>
  </w:style>
  <w:style w:type="character" w:customStyle="1" w:styleId="WW8Num54z4">
    <w:name w:val="WW8Num54z4"/>
    <w:rsid w:val="00A7395F"/>
  </w:style>
  <w:style w:type="character" w:customStyle="1" w:styleId="WW8Num54z5">
    <w:name w:val="WW8Num54z5"/>
    <w:rsid w:val="00A7395F"/>
  </w:style>
  <w:style w:type="character" w:customStyle="1" w:styleId="WW8Num54z6">
    <w:name w:val="WW8Num54z6"/>
    <w:rsid w:val="00A7395F"/>
  </w:style>
  <w:style w:type="character" w:customStyle="1" w:styleId="WW8Num54z7">
    <w:name w:val="WW8Num54z7"/>
    <w:rsid w:val="00A7395F"/>
  </w:style>
  <w:style w:type="character" w:customStyle="1" w:styleId="WW8Num54z8">
    <w:name w:val="WW8Num54z8"/>
    <w:rsid w:val="00A7395F"/>
  </w:style>
  <w:style w:type="character" w:customStyle="1" w:styleId="WW8Num55z1">
    <w:name w:val="WW8Num55z1"/>
    <w:rsid w:val="00A7395F"/>
    <w:rPr>
      <w:rFonts w:ascii="Courier New" w:hAnsi="Courier New" w:cs="Courier New"/>
    </w:rPr>
  </w:style>
  <w:style w:type="character" w:customStyle="1" w:styleId="WW8Num55z2">
    <w:name w:val="WW8Num55z2"/>
    <w:rsid w:val="00A7395F"/>
    <w:rPr>
      <w:rFonts w:ascii="Wingdings" w:hAnsi="Wingdings" w:cs="Wingdings"/>
    </w:rPr>
  </w:style>
  <w:style w:type="character" w:customStyle="1" w:styleId="WW8Num56z0">
    <w:name w:val="WW8Num56z0"/>
    <w:rsid w:val="00A7395F"/>
    <w:rPr>
      <w:sz w:val="32"/>
    </w:rPr>
  </w:style>
  <w:style w:type="character" w:customStyle="1" w:styleId="WW8Num57z0">
    <w:name w:val="WW8Num57z0"/>
    <w:rsid w:val="00A7395F"/>
    <w:rPr>
      <w:rFonts w:ascii="Arial" w:hAnsi="Arial" w:cs="Arial"/>
      <w:b/>
      <w:color w:val="000000"/>
    </w:rPr>
  </w:style>
  <w:style w:type="character" w:customStyle="1" w:styleId="WW8Num57z1">
    <w:name w:val="WW8Num57z1"/>
    <w:rsid w:val="00A7395F"/>
    <w:rPr>
      <w:rFonts w:ascii="Arial" w:hAnsi="Arial" w:cs="Arial"/>
      <w:b/>
    </w:rPr>
  </w:style>
  <w:style w:type="character" w:customStyle="1" w:styleId="WW8Num57z2">
    <w:name w:val="WW8Num57z2"/>
    <w:rsid w:val="00A7395F"/>
  </w:style>
  <w:style w:type="character" w:customStyle="1" w:styleId="WW8Num57z3">
    <w:name w:val="WW8Num57z3"/>
    <w:rsid w:val="00A7395F"/>
  </w:style>
  <w:style w:type="character" w:customStyle="1" w:styleId="WW8Num57z4">
    <w:name w:val="WW8Num57z4"/>
    <w:rsid w:val="00A7395F"/>
  </w:style>
  <w:style w:type="character" w:customStyle="1" w:styleId="WW8Num57z5">
    <w:name w:val="WW8Num57z5"/>
    <w:rsid w:val="00A7395F"/>
  </w:style>
  <w:style w:type="character" w:customStyle="1" w:styleId="WW8Num57z6">
    <w:name w:val="WW8Num57z6"/>
    <w:rsid w:val="00A7395F"/>
  </w:style>
  <w:style w:type="character" w:customStyle="1" w:styleId="WW8Num57z7">
    <w:name w:val="WW8Num57z7"/>
    <w:rsid w:val="00A7395F"/>
  </w:style>
  <w:style w:type="character" w:customStyle="1" w:styleId="WW8Num57z8">
    <w:name w:val="WW8Num57z8"/>
    <w:rsid w:val="00A7395F"/>
  </w:style>
  <w:style w:type="character" w:customStyle="1" w:styleId="WW8Num58z0">
    <w:name w:val="WW8Num58z0"/>
    <w:rsid w:val="00A7395F"/>
    <w:rPr>
      <w:rFonts w:ascii="Symbol" w:hAnsi="Symbol" w:cs="Symbol"/>
    </w:rPr>
  </w:style>
  <w:style w:type="character" w:customStyle="1" w:styleId="WW8Num58z1">
    <w:name w:val="WW8Num58z1"/>
    <w:rsid w:val="00A7395F"/>
    <w:rPr>
      <w:rFonts w:ascii="Courier New" w:hAnsi="Courier New" w:cs="Courier New"/>
    </w:rPr>
  </w:style>
  <w:style w:type="character" w:customStyle="1" w:styleId="WW8Num58z2">
    <w:name w:val="WW8Num58z2"/>
    <w:rsid w:val="00A7395F"/>
    <w:rPr>
      <w:rFonts w:ascii="Wingdings" w:hAnsi="Wingdings" w:cs="Wingdings"/>
    </w:rPr>
  </w:style>
  <w:style w:type="character" w:customStyle="1" w:styleId="WW8Num59z0">
    <w:name w:val="WW8Num59z0"/>
    <w:rsid w:val="00A7395F"/>
    <w:rPr>
      <w:rFonts w:ascii="Verdana" w:hAnsi="Verdana" w:cs="Verdana"/>
      <w:b w:val="0"/>
      <w:szCs w:val="22"/>
    </w:rPr>
  </w:style>
  <w:style w:type="character" w:customStyle="1" w:styleId="WW8Num59z1">
    <w:name w:val="WW8Num59z1"/>
    <w:rsid w:val="00A7395F"/>
    <w:rPr>
      <w:rFonts w:ascii="Courier New" w:hAnsi="Courier New" w:cs="Courier New"/>
    </w:rPr>
  </w:style>
  <w:style w:type="character" w:customStyle="1" w:styleId="WW8Num59z2">
    <w:name w:val="WW8Num59z2"/>
    <w:rsid w:val="00A7395F"/>
    <w:rPr>
      <w:rFonts w:ascii="Wingdings" w:hAnsi="Wingdings" w:cs="Wingdings"/>
    </w:rPr>
  </w:style>
  <w:style w:type="character" w:customStyle="1" w:styleId="WW8Num59z3">
    <w:name w:val="WW8Num59z3"/>
    <w:rsid w:val="00A7395F"/>
    <w:rPr>
      <w:rFonts w:ascii="Symbol" w:hAnsi="Symbol" w:cs="Symbol"/>
    </w:rPr>
  </w:style>
  <w:style w:type="character" w:customStyle="1" w:styleId="WW8Num60z0">
    <w:name w:val="WW8Num60z0"/>
    <w:rsid w:val="00A7395F"/>
  </w:style>
  <w:style w:type="character" w:customStyle="1" w:styleId="WW8Num60z1">
    <w:name w:val="WW8Num60z1"/>
    <w:rsid w:val="00A7395F"/>
  </w:style>
  <w:style w:type="character" w:customStyle="1" w:styleId="WW8Num60z2">
    <w:name w:val="WW8Num60z2"/>
    <w:rsid w:val="00A7395F"/>
  </w:style>
  <w:style w:type="character" w:customStyle="1" w:styleId="WW8Num60z3">
    <w:name w:val="WW8Num60z3"/>
    <w:rsid w:val="00A7395F"/>
  </w:style>
  <w:style w:type="character" w:customStyle="1" w:styleId="WW8Num60z4">
    <w:name w:val="WW8Num60z4"/>
    <w:rsid w:val="00A7395F"/>
  </w:style>
  <w:style w:type="character" w:customStyle="1" w:styleId="WW8Num60z5">
    <w:name w:val="WW8Num60z5"/>
    <w:rsid w:val="00A7395F"/>
  </w:style>
  <w:style w:type="character" w:customStyle="1" w:styleId="WW8Num60z6">
    <w:name w:val="WW8Num60z6"/>
    <w:rsid w:val="00A7395F"/>
  </w:style>
  <w:style w:type="character" w:customStyle="1" w:styleId="WW8Num60z7">
    <w:name w:val="WW8Num60z7"/>
    <w:rsid w:val="00A7395F"/>
  </w:style>
  <w:style w:type="character" w:customStyle="1" w:styleId="WW8Num60z8">
    <w:name w:val="WW8Num60z8"/>
    <w:rsid w:val="00A7395F"/>
  </w:style>
  <w:style w:type="character" w:customStyle="1" w:styleId="WW8Num61z0">
    <w:name w:val="WW8Num61z0"/>
    <w:rsid w:val="00A7395F"/>
  </w:style>
  <w:style w:type="character" w:customStyle="1" w:styleId="WW8Num61z1">
    <w:name w:val="WW8Num61z1"/>
    <w:rsid w:val="00A7395F"/>
  </w:style>
  <w:style w:type="character" w:customStyle="1" w:styleId="WW8Num61z2">
    <w:name w:val="WW8Num61z2"/>
    <w:rsid w:val="00A7395F"/>
  </w:style>
  <w:style w:type="character" w:customStyle="1" w:styleId="WW8Num61z3">
    <w:name w:val="WW8Num61z3"/>
    <w:rsid w:val="00A7395F"/>
  </w:style>
  <w:style w:type="character" w:customStyle="1" w:styleId="WW8Num61z4">
    <w:name w:val="WW8Num61z4"/>
    <w:rsid w:val="00A7395F"/>
  </w:style>
  <w:style w:type="character" w:customStyle="1" w:styleId="WW8Num61z5">
    <w:name w:val="WW8Num61z5"/>
    <w:rsid w:val="00A7395F"/>
  </w:style>
  <w:style w:type="character" w:customStyle="1" w:styleId="WW8Num61z6">
    <w:name w:val="WW8Num61z6"/>
    <w:rsid w:val="00A7395F"/>
  </w:style>
  <w:style w:type="character" w:customStyle="1" w:styleId="WW8Num61z7">
    <w:name w:val="WW8Num61z7"/>
    <w:rsid w:val="00A7395F"/>
  </w:style>
  <w:style w:type="character" w:customStyle="1" w:styleId="WW8Num61z8">
    <w:name w:val="WW8Num61z8"/>
    <w:rsid w:val="00A7395F"/>
  </w:style>
  <w:style w:type="character" w:customStyle="1" w:styleId="WW8Num62z0">
    <w:name w:val="WW8Num62z0"/>
    <w:rsid w:val="00A7395F"/>
  </w:style>
  <w:style w:type="character" w:customStyle="1" w:styleId="WW8Num62z1">
    <w:name w:val="WW8Num62z1"/>
    <w:rsid w:val="00A7395F"/>
  </w:style>
  <w:style w:type="character" w:customStyle="1" w:styleId="WW8Num62z2">
    <w:name w:val="WW8Num62z2"/>
    <w:rsid w:val="00A7395F"/>
  </w:style>
  <w:style w:type="character" w:customStyle="1" w:styleId="WW8Num62z3">
    <w:name w:val="WW8Num62z3"/>
    <w:rsid w:val="00A7395F"/>
  </w:style>
  <w:style w:type="character" w:customStyle="1" w:styleId="WW8Num62z4">
    <w:name w:val="WW8Num62z4"/>
    <w:rsid w:val="00A7395F"/>
  </w:style>
  <w:style w:type="character" w:customStyle="1" w:styleId="WW8Num62z5">
    <w:name w:val="WW8Num62z5"/>
    <w:rsid w:val="00A7395F"/>
  </w:style>
  <w:style w:type="character" w:customStyle="1" w:styleId="WW8Num62z6">
    <w:name w:val="WW8Num62z6"/>
    <w:rsid w:val="00A7395F"/>
  </w:style>
  <w:style w:type="character" w:customStyle="1" w:styleId="WW8Num62z7">
    <w:name w:val="WW8Num62z7"/>
    <w:rsid w:val="00A7395F"/>
  </w:style>
  <w:style w:type="character" w:customStyle="1" w:styleId="WW8Num62z8">
    <w:name w:val="WW8Num62z8"/>
    <w:rsid w:val="00A7395F"/>
  </w:style>
  <w:style w:type="character" w:customStyle="1" w:styleId="NumberingSymbols">
    <w:name w:val="Numbering Symbols"/>
    <w:rsid w:val="00A7395F"/>
  </w:style>
  <w:style w:type="character" w:customStyle="1" w:styleId="EndnoteSymbol">
    <w:name w:val="Endnote Symbol"/>
    <w:rsid w:val="00A7395F"/>
    <w:rPr>
      <w:position w:val="0"/>
      <w:vertAlign w:val="superscript"/>
    </w:rPr>
  </w:style>
  <w:style w:type="character" w:styleId="Numerstrony">
    <w:name w:val="page number"/>
    <w:basedOn w:val="Domylnaczcionkaakapitu5"/>
    <w:rsid w:val="00A7395F"/>
  </w:style>
  <w:style w:type="character" w:customStyle="1" w:styleId="Internetlink">
    <w:name w:val="Internet link"/>
    <w:rsid w:val="00A7395F"/>
    <w:rPr>
      <w:color w:val="0000FF"/>
      <w:u w:val="single"/>
    </w:rPr>
  </w:style>
  <w:style w:type="character" w:customStyle="1" w:styleId="A7">
    <w:name w:val="A7"/>
    <w:rsid w:val="00A7395F"/>
    <w:rPr>
      <w:rFonts w:ascii="Helvetica" w:hAnsi="Helvetica" w:cs="Helvetica"/>
      <w:color w:val="000000"/>
      <w:sz w:val="18"/>
      <w:szCs w:val="18"/>
    </w:rPr>
  </w:style>
  <w:style w:type="character" w:customStyle="1" w:styleId="A4">
    <w:name w:val="A4"/>
    <w:rsid w:val="00A7395F"/>
    <w:rPr>
      <w:rFonts w:ascii="Helvetica" w:hAnsi="Helvetica" w:cs="Helvetica"/>
      <w:b/>
      <w:bCs/>
      <w:color w:val="000000"/>
      <w:sz w:val="26"/>
      <w:szCs w:val="26"/>
    </w:rPr>
  </w:style>
  <w:style w:type="character" w:customStyle="1" w:styleId="st">
    <w:name w:val="st"/>
    <w:rsid w:val="00A7395F"/>
  </w:style>
  <w:style w:type="character" w:customStyle="1" w:styleId="Nagwek1Znak">
    <w:name w:val="Nagłówek 1 Znak"/>
    <w:rsid w:val="00A7395F"/>
    <w:rPr>
      <w:rFonts w:ascii="Arial" w:hAnsi="Arial" w:cs="Arial"/>
      <w:b/>
      <w:sz w:val="24"/>
      <w:szCs w:val="24"/>
    </w:rPr>
  </w:style>
  <w:style w:type="character" w:customStyle="1" w:styleId="OdstpZnak1">
    <w:name w:val="Odstęp Znak1"/>
    <w:rsid w:val="00A7395F"/>
    <w:rPr>
      <w:rFonts w:ascii="Arial" w:eastAsia="Calibri" w:hAnsi="Arial" w:cs="Calibri"/>
      <w:sz w:val="22"/>
      <w:szCs w:val="22"/>
    </w:rPr>
  </w:style>
  <w:style w:type="character" w:customStyle="1" w:styleId="FontStyle47">
    <w:name w:val="Font Style47"/>
    <w:rsid w:val="00A7395F"/>
    <w:rPr>
      <w:rFonts w:ascii="Arial Unicode MS" w:eastAsia="Arial Unicode MS" w:hAnsi="Arial Unicode MS" w:cs="Arial Unicode MS"/>
      <w:color w:val="000000"/>
      <w:sz w:val="18"/>
      <w:szCs w:val="18"/>
    </w:rPr>
  </w:style>
  <w:style w:type="character" w:customStyle="1" w:styleId="FontStyle46">
    <w:name w:val="Font Style46"/>
    <w:rsid w:val="00A7395F"/>
    <w:rPr>
      <w:rFonts w:ascii="Arial Unicode MS" w:eastAsia="Arial Unicode MS" w:hAnsi="Arial Unicode MS" w:cs="Arial Unicode MS"/>
      <w:b/>
      <w:bCs/>
      <w:color w:val="000000"/>
      <w:sz w:val="18"/>
      <w:szCs w:val="18"/>
    </w:rPr>
  </w:style>
  <w:style w:type="character" w:customStyle="1" w:styleId="IndexLink">
    <w:name w:val="Index Link"/>
    <w:rsid w:val="00A7395F"/>
  </w:style>
  <w:style w:type="character" w:customStyle="1" w:styleId="luchili">
    <w:name w:val="luc_hili"/>
    <w:basedOn w:val="Domylnaczcionkaakapitu5"/>
    <w:rsid w:val="00A7395F"/>
  </w:style>
  <w:style w:type="character" w:customStyle="1" w:styleId="WW8NumSt1z0">
    <w:name w:val="WW8NumSt1z0"/>
    <w:rsid w:val="00A7395F"/>
    <w:rPr>
      <w:rFonts w:ascii="Symbol" w:hAnsi="Symbol" w:cs="Symbol"/>
      <w:lang w:val="de-DE"/>
    </w:rPr>
  </w:style>
  <w:style w:type="character" w:customStyle="1" w:styleId="WW8Num4z4">
    <w:name w:val="WW8Num4z4"/>
    <w:rsid w:val="00A7395F"/>
    <w:rPr>
      <w:rFonts w:ascii="Courier New" w:hAnsi="Courier New" w:cs="Courier New"/>
      <w:lang w:val="de-DE"/>
    </w:rPr>
  </w:style>
  <w:style w:type="character" w:customStyle="1" w:styleId="WW-WW8Num4z0">
    <w:name w:val="WW-WW8Num4z0"/>
    <w:rsid w:val="00A7395F"/>
    <w:rPr>
      <w:rFonts w:ascii="Symbol" w:hAnsi="Symbol" w:cs="Symbol"/>
      <w:lang w:val="de-DE"/>
    </w:rPr>
  </w:style>
  <w:style w:type="character" w:customStyle="1" w:styleId="WW-Domylnaczcionkaakapitu">
    <w:name w:val="WW-Domyślna czcionka akapitu"/>
    <w:rsid w:val="00A7395F"/>
    <w:rPr>
      <w:lang w:val="de-DE"/>
    </w:rPr>
  </w:style>
  <w:style w:type="character" w:customStyle="1" w:styleId="WW-Numerstron">
    <w:name w:val="WW-Numer stron"/>
    <w:rsid w:val="00A7395F"/>
  </w:style>
  <w:style w:type="character" w:customStyle="1" w:styleId="RTFNum211">
    <w:name w:val="RTF_Num 2 11"/>
    <w:rsid w:val="00A7395F"/>
    <w:rPr>
      <w:rFonts w:ascii="Symbol" w:hAnsi="Symbol" w:cs="Symbol"/>
    </w:rPr>
  </w:style>
  <w:style w:type="character" w:customStyle="1" w:styleId="RTFNum212">
    <w:name w:val="RTF_Num 2 12"/>
    <w:rsid w:val="00A7395F"/>
  </w:style>
  <w:style w:type="character" w:customStyle="1" w:styleId="RTFNum213">
    <w:name w:val="RTF_Num 2 13"/>
    <w:rsid w:val="00A7395F"/>
  </w:style>
  <w:style w:type="character" w:customStyle="1" w:styleId="RTFNum214">
    <w:name w:val="RTF_Num 2 14"/>
    <w:rsid w:val="00A7395F"/>
    <w:rPr>
      <w:rFonts w:ascii="Symbol" w:hAnsi="Symbol" w:cs="Symbol"/>
    </w:rPr>
  </w:style>
  <w:style w:type="character" w:customStyle="1" w:styleId="RTFNum215">
    <w:name w:val="RTF_Num 2 15"/>
    <w:rsid w:val="00A7395F"/>
  </w:style>
  <w:style w:type="character" w:customStyle="1" w:styleId="RTFNum216">
    <w:name w:val="RTF_Num 2 16"/>
    <w:rsid w:val="00A7395F"/>
    <w:rPr>
      <w:rFonts w:ascii="Symbol" w:hAnsi="Symbol" w:cs="Symbol"/>
    </w:rPr>
  </w:style>
  <w:style w:type="character" w:customStyle="1" w:styleId="RTFNum217">
    <w:name w:val="RTF_Num 2 17"/>
    <w:rsid w:val="00A7395F"/>
  </w:style>
  <w:style w:type="character" w:customStyle="1" w:styleId="RTFNum218">
    <w:name w:val="RTF_Num 2 18"/>
    <w:rsid w:val="00A7395F"/>
  </w:style>
  <w:style w:type="character" w:customStyle="1" w:styleId="RTFNum21">
    <w:name w:val="RTF_Num 2 1"/>
    <w:rsid w:val="00A7395F"/>
  </w:style>
  <w:style w:type="character" w:customStyle="1" w:styleId="WW8Num16z8">
    <w:name w:val="WW8Num16z8"/>
    <w:rsid w:val="00A7395F"/>
  </w:style>
  <w:style w:type="character" w:customStyle="1" w:styleId="WW8Num16z7">
    <w:name w:val="WW8Num16z7"/>
    <w:rsid w:val="00A7395F"/>
  </w:style>
  <w:style w:type="character" w:customStyle="1" w:styleId="WW8Num16z6">
    <w:name w:val="WW8Num16z6"/>
    <w:rsid w:val="00A7395F"/>
  </w:style>
  <w:style w:type="character" w:customStyle="1" w:styleId="WW8Num16z5">
    <w:name w:val="WW8Num16z5"/>
    <w:rsid w:val="00A7395F"/>
  </w:style>
  <w:style w:type="character" w:customStyle="1" w:styleId="WW8Num16z4">
    <w:name w:val="WW8Num16z4"/>
    <w:rsid w:val="00A7395F"/>
  </w:style>
  <w:style w:type="character" w:customStyle="1" w:styleId="WW8Num16z3">
    <w:name w:val="WW8Num16z3"/>
    <w:rsid w:val="00A7395F"/>
  </w:style>
  <w:style w:type="character" w:customStyle="1" w:styleId="ListLabel17">
    <w:name w:val="ListLabel 17"/>
    <w:rsid w:val="00A7395F"/>
    <w:rPr>
      <w:rFonts w:cs="Arial"/>
      <w:b w:val="0"/>
      <w:i w:val="0"/>
      <w:strike/>
      <w:color w:val="FF3333"/>
      <w:sz w:val="20"/>
      <w:szCs w:val="22"/>
    </w:rPr>
  </w:style>
  <w:style w:type="character" w:customStyle="1" w:styleId="ListLabel18">
    <w:name w:val="ListLabel 18"/>
    <w:rsid w:val="00A7395F"/>
    <w:rPr>
      <w:rFonts w:cs="Arial"/>
      <w:b/>
      <w:i w:val="0"/>
      <w:sz w:val="24"/>
      <w:szCs w:val="24"/>
    </w:rPr>
  </w:style>
  <w:style w:type="character" w:customStyle="1" w:styleId="ListLabel19">
    <w:name w:val="ListLabel 19"/>
    <w:rsid w:val="00A7395F"/>
    <w:rPr>
      <w:b/>
    </w:rPr>
  </w:style>
  <w:style w:type="character" w:customStyle="1" w:styleId="ListLabel20">
    <w:name w:val="ListLabel 20"/>
    <w:rsid w:val="00A7395F"/>
    <w:rPr>
      <w:rFonts w:cs="Arial"/>
      <w:b/>
    </w:rPr>
  </w:style>
  <w:style w:type="character" w:customStyle="1" w:styleId="ListLabel21">
    <w:name w:val="ListLabel 21"/>
    <w:rsid w:val="00A7395F"/>
    <w:rPr>
      <w:rFonts w:eastAsia="Times New Roman" w:cs="Arial"/>
      <w:b/>
      <w:bCs w:val="0"/>
      <w:i/>
      <w:iCs/>
      <w:color w:val="000000"/>
      <w:spacing w:val="20"/>
      <w:kern w:val="3"/>
      <w:sz w:val="18"/>
      <w:szCs w:val="18"/>
      <w:lang w:val="pl-PL" w:eastAsia="zh-CN"/>
    </w:rPr>
  </w:style>
  <w:style w:type="character" w:customStyle="1" w:styleId="ListLabel22">
    <w:name w:val="ListLabel 22"/>
    <w:rsid w:val="00A7395F"/>
    <w:rPr>
      <w:rFonts w:cs="Arial"/>
      <w:bCs/>
    </w:rPr>
  </w:style>
  <w:style w:type="character" w:customStyle="1" w:styleId="ListLabel23">
    <w:name w:val="ListLabel 23"/>
    <w:rsid w:val="00A7395F"/>
    <w:rPr>
      <w:rFonts w:cs="Arial"/>
      <w:b/>
      <w:color w:val="000000"/>
      <w:kern w:val="3"/>
      <w:sz w:val="18"/>
      <w:szCs w:val="18"/>
      <w:lang w:eastAsia="zh-CN"/>
    </w:rPr>
  </w:style>
  <w:style w:type="character" w:customStyle="1" w:styleId="ListLabel24">
    <w:name w:val="ListLabel 24"/>
    <w:rsid w:val="00A7395F"/>
    <w:rPr>
      <w:rFonts w:cs="Arial"/>
      <w:bCs/>
      <w:sz w:val="24"/>
      <w:szCs w:val="24"/>
      <w:lang w:eastAsia="pl-PL"/>
    </w:rPr>
  </w:style>
  <w:style w:type="character" w:customStyle="1" w:styleId="ListLabel25">
    <w:name w:val="ListLabel 25"/>
    <w:rsid w:val="00A7395F"/>
    <w:rPr>
      <w:rFonts w:cs="Arial"/>
      <w:b/>
      <w:bCs w:val="0"/>
      <w:color w:val="000000"/>
      <w:kern w:val="3"/>
      <w:sz w:val="18"/>
      <w:szCs w:val="18"/>
      <w:lang w:eastAsia="zh-CN"/>
    </w:rPr>
  </w:style>
  <w:style w:type="character" w:customStyle="1" w:styleId="ListLabel26">
    <w:name w:val="ListLabel 26"/>
    <w:rsid w:val="00A7395F"/>
    <w:rPr>
      <w:rFonts w:eastAsia="Arial" w:cs="Arial"/>
      <w:b/>
      <w:bCs w:val="0"/>
      <w:i/>
      <w:iCs/>
      <w:color w:val="000000"/>
      <w:spacing w:val="20"/>
      <w:kern w:val="3"/>
      <w:sz w:val="18"/>
      <w:szCs w:val="18"/>
      <w:lang w:eastAsia="zh-CN"/>
    </w:rPr>
  </w:style>
  <w:style w:type="character" w:customStyle="1" w:styleId="ListLabel27">
    <w:name w:val="ListLabel 27"/>
    <w:rsid w:val="00A7395F"/>
    <w:rPr>
      <w:rFonts w:eastAsia="Lucida Sans Unicode" w:cs="Arial"/>
      <w:b/>
      <w:bCs/>
      <w:sz w:val="22"/>
      <w:szCs w:val="22"/>
    </w:rPr>
  </w:style>
  <w:style w:type="character" w:customStyle="1" w:styleId="ListLabel28">
    <w:name w:val="ListLabel 28"/>
    <w:rsid w:val="00A7395F"/>
    <w:rPr>
      <w:rFonts w:cs="Courier New"/>
    </w:rPr>
  </w:style>
  <w:style w:type="character" w:customStyle="1" w:styleId="ListLabel29">
    <w:name w:val="ListLabel 29"/>
    <w:rsid w:val="00A7395F"/>
    <w:rPr>
      <w:rFonts w:cs="Wingdings"/>
    </w:rPr>
  </w:style>
  <w:style w:type="character" w:customStyle="1" w:styleId="ListLabel30">
    <w:name w:val="ListLabel 30"/>
    <w:rsid w:val="00A7395F"/>
    <w:rPr>
      <w:b/>
      <w:bCs/>
    </w:rPr>
  </w:style>
  <w:style w:type="character" w:customStyle="1" w:styleId="ListLabel31">
    <w:name w:val="ListLabel 31"/>
    <w:rsid w:val="00A7395F"/>
    <w:rPr>
      <w:rFonts w:cs="Symbol"/>
      <w:kern w:val="3"/>
      <w:lang w:eastAsia="zh-CN"/>
    </w:rPr>
  </w:style>
  <w:style w:type="character" w:customStyle="1" w:styleId="BulletSymbols">
    <w:name w:val="Bullet Symbols"/>
    <w:rsid w:val="00A7395F"/>
    <w:rPr>
      <w:rFonts w:ascii="OpenSymbol" w:eastAsia="OpenSymbol" w:hAnsi="OpenSymbol" w:cs="OpenSymbol"/>
    </w:rPr>
  </w:style>
  <w:style w:type="character" w:customStyle="1" w:styleId="AkapitzlistZnak">
    <w:name w:val="Akapit z listą Znak"/>
    <w:basedOn w:val="Domylnaczcionkaakapitu"/>
    <w:rsid w:val="00A7395F"/>
    <w:rPr>
      <w:rFonts w:ascii="Arial" w:eastAsia="Calibri" w:hAnsi="Arial" w:cs="Arial"/>
      <w:szCs w:val="22"/>
      <w:lang w:eastAsia="zh-CN"/>
    </w:rPr>
  </w:style>
  <w:style w:type="character" w:styleId="Tekstzastpczy">
    <w:name w:val="Placeholder Text"/>
    <w:basedOn w:val="Domylnaczcionkaakapitu"/>
    <w:rsid w:val="00A7395F"/>
    <w:rPr>
      <w:color w:val="808080"/>
    </w:rPr>
  </w:style>
  <w:style w:type="paragraph" w:customStyle="1" w:styleId="ParaAttribute7">
    <w:name w:val="ParaAttribute7"/>
    <w:rsid w:val="00A7395F"/>
    <w:pPr>
      <w:widowControl w:val="0"/>
      <w:wordWrap w:val="0"/>
      <w:autoSpaceDN w:val="0"/>
    </w:pPr>
    <w:rPr>
      <w:rFonts w:eastAsia="Batang"/>
    </w:rPr>
  </w:style>
  <w:style w:type="character" w:customStyle="1" w:styleId="CharAttribute4">
    <w:name w:val="CharAttribute4"/>
    <w:rsid w:val="00A7395F"/>
    <w:rPr>
      <w:rFonts w:ascii="Times New Roman" w:eastAsia="Gulim" w:hAnsi="Times New Roman"/>
      <w:sz w:val="24"/>
    </w:rPr>
  </w:style>
  <w:style w:type="table" w:styleId="Tabela-Siatka">
    <w:name w:val="Table Grid"/>
    <w:basedOn w:val="Standardowy"/>
    <w:rsid w:val="00A739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A7395F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">
    <w:name w:val="Bez listy1"/>
    <w:basedOn w:val="Bezlisty"/>
    <w:rsid w:val="00A7395F"/>
    <w:pPr>
      <w:numPr>
        <w:numId w:val="20"/>
      </w:numPr>
    </w:pPr>
  </w:style>
  <w:style w:type="numbering" w:customStyle="1" w:styleId="WWNum1">
    <w:name w:val="WWNum1"/>
    <w:basedOn w:val="Bezlisty"/>
    <w:rsid w:val="00A7395F"/>
    <w:pPr>
      <w:numPr>
        <w:numId w:val="21"/>
      </w:numPr>
    </w:pPr>
  </w:style>
  <w:style w:type="numbering" w:customStyle="1" w:styleId="WWNum2">
    <w:name w:val="WWNum2"/>
    <w:basedOn w:val="Bezlisty"/>
    <w:rsid w:val="00A7395F"/>
    <w:pPr>
      <w:numPr>
        <w:numId w:val="22"/>
      </w:numPr>
    </w:pPr>
  </w:style>
  <w:style w:type="numbering" w:customStyle="1" w:styleId="WWNum3">
    <w:name w:val="WWNum3"/>
    <w:basedOn w:val="Bezlisty"/>
    <w:rsid w:val="00A7395F"/>
    <w:pPr>
      <w:numPr>
        <w:numId w:val="23"/>
      </w:numPr>
    </w:pPr>
  </w:style>
  <w:style w:type="numbering" w:customStyle="1" w:styleId="WWNum4">
    <w:name w:val="WWNum4"/>
    <w:basedOn w:val="Bezlisty"/>
    <w:rsid w:val="00A7395F"/>
    <w:pPr>
      <w:numPr>
        <w:numId w:val="24"/>
      </w:numPr>
    </w:pPr>
  </w:style>
  <w:style w:type="numbering" w:customStyle="1" w:styleId="WWNum5">
    <w:name w:val="WWNum5"/>
    <w:basedOn w:val="Bezlisty"/>
    <w:rsid w:val="00A7395F"/>
    <w:pPr>
      <w:numPr>
        <w:numId w:val="25"/>
      </w:numPr>
    </w:pPr>
  </w:style>
  <w:style w:type="numbering" w:customStyle="1" w:styleId="WWNum6">
    <w:name w:val="WWNum6"/>
    <w:basedOn w:val="Bezlisty"/>
    <w:rsid w:val="00A7395F"/>
    <w:pPr>
      <w:numPr>
        <w:numId w:val="26"/>
      </w:numPr>
    </w:pPr>
  </w:style>
  <w:style w:type="numbering" w:customStyle="1" w:styleId="WWNum7">
    <w:name w:val="WWNum7"/>
    <w:basedOn w:val="Bezlisty"/>
    <w:rsid w:val="00A7395F"/>
    <w:pPr>
      <w:numPr>
        <w:numId w:val="27"/>
      </w:numPr>
    </w:pPr>
  </w:style>
  <w:style w:type="numbering" w:customStyle="1" w:styleId="WWNum8">
    <w:name w:val="WWNum8"/>
    <w:basedOn w:val="Bezlisty"/>
    <w:rsid w:val="00A7395F"/>
    <w:pPr>
      <w:numPr>
        <w:numId w:val="28"/>
      </w:numPr>
    </w:pPr>
  </w:style>
  <w:style w:type="numbering" w:customStyle="1" w:styleId="WWNum9">
    <w:name w:val="WWNum9"/>
    <w:basedOn w:val="Bezlisty"/>
    <w:rsid w:val="00A7395F"/>
    <w:pPr>
      <w:numPr>
        <w:numId w:val="29"/>
      </w:numPr>
    </w:pPr>
  </w:style>
  <w:style w:type="numbering" w:customStyle="1" w:styleId="WWNum10">
    <w:name w:val="WWNum10"/>
    <w:basedOn w:val="Bezlisty"/>
    <w:rsid w:val="00A7395F"/>
    <w:pPr>
      <w:numPr>
        <w:numId w:val="30"/>
      </w:numPr>
    </w:pPr>
  </w:style>
  <w:style w:type="numbering" w:customStyle="1" w:styleId="WWNum11">
    <w:name w:val="WWNum11"/>
    <w:basedOn w:val="Bezlisty"/>
    <w:rsid w:val="00A7395F"/>
    <w:pPr>
      <w:numPr>
        <w:numId w:val="31"/>
      </w:numPr>
    </w:pPr>
  </w:style>
  <w:style w:type="numbering" w:customStyle="1" w:styleId="WWNum12">
    <w:name w:val="WWNum12"/>
    <w:basedOn w:val="Bezlisty"/>
    <w:rsid w:val="00A7395F"/>
    <w:pPr>
      <w:numPr>
        <w:numId w:val="32"/>
      </w:numPr>
    </w:pPr>
  </w:style>
  <w:style w:type="numbering" w:customStyle="1" w:styleId="WWNum13">
    <w:name w:val="WWNum13"/>
    <w:basedOn w:val="Bezlisty"/>
    <w:rsid w:val="00A7395F"/>
    <w:pPr>
      <w:numPr>
        <w:numId w:val="33"/>
      </w:numPr>
    </w:pPr>
  </w:style>
  <w:style w:type="numbering" w:customStyle="1" w:styleId="WWNum14">
    <w:name w:val="WWNum14"/>
    <w:basedOn w:val="Bezlisty"/>
    <w:rsid w:val="00A7395F"/>
    <w:pPr>
      <w:numPr>
        <w:numId w:val="34"/>
      </w:numPr>
    </w:pPr>
  </w:style>
  <w:style w:type="numbering" w:customStyle="1" w:styleId="WWNum15">
    <w:name w:val="WWNum15"/>
    <w:basedOn w:val="Bezlisty"/>
    <w:rsid w:val="00A7395F"/>
    <w:pPr>
      <w:numPr>
        <w:numId w:val="35"/>
      </w:numPr>
    </w:pPr>
  </w:style>
  <w:style w:type="numbering" w:customStyle="1" w:styleId="WWNum16">
    <w:name w:val="WWNum16"/>
    <w:basedOn w:val="Bezlisty"/>
    <w:rsid w:val="00A7395F"/>
    <w:pPr>
      <w:numPr>
        <w:numId w:val="36"/>
      </w:numPr>
    </w:pPr>
  </w:style>
  <w:style w:type="numbering" w:customStyle="1" w:styleId="WWNum17">
    <w:name w:val="WWNum17"/>
    <w:basedOn w:val="Bezlisty"/>
    <w:rsid w:val="00A7395F"/>
    <w:pPr>
      <w:numPr>
        <w:numId w:val="37"/>
      </w:numPr>
    </w:pPr>
  </w:style>
  <w:style w:type="numbering" w:customStyle="1" w:styleId="WWNum18">
    <w:name w:val="WWNum18"/>
    <w:basedOn w:val="Bezlisty"/>
    <w:rsid w:val="00A7395F"/>
    <w:pPr>
      <w:numPr>
        <w:numId w:val="38"/>
      </w:numPr>
    </w:pPr>
  </w:style>
  <w:style w:type="numbering" w:customStyle="1" w:styleId="WWNum19">
    <w:name w:val="WWNum19"/>
    <w:basedOn w:val="Bezlisty"/>
    <w:rsid w:val="00A7395F"/>
    <w:pPr>
      <w:numPr>
        <w:numId w:val="39"/>
      </w:numPr>
    </w:pPr>
  </w:style>
  <w:style w:type="numbering" w:customStyle="1" w:styleId="WWNum20">
    <w:name w:val="WWNum20"/>
    <w:basedOn w:val="Bezlisty"/>
    <w:rsid w:val="00A7395F"/>
    <w:pPr>
      <w:numPr>
        <w:numId w:val="40"/>
      </w:numPr>
    </w:pPr>
  </w:style>
  <w:style w:type="numbering" w:customStyle="1" w:styleId="WWNum21">
    <w:name w:val="WWNum21"/>
    <w:basedOn w:val="Bezlisty"/>
    <w:rsid w:val="00A7395F"/>
    <w:pPr>
      <w:numPr>
        <w:numId w:val="41"/>
      </w:numPr>
    </w:pPr>
  </w:style>
  <w:style w:type="numbering" w:customStyle="1" w:styleId="WWNum22">
    <w:name w:val="WWNum22"/>
    <w:basedOn w:val="Bezlisty"/>
    <w:rsid w:val="00A7395F"/>
    <w:pPr>
      <w:numPr>
        <w:numId w:val="42"/>
      </w:numPr>
    </w:pPr>
  </w:style>
  <w:style w:type="numbering" w:customStyle="1" w:styleId="WWNum23">
    <w:name w:val="WWNum23"/>
    <w:basedOn w:val="Bezlisty"/>
    <w:rsid w:val="00A7395F"/>
    <w:pPr>
      <w:numPr>
        <w:numId w:val="43"/>
      </w:numPr>
    </w:pPr>
  </w:style>
  <w:style w:type="numbering" w:customStyle="1" w:styleId="WWNum24">
    <w:name w:val="WWNum24"/>
    <w:basedOn w:val="Bezlisty"/>
    <w:rsid w:val="00A7395F"/>
    <w:pPr>
      <w:numPr>
        <w:numId w:val="44"/>
      </w:numPr>
    </w:pPr>
  </w:style>
  <w:style w:type="numbering" w:customStyle="1" w:styleId="WWNum25">
    <w:name w:val="WWNum25"/>
    <w:basedOn w:val="Bezlisty"/>
    <w:rsid w:val="00A7395F"/>
    <w:pPr>
      <w:numPr>
        <w:numId w:val="45"/>
      </w:numPr>
    </w:pPr>
  </w:style>
  <w:style w:type="numbering" w:customStyle="1" w:styleId="WWNum26">
    <w:name w:val="WWNum26"/>
    <w:basedOn w:val="Bezlisty"/>
    <w:rsid w:val="00A7395F"/>
    <w:pPr>
      <w:numPr>
        <w:numId w:val="46"/>
      </w:numPr>
    </w:pPr>
  </w:style>
  <w:style w:type="numbering" w:customStyle="1" w:styleId="WWNum27">
    <w:name w:val="WWNum27"/>
    <w:basedOn w:val="Bezlisty"/>
    <w:rsid w:val="00A7395F"/>
    <w:pPr>
      <w:numPr>
        <w:numId w:val="47"/>
      </w:numPr>
    </w:pPr>
  </w:style>
  <w:style w:type="numbering" w:customStyle="1" w:styleId="WWNum28">
    <w:name w:val="WWNum28"/>
    <w:basedOn w:val="Bezlisty"/>
    <w:rsid w:val="00A7395F"/>
    <w:pPr>
      <w:numPr>
        <w:numId w:val="48"/>
      </w:numPr>
    </w:pPr>
  </w:style>
  <w:style w:type="numbering" w:customStyle="1" w:styleId="WWNum29">
    <w:name w:val="WWNum29"/>
    <w:basedOn w:val="Bezlisty"/>
    <w:rsid w:val="00A7395F"/>
    <w:pPr>
      <w:numPr>
        <w:numId w:val="49"/>
      </w:numPr>
    </w:pPr>
  </w:style>
  <w:style w:type="numbering" w:customStyle="1" w:styleId="WWNum30">
    <w:name w:val="WWNum30"/>
    <w:basedOn w:val="Bezlisty"/>
    <w:rsid w:val="00A7395F"/>
    <w:pPr>
      <w:numPr>
        <w:numId w:val="50"/>
      </w:numPr>
    </w:pPr>
  </w:style>
  <w:style w:type="numbering" w:customStyle="1" w:styleId="WWNum31">
    <w:name w:val="WWNum31"/>
    <w:basedOn w:val="Bezlisty"/>
    <w:rsid w:val="00A7395F"/>
    <w:pPr>
      <w:numPr>
        <w:numId w:val="51"/>
      </w:numPr>
    </w:pPr>
  </w:style>
  <w:style w:type="numbering" w:customStyle="1" w:styleId="WWNum32">
    <w:name w:val="WWNum32"/>
    <w:basedOn w:val="Bezlisty"/>
    <w:rsid w:val="00A7395F"/>
    <w:pPr>
      <w:numPr>
        <w:numId w:val="52"/>
      </w:numPr>
    </w:pPr>
  </w:style>
  <w:style w:type="numbering" w:customStyle="1" w:styleId="WWNum33">
    <w:name w:val="WWNum33"/>
    <w:basedOn w:val="Bezlisty"/>
    <w:rsid w:val="00A7395F"/>
    <w:pPr>
      <w:numPr>
        <w:numId w:val="53"/>
      </w:numPr>
    </w:pPr>
  </w:style>
  <w:style w:type="numbering" w:customStyle="1" w:styleId="WW8Num28">
    <w:name w:val="WW8Num28"/>
    <w:basedOn w:val="Bezlisty"/>
    <w:rsid w:val="00A7395F"/>
    <w:pPr>
      <w:numPr>
        <w:numId w:val="54"/>
      </w:numPr>
    </w:pPr>
  </w:style>
  <w:style w:type="numbering" w:customStyle="1" w:styleId="WW8Num1">
    <w:name w:val="WW8Num1"/>
    <w:basedOn w:val="Bezlisty"/>
    <w:rsid w:val="00A7395F"/>
    <w:pPr>
      <w:numPr>
        <w:numId w:val="55"/>
      </w:numPr>
    </w:pPr>
  </w:style>
  <w:style w:type="numbering" w:customStyle="1" w:styleId="WW8Num31">
    <w:name w:val="WW8Num31"/>
    <w:basedOn w:val="Bezlisty"/>
    <w:rsid w:val="00A7395F"/>
    <w:pPr>
      <w:numPr>
        <w:numId w:val="56"/>
      </w:numPr>
    </w:pPr>
  </w:style>
  <w:style w:type="numbering" w:customStyle="1" w:styleId="WW8Num23">
    <w:name w:val="WW8Num23"/>
    <w:basedOn w:val="Bezlisty"/>
    <w:rsid w:val="00A7395F"/>
    <w:pPr>
      <w:numPr>
        <w:numId w:val="57"/>
      </w:numPr>
    </w:pPr>
  </w:style>
  <w:style w:type="numbering" w:customStyle="1" w:styleId="WW8Num11">
    <w:name w:val="WW8Num11"/>
    <w:basedOn w:val="Bezlisty"/>
    <w:rsid w:val="00A7395F"/>
    <w:pPr>
      <w:numPr>
        <w:numId w:val="58"/>
      </w:numPr>
    </w:pPr>
  </w:style>
  <w:style w:type="numbering" w:customStyle="1" w:styleId="WW8Num12">
    <w:name w:val="WW8Num12"/>
    <w:basedOn w:val="Bezlisty"/>
    <w:rsid w:val="00A7395F"/>
    <w:pPr>
      <w:numPr>
        <w:numId w:val="59"/>
      </w:numPr>
    </w:pPr>
  </w:style>
  <w:style w:type="numbering" w:customStyle="1" w:styleId="WW8Num6">
    <w:name w:val="WW8Num6"/>
    <w:basedOn w:val="Bezlisty"/>
    <w:rsid w:val="00A7395F"/>
    <w:pPr>
      <w:numPr>
        <w:numId w:val="60"/>
      </w:numPr>
    </w:pPr>
  </w:style>
  <w:style w:type="numbering" w:customStyle="1" w:styleId="WW8Num14">
    <w:name w:val="WW8Num14"/>
    <w:basedOn w:val="Bezlisty"/>
    <w:rsid w:val="00A7395F"/>
    <w:pPr>
      <w:numPr>
        <w:numId w:val="61"/>
      </w:numPr>
    </w:pPr>
  </w:style>
  <w:style w:type="numbering" w:customStyle="1" w:styleId="WW8Num29">
    <w:name w:val="WW8Num29"/>
    <w:basedOn w:val="Bezlisty"/>
    <w:rsid w:val="00A7395F"/>
    <w:pPr>
      <w:numPr>
        <w:numId w:val="62"/>
      </w:numPr>
    </w:pPr>
  </w:style>
  <w:style w:type="numbering" w:customStyle="1" w:styleId="WW8Num35">
    <w:name w:val="WW8Num35"/>
    <w:basedOn w:val="Bezlisty"/>
    <w:rsid w:val="00A7395F"/>
    <w:pPr>
      <w:numPr>
        <w:numId w:val="63"/>
      </w:numPr>
    </w:pPr>
  </w:style>
  <w:style w:type="numbering" w:customStyle="1" w:styleId="WWNum64">
    <w:name w:val="WWNum64"/>
    <w:basedOn w:val="Bezlisty"/>
    <w:rsid w:val="00A7395F"/>
    <w:pPr>
      <w:numPr>
        <w:numId w:val="64"/>
      </w:numPr>
    </w:pPr>
  </w:style>
  <w:style w:type="numbering" w:customStyle="1" w:styleId="WWNum63">
    <w:name w:val="WWNum63"/>
    <w:basedOn w:val="Bezlisty"/>
    <w:rsid w:val="00A7395F"/>
    <w:pPr>
      <w:numPr>
        <w:numId w:val="65"/>
      </w:numPr>
    </w:pPr>
  </w:style>
  <w:style w:type="numbering" w:customStyle="1" w:styleId="WWNum62">
    <w:name w:val="WWNum62"/>
    <w:basedOn w:val="Bezlisty"/>
    <w:rsid w:val="00A7395F"/>
    <w:pPr>
      <w:numPr>
        <w:numId w:val="66"/>
      </w:numPr>
    </w:pPr>
  </w:style>
  <w:style w:type="numbering" w:customStyle="1" w:styleId="WWNum61">
    <w:name w:val="WWNum61"/>
    <w:basedOn w:val="Bezlisty"/>
    <w:rsid w:val="00A7395F"/>
    <w:pPr>
      <w:numPr>
        <w:numId w:val="67"/>
      </w:numPr>
    </w:pPr>
  </w:style>
  <w:style w:type="numbering" w:customStyle="1" w:styleId="WWNum60">
    <w:name w:val="WWNum60"/>
    <w:basedOn w:val="Bezlisty"/>
    <w:rsid w:val="00A7395F"/>
    <w:pPr>
      <w:numPr>
        <w:numId w:val="68"/>
      </w:numPr>
    </w:pPr>
  </w:style>
  <w:style w:type="numbering" w:customStyle="1" w:styleId="WWNum59">
    <w:name w:val="WWNum59"/>
    <w:basedOn w:val="Bezlisty"/>
    <w:rsid w:val="00A7395F"/>
    <w:pPr>
      <w:numPr>
        <w:numId w:val="69"/>
      </w:numPr>
    </w:pPr>
  </w:style>
  <w:style w:type="numbering" w:customStyle="1" w:styleId="WWNum58">
    <w:name w:val="WWNum58"/>
    <w:basedOn w:val="Bezlisty"/>
    <w:rsid w:val="00A7395F"/>
    <w:pPr>
      <w:numPr>
        <w:numId w:val="70"/>
      </w:numPr>
    </w:pPr>
  </w:style>
  <w:style w:type="numbering" w:customStyle="1" w:styleId="WWNum57">
    <w:name w:val="WWNum57"/>
    <w:basedOn w:val="Bezlisty"/>
    <w:rsid w:val="00A7395F"/>
    <w:pPr>
      <w:numPr>
        <w:numId w:val="71"/>
      </w:numPr>
    </w:pPr>
  </w:style>
  <w:style w:type="numbering" w:customStyle="1" w:styleId="WWNum56">
    <w:name w:val="WWNum56"/>
    <w:basedOn w:val="Bezlisty"/>
    <w:rsid w:val="00A7395F"/>
    <w:pPr>
      <w:numPr>
        <w:numId w:val="72"/>
      </w:numPr>
    </w:pPr>
  </w:style>
  <w:style w:type="numbering" w:customStyle="1" w:styleId="WWNum55">
    <w:name w:val="WWNum55"/>
    <w:basedOn w:val="Bezlisty"/>
    <w:rsid w:val="00A7395F"/>
    <w:pPr>
      <w:numPr>
        <w:numId w:val="73"/>
      </w:numPr>
    </w:pPr>
  </w:style>
  <w:style w:type="numbering" w:customStyle="1" w:styleId="WWNum54">
    <w:name w:val="WWNum54"/>
    <w:basedOn w:val="Bezlisty"/>
    <w:rsid w:val="00A7395F"/>
    <w:pPr>
      <w:numPr>
        <w:numId w:val="74"/>
      </w:numPr>
    </w:pPr>
  </w:style>
  <w:style w:type="numbering" w:customStyle="1" w:styleId="WWNum53">
    <w:name w:val="WWNum53"/>
    <w:basedOn w:val="Bezlisty"/>
    <w:rsid w:val="00A7395F"/>
    <w:pPr>
      <w:numPr>
        <w:numId w:val="75"/>
      </w:numPr>
    </w:pPr>
  </w:style>
  <w:style w:type="numbering" w:customStyle="1" w:styleId="WWNum52">
    <w:name w:val="WWNum52"/>
    <w:basedOn w:val="Bezlisty"/>
    <w:rsid w:val="00A7395F"/>
    <w:pPr>
      <w:numPr>
        <w:numId w:val="76"/>
      </w:numPr>
    </w:pPr>
  </w:style>
  <w:style w:type="numbering" w:customStyle="1" w:styleId="WWNum51">
    <w:name w:val="WWNum51"/>
    <w:basedOn w:val="Bezlisty"/>
    <w:rsid w:val="00A7395F"/>
    <w:pPr>
      <w:numPr>
        <w:numId w:val="77"/>
      </w:numPr>
    </w:pPr>
  </w:style>
  <w:style w:type="numbering" w:customStyle="1" w:styleId="WWNum50">
    <w:name w:val="WWNum50"/>
    <w:basedOn w:val="Bezlisty"/>
    <w:rsid w:val="00A7395F"/>
    <w:pPr>
      <w:numPr>
        <w:numId w:val="78"/>
      </w:numPr>
    </w:pPr>
  </w:style>
  <w:style w:type="numbering" w:customStyle="1" w:styleId="WWNum49">
    <w:name w:val="WWNum49"/>
    <w:basedOn w:val="Bezlisty"/>
    <w:rsid w:val="00A7395F"/>
    <w:pPr>
      <w:numPr>
        <w:numId w:val="79"/>
      </w:numPr>
    </w:pPr>
  </w:style>
  <w:style w:type="numbering" w:customStyle="1" w:styleId="WWNum48">
    <w:name w:val="WWNum48"/>
    <w:basedOn w:val="Bezlisty"/>
    <w:rsid w:val="00A7395F"/>
    <w:pPr>
      <w:numPr>
        <w:numId w:val="80"/>
      </w:numPr>
    </w:pPr>
  </w:style>
  <w:style w:type="numbering" w:customStyle="1" w:styleId="WWNum47">
    <w:name w:val="WWNum47"/>
    <w:basedOn w:val="Bezlisty"/>
    <w:rsid w:val="00A7395F"/>
    <w:pPr>
      <w:numPr>
        <w:numId w:val="81"/>
      </w:numPr>
    </w:pPr>
  </w:style>
  <w:style w:type="numbering" w:customStyle="1" w:styleId="WWNum46">
    <w:name w:val="WWNum46"/>
    <w:basedOn w:val="Bezlisty"/>
    <w:rsid w:val="00A7395F"/>
    <w:pPr>
      <w:numPr>
        <w:numId w:val="82"/>
      </w:numPr>
    </w:pPr>
  </w:style>
  <w:style w:type="numbering" w:customStyle="1" w:styleId="WWNum45">
    <w:name w:val="WWNum45"/>
    <w:basedOn w:val="Bezlisty"/>
    <w:rsid w:val="00A7395F"/>
    <w:pPr>
      <w:numPr>
        <w:numId w:val="83"/>
      </w:numPr>
    </w:pPr>
  </w:style>
  <w:style w:type="numbering" w:customStyle="1" w:styleId="WWNum44">
    <w:name w:val="WWNum44"/>
    <w:basedOn w:val="Bezlisty"/>
    <w:rsid w:val="00A7395F"/>
    <w:pPr>
      <w:numPr>
        <w:numId w:val="84"/>
      </w:numPr>
    </w:pPr>
  </w:style>
  <w:style w:type="numbering" w:customStyle="1" w:styleId="WWNum43">
    <w:name w:val="WWNum43"/>
    <w:basedOn w:val="Bezlisty"/>
    <w:rsid w:val="00A7395F"/>
    <w:pPr>
      <w:numPr>
        <w:numId w:val="85"/>
      </w:numPr>
    </w:pPr>
  </w:style>
  <w:style w:type="numbering" w:customStyle="1" w:styleId="WWNum42">
    <w:name w:val="WWNum42"/>
    <w:basedOn w:val="Bezlisty"/>
    <w:rsid w:val="00A7395F"/>
    <w:pPr>
      <w:numPr>
        <w:numId w:val="86"/>
      </w:numPr>
    </w:pPr>
  </w:style>
  <w:style w:type="numbering" w:customStyle="1" w:styleId="WWNum41">
    <w:name w:val="WWNum41"/>
    <w:basedOn w:val="Bezlisty"/>
    <w:rsid w:val="00A7395F"/>
    <w:pPr>
      <w:numPr>
        <w:numId w:val="87"/>
      </w:numPr>
    </w:pPr>
  </w:style>
  <w:style w:type="numbering" w:customStyle="1" w:styleId="WWNum40">
    <w:name w:val="WWNum40"/>
    <w:basedOn w:val="Bezlisty"/>
    <w:rsid w:val="00A7395F"/>
    <w:pPr>
      <w:numPr>
        <w:numId w:val="88"/>
      </w:numPr>
    </w:pPr>
  </w:style>
  <w:style w:type="numbering" w:customStyle="1" w:styleId="WWNum39">
    <w:name w:val="WWNum39"/>
    <w:basedOn w:val="Bezlisty"/>
    <w:rsid w:val="00A7395F"/>
    <w:pPr>
      <w:numPr>
        <w:numId w:val="89"/>
      </w:numPr>
    </w:pPr>
  </w:style>
  <w:style w:type="numbering" w:customStyle="1" w:styleId="WWNum38">
    <w:name w:val="WWNum38"/>
    <w:basedOn w:val="Bezlisty"/>
    <w:rsid w:val="00A7395F"/>
    <w:pPr>
      <w:numPr>
        <w:numId w:val="90"/>
      </w:numPr>
    </w:pPr>
  </w:style>
  <w:style w:type="numbering" w:customStyle="1" w:styleId="WWNum37">
    <w:name w:val="WWNum37"/>
    <w:basedOn w:val="Bezlisty"/>
    <w:rsid w:val="00A7395F"/>
    <w:pPr>
      <w:numPr>
        <w:numId w:val="91"/>
      </w:numPr>
    </w:pPr>
  </w:style>
  <w:style w:type="numbering" w:customStyle="1" w:styleId="WWNum36">
    <w:name w:val="WWNum36"/>
    <w:basedOn w:val="Bezlisty"/>
    <w:rsid w:val="00A7395F"/>
    <w:pPr>
      <w:numPr>
        <w:numId w:val="92"/>
      </w:numPr>
    </w:pPr>
  </w:style>
  <w:style w:type="numbering" w:customStyle="1" w:styleId="WWNum35">
    <w:name w:val="WWNum35"/>
    <w:basedOn w:val="Bezlisty"/>
    <w:rsid w:val="00A7395F"/>
    <w:pPr>
      <w:numPr>
        <w:numId w:val="93"/>
      </w:numPr>
    </w:pPr>
  </w:style>
  <w:style w:type="numbering" w:customStyle="1" w:styleId="WWNum34">
    <w:name w:val="WWNum34"/>
    <w:basedOn w:val="Bezlisty"/>
    <w:rsid w:val="00A7395F"/>
    <w:pPr>
      <w:numPr>
        <w:numId w:val="94"/>
      </w:numPr>
    </w:pPr>
  </w:style>
  <w:style w:type="numbering" w:customStyle="1" w:styleId="WWNum66">
    <w:name w:val="WWNum66"/>
    <w:basedOn w:val="Bezlisty"/>
    <w:rsid w:val="00A7395F"/>
    <w:pPr>
      <w:numPr>
        <w:numId w:val="95"/>
      </w:numPr>
    </w:pPr>
  </w:style>
  <w:style w:type="numbering" w:customStyle="1" w:styleId="WWNum65">
    <w:name w:val="WWNum65"/>
    <w:basedOn w:val="Bezlisty"/>
    <w:rsid w:val="00A7395F"/>
    <w:pPr>
      <w:numPr>
        <w:numId w:val="96"/>
      </w:numPr>
    </w:pPr>
  </w:style>
  <w:style w:type="numbering" w:customStyle="1" w:styleId="WWNum67">
    <w:name w:val="WWNum67"/>
    <w:basedOn w:val="Bezlisty"/>
    <w:rsid w:val="00A7395F"/>
    <w:pPr>
      <w:numPr>
        <w:numId w:val="97"/>
      </w:numPr>
    </w:pPr>
  </w:style>
  <w:style w:type="character" w:customStyle="1" w:styleId="NagwekZnak2">
    <w:name w:val="Nagłówek Znak2"/>
    <w:basedOn w:val="Domylnaczcionkaakapitu"/>
    <w:link w:val="Nagwek"/>
    <w:rsid w:val="00D71BA4"/>
    <w:rPr>
      <w:rFonts w:ascii="Calibri" w:eastAsia="Calibri" w:hAnsi="Calibri" w:cs="Calibri"/>
      <w:sz w:val="22"/>
      <w:szCs w:val="24"/>
      <w:lang w:eastAsia="ar-SA"/>
    </w:rPr>
  </w:style>
  <w:style w:type="paragraph" w:styleId="Lista-kontynuacja2">
    <w:name w:val="List Continue 2"/>
    <w:basedOn w:val="Normalny"/>
    <w:uiPriority w:val="99"/>
    <w:unhideWhenUsed/>
    <w:rsid w:val="00966B7C"/>
    <w:pPr>
      <w:spacing w:after="120"/>
      <w:ind w:left="566"/>
      <w:contextualSpacing/>
    </w:pPr>
    <w:rPr>
      <w:szCs w:val="22"/>
      <w:lang w:eastAsia="zh-CN"/>
    </w:rPr>
  </w:style>
  <w:style w:type="paragraph" w:styleId="Lista2">
    <w:name w:val="List 2"/>
    <w:basedOn w:val="Normalny"/>
    <w:uiPriority w:val="99"/>
    <w:unhideWhenUsed/>
    <w:rsid w:val="00CF66CA"/>
    <w:pPr>
      <w:ind w:left="566" w:hanging="283"/>
      <w:contextualSpacing/>
    </w:pPr>
    <w:rPr>
      <w:szCs w:val="22"/>
      <w:lang w:eastAsia="zh-CN"/>
    </w:rPr>
  </w:style>
  <w:style w:type="paragraph" w:styleId="Lista3">
    <w:name w:val="List 3"/>
    <w:basedOn w:val="Normalny"/>
    <w:uiPriority w:val="99"/>
    <w:unhideWhenUsed/>
    <w:rsid w:val="00A92964"/>
    <w:pPr>
      <w:ind w:left="849" w:hanging="283"/>
      <w:contextualSpacing/>
    </w:pPr>
    <w:rPr>
      <w:szCs w:val="22"/>
      <w:lang w:eastAsia="zh-CN"/>
    </w:rPr>
  </w:style>
  <w:style w:type="paragraph" w:styleId="Listapunktowana3">
    <w:name w:val="List Bullet 3"/>
    <w:basedOn w:val="Normalny"/>
    <w:uiPriority w:val="99"/>
    <w:unhideWhenUsed/>
    <w:rsid w:val="0009438F"/>
    <w:pPr>
      <w:numPr>
        <w:numId w:val="98"/>
      </w:numPr>
      <w:contextualSpacing/>
    </w:pPr>
    <w:rPr>
      <w:szCs w:val="22"/>
      <w:lang w:eastAsia="zh-CN"/>
    </w:rPr>
  </w:style>
  <w:style w:type="paragraph" w:customStyle="1" w:styleId="Akapitzlist3">
    <w:name w:val="Akapit z listą3"/>
    <w:basedOn w:val="Normalny"/>
    <w:rsid w:val="00CF2849"/>
    <w:pPr>
      <w:ind w:left="708"/>
    </w:pPr>
    <w:rPr>
      <w:rFonts w:eastAsia="Times New Roman"/>
      <w:szCs w:val="22"/>
      <w:lang w:eastAsia="zh-CN"/>
    </w:rPr>
  </w:style>
  <w:style w:type="paragraph" w:customStyle="1" w:styleId="Bezodstpw4">
    <w:name w:val="Bez odstępów4"/>
    <w:rsid w:val="00CF2849"/>
    <w:pPr>
      <w:suppressAutoHyphens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cek\Desktop\01.%206,03,18%20PB.BANK%20KOM&#211;REK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01. 6,03,18 PB.BANK KOMÓREK</Template>
  <TotalTime>4</TotalTime>
  <Pages>1</Pages>
  <Words>189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TYTUŁ:</vt:lpstr>
    </vt:vector>
  </TitlesOfParts>
  <Company/>
  <LinksUpToDate>false</LinksUpToDate>
  <CharactersWithSpaces>1326</CharactersWithSpaces>
  <SharedDoc>false</SharedDoc>
  <HLinks>
    <vt:vector size="366" baseType="variant">
      <vt:variant>
        <vt:i4>1114174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_Toc492294192</vt:lpwstr>
      </vt:variant>
      <vt:variant>
        <vt:i4>5963809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__RefHeading__3164_304203813</vt:lpwstr>
      </vt:variant>
      <vt:variant>
        <vt:i4>6094881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__RefHeading__3162_304203813</vt:lpwstr>
      </vt:variant>
      <vt:variant>
        <vt:i4>524404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__RefHeading__158_66314176</vt:lpwstr>
      </vt:variant>
      <vt:variant>
        <vt:i4>6225953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__RefHeading__3160_304203813</vt:lpwstr>
      </vt:variant>
      <vt:variant>
        <vt:i4>524410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__RefHeading__156_66314176</vt:lpwstr>
      </vt:variant>
      <vt:variant>
        <vt:i4>524408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__RefHeading__154_66314176</vt:lpwstr>
      </vt:variant>
      <vt:variant>
        <vt:i4>524414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__RefHeading__152_66314176</vt:lpwstr>
      </vt:variant>
      <vt:variant>
        <vt:i4>524412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__RefHeading__150_66314176</vt:lpwstr>
      </vt:variant>
      <vt:variant>
        <vt:i4>589940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__RefHeading__148_66314176</vt:lpwstr>
      </vt:variant>
      <vt:variant>
        <vt:i4>589946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__RefHeading__146_66314176</vt:lpwstr>
      </vt:variant>
      <vt:variant>
        <vt:i4>589944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__RefHeading__144_66314176</vt:lpwstr>
      </vt:variant>
      <vt:variant>
        <vt:i4>589950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__RefHeading__142_66314176</vt:lpwstr>
      </vt:variant>
      <vt:variant>
        <vt:i4>589948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__RefHeading__140_66314176</vt:lpwstr>
      </vt:variant>
      <vt:variant>
        <vt:i4>917620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__RefHeading__138_66314176</vt:lpwstr>
      </vt:variant>
      <vt:variant>
        <vt:i4>917626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__RefHeading__136_66314176</vt:lpwstr>
      </vt:variant>
      <vt:variant>
        <vt:i4>5701666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__RefHeading__3158_304203813</vt:lpwstr>
      </vt:variant>
      <vt:variant>
        <vt:i4>5832738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__RefHeading__3156_304203813</vt:lpwstr>
      </vt:variant>
      <vt:variant>
        <vt:i4>5963810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__RefHeading__3154_304203813</vt:lpwstr>
      </vt:variant>
      <vt:variant>
        <vt:i4>7602251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__RefHeading___Toc404685825</vt:lpwstr>
      </vt:variant>
      <vt:variant>
        <vt:i4>6684688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__RefHeading__47_926192114</vt:lpwstr>
      </vt:variant>
      <vt:variant>
        <vt:i4>8323140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__RefHeading___Toc404685799</vt:lpwstr>
      </vt:variant>
      <vt:variant>
        <vt:i4>6291472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__RefHeading__41_926192114</vt:lpwstr>
      </vt:variant>
      <vt:variant>
        <vt:i4>8323140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__RefHeading___Toc404685792</vt:lpwstr>
      </vt:variant>
      <vt:variant>
        <vt:i4>6815767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__RefHeading__39_926192114</vt:lpwstr>
      </vt:variant>
      <vt:variant>
        <vt:i4>8257604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__RefHeading___Toc404685782</vt:lpwstr>
      </vt:variant>
      <vt:variant>
        <vt:i4>6094882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__RefHeading__3152_304203813</vt:lpwstr>
      </vt:variant>
      <vt:variant>
        <vt:i4>8192077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__RefHeading___Toc455679021</vt:lpwstr>
      </vt:variant>
      <vt:variant>
        <vt:i4>6225954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__RefHeading__3150_304203813</vt:lpwstr>
      </vt:variant>
      <vt:variant>
        <vt:i4>5701667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__RefHeading__3148_304203813</vt:lpwstr>
      </vt:variant>
      <vt:variant>
        <vt:i4>8192077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__RefHeading___Toc455679020</vt:lpwstr>
      </vt:variant>
      <vt:variant>
        <vt:i4>5832739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__RefHeading__3146_304203813</vt:lpwstr>
      </vt:variant>
      <vt:variant>
        <vt:i4>5963811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__RefHeading__3144_304203813</vt:lpwstr>
      </vt:variant>
      <vt:variant>
        <vt:i4>5963811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__RefHeading__3144_304203813</vt:lpwstr>
      </vt:variant>
      <vt:variant>
        <vt:i4>6094883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__RefHeading__3142_304203813</vt:lpwstr>
      </vt:variant>
      <vt:variant>
        <vt:i4>6225955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__RefHeading__3140_304203813</vt:lpwstr>
      </vt:variant>
      <vt:variant>
        <vt:i4>5701668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__RefHeading__3138_304203813</vt:lpwstr>
      </vt:variant>
      <vt:variant>
        <vt:i4>5832740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__RefHeading__3136_304203813</vt:lpwstr>
      </vt:variant>
      <vt:variant>
        <vt:i4>7340100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__RefHeading___Toc404685760</vt:lpwstr>
      </vt:variant>
      <vt:variant>
        <vt:i4>6553623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__RefHeading__35_926192114</vt:lpwstr>
      </vt:variant>
      <vt:variant>
        <vt:i4>5963812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__RefHeading__3134_304203813</vt:lpwstr>
      </vt:variant>
      <vt:variant>
        <vt:i4>6094884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__RefHeading__3132_304203813</vt:lpwstr>
      </vt:variant>
      <vt:variant>
        <vt:i4>6225956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__RefHeading__3130_304203813</vt:lpwstr>
      </vt:variant>
      <vt:variant>
        <vt:i4>5701669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__RefHeading__3128_304203813</vt:lpwstr>
      </vt:variant>
      <vt:variant>
        <vt:i4>5832741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__RefHeading__3126_304203813</vt:lpwstr>
      </vt:variant>
      <vt:variant>
        <vt:i4>5963813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__RefHeading__3124_304203813</vt:lpwstr>
      </vt:variant>
      <vt:variant>
        <vt:i4>6094885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__RefHeading__3122_304203813</vt:lpwstr>
      </vt:variant>
      <vt:variant>
        <vt:i4>6225957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__RefHeading__3120_304203813</vt:lpwstr>
      </vt:variant>
      <vt:variant>
        <vt:i4>5701670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__RefHeading__3118_304203813</vt:lpwstr>
      </vt:variant>
      <vt:variant>
        <vt:i4>5832742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__RefHeading__3116_304203813</vt:lpwstr>
      </vt:variant>
      <vt:variant>
        <vt:i4>5963814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__RefHeading__3114_304203813</vt:lpwstr>
      </vt:variant>
      <vt:variant>
        <vt:i4>6094886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__RefHeading__3112_304203813</vt:lpwstr>
      </vt:variant>
      <vt:variant>
        <vt:i4>6225958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__RefHeading__3110_304203813</vt:lpwstr>
      </vt:variant>
      <vt:variant>
        <vt:i4>7471172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__RefHeading___Toc404685749</vt:lpwstr>
      </vt:variant>
      <vt:variant>
        <vt:i4>7471172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__RefHeading___Toc404685748</vt:lpwstr>
      </vt:variant>
      <vt:variant>
        <vt:i4>5701671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__RefHeading__3108_304203813</vt:lpwstr>
      </vt:variant>
      <vt:variant>
        <vt:i4>5832743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__RefHeading__3106_304203813</vt:lpwstr>
      </vt:variant>
      <vt:variant>
        <vt:i4>5963815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__RefHeading__3104_304203813</vt:lpwstr>
      </vt:variant>
      <vt:variant>
        <vt:i4>7471172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__RefHeading___Toc404685746</vt:lpwstr>
      </vt:variant>
      <vt:variant>
        <vt:i4>6094887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__RefHeading__3102_304203813</vt:lpwstr>
      </vt:variant>
      <vt:variant>
        <vt:i4>6225959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__RefHeading__3100_304203813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TYTUŁ:</dc:title>
  <dc:creator>Jacek Karp</dc:creator>
  <cp:lastModifiedBy>Marcin</cp:lastModifiedBy>
  <cp:revision>3</cp:revision>
  <cp:lastPrinted>2018-03-20T16:50:00Z</cp:lastPrinted>
  <dcterms:created xsi:type="dcterms:W3CDTF">2018-06-15T16:16:00Z</dcterms:created>
  <dcterms:modified xsi:type="dcterms:W3CDTF">2018-06-15T16:17:00Z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